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4"/>
        <w:gridCol w:w="4785"/>
      </w:tblGrid>
      <w:tr w:rsidR="00655C8F" w:rsidTr="00D75FA4">
        <w:tc>
          <w:tcPr>
            <w:tcW w:w="4784" w:type="dxa"/>
          </w:tcPr>
          <w:p w:rsidR="00655C8F" w:rsidRPr="00D75FA4" w:rsidRDefault="00655C8F" w:rsidP="00D75FA4">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4785" w:type="dxa"/>
          </w:tcPr>
          <w:p w:rsidR="00655C8F" w:rsidRPr="00242467" w:rsidRDefault="00655C8F" w:rsidP="00D75FA4">
            <w:pPr>
              <w:widowControl w:val="0"/>
              <w:autoSpaceDE w:val="0"/>
              <w:autoSpaceDN w:val="0"/>
              <w:adjustRightInd w:val="0"/>
              <w:spacing w:after="0" w:line="240" w:lineRule="auto"/>
              <w:jc w:val="center"/>
              <w:rPr>
                <w:rFonts w:ascii="Times New Roman" w:hAnsi="Times New Roman" w:cs="Times New Roman"/>
                <w:bCs/>
                <w:sz w:val="28"/>
                <w:szCs w:val="28"/>
              </w:rPr>
            </w:pPr>
            <w:r w:rsidRPr="00242467">
              <w:rPr>
                <w:rFonts w:ascii="Times New Roman" w:hAnsi="Times New Roman" w:cs="Times New Roman"/>
                <w:bCs/>
                <w:sz w:val="28"/>
                <w:szCs w:val="28"/>
              </w:rPr>
              <w:t>УТВЕРЖДЕН</w:t>
            </w:r>
          </w:p>
          <w:p w:rsidR="00655C8F" w:rsidRPr="00242467" w:rsidRDefault="00655C8F" w:rsidP="00D75FA4">
            <w:pPr>
              <w:widowControl w:val="0"/>
              <w:autoSpaceDE w:val="0"/>
              <w:autoSpaceDN w:val="0"/>
              <w:adjustRightInd w:val="0"/>
              <w:spacing w:after="0" w:line="240" w:lineRule="auto"/>
              <w:jc w:val="center"/>
              <w:rPr>
                <w:rFonts w:ascii="Times New Roman" w:hAnsi="Times New Roman" w:cs="Times New Roman"/>
                <w:bCs/>
                <w:sz w:val="28"/>
                <w:szCs w:val="28"/>
              </w:rPr>
            </w:pPr>
            <w:r w:rsidRPr="00242467">
              <w:rPr>
                <w:rFonts w:ascii="Times New Roman" w:hAnsi="Times New Roman" w:cs="Times New Roman"/>
                <w:bCs/>
                <w:sz w:val="28"/>
                <w:szCs w:val="28"/>
              </w:rPr>
              <w:t xml:space="preserve">постановлением администрации Дивеевского муниципального округа Нижегородской области </w:t>
            </w:r>
          </w:p>
          <w:p w:rsidR="00655C8F" w:rsidRPr="00D75FA4" w:rsidRDefault="00655C8F" w:rsidP="00D75FA4">
            <w:pPr>
              <w:widowControl w:val="0"/>
              <w:autoSpaceDE w:val="0"/>
              <w:autoSpaceDN w:val="0"/>
              <w:adjustRightInd w:val="0"/>
              <w:spacing w:after="0" w:line="240" w:lineRule="auto"/>
              <w:jc w:val="center"/>
              <w:rPr>
                <w:rFonts w:ascii="Times New Roman" w:hAnsi="Times New Roman" w:cs="Times New Roman"/>
                <w:b/>
                <w:bCs/>
                <w:sz w:val="24"/>
                <w:szCs w:val="24"/>
              </w:rPr>
            </w:pPr>
            <w:r w:rsidRPr="00242467">
              <w:rPr>
                <w:rFonts w:ascii="Times New Roman" w:hAnsi="Times New Roman" w:cs="Times New Roman"/>
                <w:bCs/>
                <w:sz w:val="28"/>
                <w:szCs w:val="28"/>
              </w:rPr>
              <w:t>от</w:t>
            </w:r>
            <w:r>
              <w:rPr>
                <w:rFonts w:ascii="Times New Roman" w:hAnsi="Times New Roman" w:cs="Times New Roman"/>
                <w:bCs/>
                <w:sz w:val="28"/>
                <w:szCs w:val="28"/>
              </w:rPr>
              <w:t xml:space="preserve"> </w:t>
            </w:r>
            <w:r>
              <w:rPr>
                <w:rFonts w:ascii="Times New Roman" w:hAnsi="Times New Roman" w:cs="Times New Roman"/>
                <w:bCs/>
                <w:sz w:val="28"/>
                <w:szCs w:val="28"/>
                <w:u w:val="single"/>
              </w:rPr>
              <w:t>21.10.2022</w:t>
            </w:r>
            <w:r>
              <w:rPr>
                <w:rFonts w:ascii="Times New Roman" w:hAnsi="Times New Roman" w:cs="Times New Roman"/>
                <w:bCs/>
                <w:sz w:val="28"/>
                <w:szCs w:val="28"/>
              </w:rPr>
              <w:t xml:space="preserve"> №</w:t>
            </w:r>
            <w:r>
              <w:rPr>
                <w:rFonts w:ascii="Times New Roman" w:hAnsi="Times New Roman" w:cs="Times New Roman"/>
                <w:bCs/>
                <w:sz w:val="28"/>
                <w:szCs w:val="28"/>
                <w:u w:val="single"/>
              </w:rPr>
              <w:t xml:space="preserve">  1389</w:t>
            </w:r>
          </w:p>
          <w:p w:rsidR="00655C8F" w:rsidRPr="00D75FA4" w:rsidRDefault="00655C8F" w:rsidP="00D75FA4">
            <w:pPr>
              <w:widowControl w:val="0"/>
              <w:autoSpaceDE w:val="0"/>
              <w:autoSpaceDN w:val="0"/>
              <w:adjustRightInd w:val="0"/>
              <w:spacing w:after="0" w:line="240" w:lineRule="auto"/>
              <w:jc w:val="both"/>
              <w:rPr>
                <w:rFonts w:ascii="Times New Roman" w:hAnsi="Times New Roman" w:cs="Times New Roman"/>
                <w:b/>
                <w:bCs/>
                <w:sz w:val="24"/>
                <w:szCs w:val="24"/>
              </w:rPr>
            </w:pPr>
          </w:p>
        </w:tc>
      </w:tr>
    </w:tbl>
    <w:p w:rsidR="00655C8F" w:rsidRDefault="00655C8F" w:rsidP="0069787E">
      <w:pPr>
        <w:widowControl w:val="0"/>
        <w:autoSpaceDE w:val="0"/>
        <w:autoSpaceDN w:val="0"/>
        <w:adjustRightInd w:val="0"/>
        <w:spacing w:after="0" w:line="240" w:lineRule="auto"/>
        <w:rPr>
          <w:rFonts w:ascii="Times New Roman" w:hAnsi="Times New Roman" w:cs="Times New Roman"/>
          <w:b/>
          <w:bCs/>
          <w:sz w:val="24"/>
          <w:szCs w:val="24"/>
        </w:rPr>
      </w:pPr>
    </w:p>
    <w:p w:rsidR="00655C8F" w:rsidRPr="00242467" w:rsidRDefault="00655C8F" w:rsidP="00FA11EF">
      <w:pPr>
        <w:widowControl w:val="0"/>
        <w:autoSpaceDE w:val="0"/>
        <w:autoSpaceDN w:val="0"/>
        <w:adjustRightInd w:val="0"/>
        <w:spacing w:after="0" w:line="240" w:lineRule="auto"/>
        <w:jc w:val="center"/>
        <w:rPr>
          <w:rFonts w:ascii="Times New Roman" w:hAnsi="Times New Roman" w:cs="Times New Roman"/>
          <w:b/>
          <w:bCs/>
          <w:sz w:val="28"/>
          <w:szCs w:val="28"/>
        </w:rPr>
      </w:pPr>
      <w:r w:rsidRPr="00242467">
        <w:rPr>
          <w:rFonts w:ascii="Times New Roman" w:hAnsi="Times New Roman" w:cs="Times New Roman"/>
          <w:b/>
          <w:bCs/>
          <w:sz w:val="28"/>
          <w:szCs w:val="28"/>
        </w:rPr>
        <w:t xml:space="preserve">АДМИНИСТРАТИВНЫЙ РЕГЛАМЕНТ </w:t>
      </w:r>
    </w:p>
    <w:p w:rsidR="00655C8F" w:rsidRPr="00242467" w:rsidRDefault="00655C8F" w:rsidP="00FA11EF">
      <w:pPr>
        <w:spacing w:after="0" w:line="240" w:lineRule="auto"/>
        <w:jc w:val="center"/>
        <w:rPr>
          <w:rFonts w:ascii="Times New Roman" w:hAnsi="Times New Roman" w:cs="Times New Roman"/>
          <w:b/>
          <w:bCs/>
          <w:color w:val="000000"/>
          <w:sz w:val="28"/>
          <w:szCs w:val="28"/>
        </w:rPr>
      </w:pPr>
      <w:r w:rsidRPr="00242467">
        <w:rPr>
          <w:rFonts w:ascii="Times New Roman" w:hAnsi="Times New Roman" w:cs="Times New Roman"/>
          <w:b/>
          <w:bCs/>
          <w:sz w:val="28"/>
          <w:szCs w:val="28"/>
        </w:rPr>
        <w:t xml:space="preserve">администрации Дивеевского муниципального </w:t>
      </w:r>
      <w:r>
        <w:rPr>
          <w:rFonts w:ascii="Times New Roman" w:hAnsi="Times New Roman" w:cs="Times New Roman"/>
          <w:b/>
          <w:bCs/>
          <w:sz w:val="28"/>
          <w:szCs w:val="28"/>
        </w:rPr>
        <w:t>округа</w:t>
      </w:r>
      <w:r w:rsidRPr="00242467">
        <w:rPr>
          <w:rFonts w:ascii="Times New Roman" w:hAnsi="Times New Roman" w:cs="Times New Roman"/>
          <w:b/>
          <w:bCs/>
          <w:sz w:val="28"/>
          <w:szCs w:val="28"/>
        </w:rPr>
        <w:t xml:space="preserve"> Нижегородской области </w:t>
      </w:r>
      <w:r w:rsidRPr="00242467">
        <w:rPr>
          <w:rFonts w:ascii="Times New Roman" w:hAnsi="Times New Roman" w:cs="Times New Roman"/>
          <w:b/>
          <w:sz w:val="28"/>
          <w:szCs w:val="28"/>
        </w:rPr>
        <w:t xml:space="preserve"> по </w:t>
      </w:r>
      <w:r w:rsidRPr="00242467">
        <w:rPr>
          <w:rFonts w:ascii="Times New Roman" w:hAnsi="Times New Roman" w:cs="Times New Roman"/>
          <w:b/>
          <w:bCs/>
          <w:sz w:val="28"/>
          <w:szCs w:val="28"/>
        </w:rPr>
        <w:t>предоставлению муниципальной услуги</w:t>
      </w:r>
      <w:r>
        <w:rPr>
          <w:rFonts w:ascii="Times New Roman" w:hAnsi="Times New Roman" w:cs="Times New Roman"/>
          <w:b/>
          <w:bCs/>
          <w:sz w:val="28"/>
          <w:szCs w:val="28"/>
        </w:rPr>
        <w:t xml:space="preserve"> </w:t>
      </w:r>
      <w:r w:rsidRPr="00242467">
        <w:rPr>
          <w:rFonts w:ascii="Times New Roman" w:hAnsi="Times New Roman" w:cs="Times New Roman"/>
          <w:b/>
          <w:bCs/>
          <w:sz w:val="28"/>
          <w:szCs w:val="28"/>
        </w:rPr>
        <w:t>«</w:t>
      </w:r>
      <w:r>
        <w:rPr>
          <w:rFonts w:ascii="Times New Roman" w:hAnsi="Times New Roman" w:cs="Times New Roman"/>
          <w:b/>
          <w:bCs/>
          <w:sz w:val="28"/>
          <w:szCs w:val="28"/>
        </w:rPr>
        <w:t>Предоставление разрешения на осуществление земляных работ на территории Дивеевского муниципального округа Нижегородской области</w:t>
      </w:r>
      <w:r w:rsidRPr="00242467">
        <w:rPr>
          <w:rFonts w:ascii="Times New Roman" w:hAnsi="Times New Roman" w:cs="Times New Roman"/>
          <w:b/>
          <w:bCs/>
          <w:color w:val="000000"/>
          <w:sz w:val="28"/>
          <w:szCs w:val="28"/>
        </w:rPr>
        <w:t>»</w:t>
      </w:r>
    </w:p>
    <w:p w:rsidR="00655C8F" w:rsidRPr="00242467" w:rsidRDefault="00655C8F" w:rsidP="00FA11EF">
      <w:pPr>
        <w:spacing w:after="0" w:line="240" w:lineRule="auto"/>
        <w:jc w:val="center"/>
        <w:rPr>
          <w:rFonts w:ascii="Times New Roman" w:hAnsi="Times New Roman" w:cs="Times New Roman"/>
          <w:b/>
          <w:bCs/>
          <w:color w:val="000000"/>
          <w:sz w:val="28"/>
          <w:szCs w:val="28"/>
        </w:rPr>
      </w:pPr>
    </w:p>
    <w:p w:rsidR="00655C8F" w:rsidRPr="00242467" w:rsidRDefault="00655C8F" w:rsidP="00FA11EF">
      <w:pPr>
        <w:spacing w:after="0" w:line="240" w:lineRule="auto"/>
        <w:jc w:val="center"/>
        <w:rPr>
          <w:rFonts w:ascii="Times New Roman" w:hAnsi="Times New Roman" w:cs="Times New Roman"/>
          <w:b/>
          <w:color w:val="000000"/>
          <w:sz w:val="24"/>
          <w:szCs w:val="24"/>
        </w:rPr>
      </w:pPr>
      <w:smartTag w:uri="urn:schemas-microsoft-com:office:smarttags" w:element="place">
        <w:r w:rsidRPr="00242467">
          <w:rPr>
            <w:rFonts w:ascii="Times New Roman" w:hAnsi="Times New Roman" w:cs="Times New Roman"/>
            <w:b/>
            <w:color w:val="000000"/>
            <w:sz w:val="24"/>
            <w:szCs w:val="24"/>
            <w:lang w:val="en-US"/>
          </w:rPr>
          <w:t>I</w:t>
        </w:r>
        <w:r w:rsidRPr="00242467">
          <w:rPr>
            <w:rFonts w:ascii="Times New Roman" w:hAnsi="Times New Roman" w:cs="Times New Roman"/>
            <w:b/>
            <w:color w:val="000000"/>
            <w:sz w:val="24"/>
            <w:szCs w:val="24"/>
          </w:rPr>
          <w:t>.</w:t>
        </w:r>
      </w:smartTag>
      <w:r w:rsidRPr="00242467">
        <w:rPr>
          <w:rFonts w:ascii="Times New Roman" w:hAnsi="Times New Roman" w:cs="Times New Roman"/>
          <w:b/>
          <w:color w:val="000000"/>
          <w:sz w:val="24"/>
          <w:szCs w:val="24"/>
        </w:rPr>
        <w:t xml:space="preserve"> ОБЩИЕ ПОЛОЖЕНИЯ</w:t>
      </w:r>
    </w:p>
    <w:p w:rsidR="00655C8F" w:rsidRPr="004B6248" w:rsidRDefault="00655C8F" w:rsidP="00242467">
      <w:pPr>
        <w:autoSpaceDE w:val="0"/>
        <w:spacing w:after="0" w:line="240" w:lineRule="auto"/>
        <w:rPr>
          <w:rFonts w:ascii="Times New Roman" w:hAnsi="Times New Roman" w:cs="Times New Roman"/>
          <w:color w:val="000000"/>
          <w:sz w:val="24"/>
          <w:szCs w:val="24"/>
        </w:rPr>
      </w:pPr>
    </w:p>
    <w:p w:rsidR="00655C8F" w:rsidRDefault="00655C8F" w:rsidP="00AB738A">
      <w:pPr>
        <w:autoSpaceDE w:val="0"/>
        <w:spacing w:after="0" w:line="240" w:lineRule="auto"/>
        <w:ind w:firstLine="567"/>
        <w:jc w:val="both"/>
        <w:rPr>
          <w:rFonts w:ascii="Times New Roman" w:hAnsi="Times New Roman" w:cs="Times New Roman"/>
          <w:iCs/>
          <w:color w:val="000000"/>
          <w:sz w:val="24"/>
          <w:szCs w:val="24"/>
        </w:rPr>
      </w:pPr>
      <w:r w:rsidRPr="004B6248">
        <w:rPr>
          <w:rFonts w:ascii="Times New Roman" w:hAnsi="Times New Roman" w:cs="Times New Roman"/>
          <w:color w:val="000000"/>
          <w:sz w:val="24"/>
          <w:szCs w:val="24"/>
        </w:rPr>
        <w:t xml:space="preserve">1.1 Административный регламент </w:t>
      </w:r>
      <w:r>
        <w:rPr>
          <w:rFonts w:ascii="Times New Roman" w:hAnsi="Times New Roman" w:cs="Times New Roman"/>
          <w:color w:val="000000"/>
          <w:sz w:val="24"/>
          <w:szCs w:val="24"/>
        </w:rPr>
        <w:t>администрации Дивеевского муниципального округа Нижегородской области</w:t>
      </w:r>
      <w:r w:rsidRPr="004B6248">
        <w:rPr>
          <w:rFonts w:ascii="Times New Roman" w:hAnsi="Times New Roman" w:cs="Times New Roman"/>
          <w:b/>
          <w:sz w:val="24"/>
          <w:szCs w:val="24"/>
        </w:rPr>
        <w:t xml:space="preserve"> </w:t>
      </w:r>
      <w:r w:rsidRPr="00EE3453">
        <w:rPr>
          <w:rFonts w:ascii="Times New Roman" w:hAnsi="Times New Roman" w:cs="Times New Roman"/>
          <w:sz w:val="24"/>
          <w:szCs w:val="24"/>
        </w:rPr>
        <w:t>по</w:t>
      </w:r>
      <w:r>
        <w:rPr>
          <w:rFonts w:ascii="Times New Roman" w:hAnsi="Times New Roman" w:cs="Times New Roman"/>
          <w:color w:val="000000"/>
          <w:sz w:val="24"/>
          <w:szCs w:val="24"/>
        </w:rPr>
        <w:t xml:space="preserve"> предоставлению</w:t>
      </w:r>
      <w:r w:rsidRPr="004B6248">
        <w:rPr>
          <w:rFonts w:ascii="Times New Roman" w:hAnsi="Times New Roman" w:cs="Times New Roman"/>
          <w:color w:val="000000"/>
          <w:sz w:val="24"/>
          <w:szCs w:val="24"/>
        </w:rPr>
        <w:t xml:space="preserve"> муниципальной услуги «</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4B6248">
        <w:rPr>
          <w:rFonts w:ascii="Times New Roman" w:hAnsi="Times New Roman" w:cs="Times New Roman"/>
          <w:color w:val="000000"/>
          <w:sz w:val="24"/>
          <w:szCs w:val="24"/>
        </w:rPr>
        <w:t xml:space="preserve"> (далее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w:t>
      </w:r>
      <w:r>
        <w:rPr>
          <w:rFonts w:ascii="Times New Roman" w:hAnsi="Times New Roman" w:cs="Times New Roman"/>
          <w:color w:val="000000"/>
          <w:sz w:val="24"/>
          <w:szCs w:val="24"/>
        </w:rPr>
        <w:t xml:space="preserve"> </w:t>
      </w:r>
      <w:r w:rsidRPr="004B6248">
        <w:rPr>
          <w:rFonts w:ascii="Times New Roman" w:hAnsi="Times New Roman" w:cs="Times New Roman"/>
          <w:color w:val="000000"/>
          <w:sz w:val="24"/>
          <w:szCs w:val="24"/>
        </w:rPr>
        <w:t xml:space="preserve">действий (административных процедур) при осуществлении полномочий по организации муниципальной услуги, </w:t>
      </w:r>
      <w:r w:rsidRPr="004B6248">
        <w:rPr>
          <w:rFonts w:ascii="Times New Roman" w:hAnsi="Times New Roman" w:cs="Times New Roman"/>
          <w:iCs/>
          <w:color w:val="000000"/>
          <w:sz w:val="24"/>
          <w:szCs w:val="24"/>
        </w:rPr>
        <w:t xml:space="preserve">порядок взаимодействия </w:t>
      </w:r>
      <w:r w:rsidRPr="0095052E">
        <w:rPr>
          <w:rFonts w:ascii="Times New Roman" w:hAnsi="Times New Roman" w:cs="Times New Roman"/>
          <w:iCs/>
          <w:color w:val="000000"/>
          <w:sz w:val="24"/>
          <w:szCs w:val="24"/>
        </w:rPr>
        <w:t>между</w:t>
      </w:r>
      <w:r>
        <w:rPr>
          <w:rFonts w:ascii="Times New Roman" w:hAnsi="Times New Roman" w:cs="Times New Roman"/>
          <w:iCs/>
          <w:color w:val="000000"/>
          <w:sz w:val="24"/>
          <w:szCs w:val="24"/>
        </w:rPr>
        <w:t xml:space="preserve"> а</w:t>
      </w:r>
      <w:r w:rsidRPr="007B0797">
        <w:rPr>
          <w:rFonts w:ascii="Times New Roman" w:hAnsi="Times New Roman" w:cs="Times New Roman"/>
          <w:iCs/>
          <w:sz w:val="24"/>
          <w:szCs w:val="24"/>
        </w:rPr>
        <w:t>дминистрацией</w:t>
      </w:r>
      <w:r>
        <w:rPr>
          <w:rFonts w:ascii="Times New Roman" w:hAnsi="Times New Roman" w:cs="Times New Roman"/>
          <w:iCs/>
          <w:sz w:val="24"/>
          <w:szCs w:val="24"/>
        </w:rPr>
        <w:t xml:space="preserve"> Дивеевского муниципального округа Нижегородской области </w:t>
      </w:r>
      <w:r w:rsidRPr="0095052E">
        <w:rPr>
          <w:rFonts w:ascii="Times New Roman" w:hAnsi="Times New Roman" w:cs="Times New Roman"/>
          <w:iCs/>
          <w:color w:val="000000"/>
          <w:sz w:val="24"/>
          <w:szCs w:val="24"/>
        </w:rPr>
        <w:t>и физическими лицами, юридическими лицами и их уполномоченными представителями</w:t>
      </w:r>
      <w:r>
        <w:rPr>
          <w:rFonts w:ascii="Times New Roman" w:hAnsi="Times New Roman" w:cs="Times New Roman"/>
          <w:iCs/>
          <w:color w:val="000000"/>
          <w:sz w:val="24"/>
          <w:szCs w:val="24"/>
        </w:rPr>
        <w:t xml:space="preserve">, администрацией Дивеевского муниципального округа Нижегородской области и многофункциональным центром </w:t>
      </w:r>
      <w:r w:rsidRPr="00C338A2">
        <w:rPr>
          <w:rFonts w:ascii="Times New Roman" w:hAnsi="Times New Roman" w:cs="Times New Roman"/>
          <w:iCs/>
          <w:sz w:val="24"/>
          <w:szCs w:val="24"/>
        </w:rPr>
        <w:t xml:space="preserve">предоставления государственных и муниципальных </w:t>
      </w:r>
      <w:r>
        <w:rPr>
          <w:rFonts w:ascii="Times New Roman" w:hAnsi="Times New Roman" w:cs="Times New Roman"/>
          <w:iCs/>
          <w:sz w:val="24"/>
          <w:szCs w:val="24"/>
        </w:rPr>
        <w:t xml:space="preserve">(далее – ГБУ НО «УМФЦ»)  </w:t>
      </w:r>
      <w:r w:rsidRPr="004B6248">
        <w:rPr>
          <w:rFonts w:ascii="Times New Roman" w:hAnsi="Times New Roman" w:cs="Times New Roman"/>
          <w:iCs/>
          <w:color w:val="000000"/>
          <w:sz w:val="24"/>
          <w:szCs w:val="24"/>
        </w:rPr>
        <w:t xml:space="preserve">при предоставлении муниципальной услуги, а также порядок обжалования действий (бездействия) </w:t>
      </w:r>
      <w:r>
        <w:rPr>
          <w:rFonts w:ascii="Times New Roman" w:hAnsi="Times New Roman" w:cs="Times New Roman"/>
          <w:iCs/>
          <w:color w:val="000000"/>
          <w:sz w:val="24"/>
          <w:szCs w:val="24"/>
        </w:rPr>
        <w:t xml:space="preserve">органа, предоставляющего муниципальную услугу, муниципальных служащих, </w:t>
      </w:r>
      <w:r>
        <w:rPr>
          <w:rFonts w:ascii="Times New Roman" w:hAnsi="Times New Roman" w:cs="Times New Roman"/>
          <w:iCs/>
          <w:sz w:val="24"/>
          <w:szCs w:val="24"/>
        </w:rPr>
        <w:t>ГБУ НО «УМФЦ»</w:t>
      </w:r>
      <w:r>
        <w:rPr>
          <w:rFonts w:ascii="Times New Roman" w:hAnsi="Times New Roman" w:cs="Times New Roman"/>
          <w:iCs/>
          <w:color w:val="000000"/>
          <w:sz w:val="24"/>
          <w:szCs w:val="24"/>
        </w:rPr>
        <w:t xml:space="preserve">, сотрудников </w:t>
      </w:r>
      <w:r>
        <w:rPr>
          <w:rFonts w:ascii="Times New Roman" w:hAnsi="Times New Roman" w:cs="Times New Roman"/>
          <w:iCs/>
          <w:sz w:val="24"/>
          <w:szCs w:val="24"/>
        </w:rPr>
        <w:t>ГБУ НО «УМФЦ»</w:t>
      </w:r>
      <w:r w:rsidRPr="004B6248">
        <w:rPr>
          <w:rFonts w:ascii="Times New Roman" w:hAnsi="Times New Roman" w:cs="Times New Roman"/>
          <w:iCs/>
          <w:color w:val="000000"/>
          <w:sz w:val="24"/>
          <w:szCs w:val="24"/>
        </w:rPr>
        <w:t xml:space="preserve"> при</w:t>
      </w:r>
      <w:r>
        <w:rPr>
          <w:rFonts w:ascii="Times New Roman" w:hAnsi="Times New Roman" w:cs="Times New Roman"/>
          <w:iCs/>
          <w:color w:val="000000"/>
          <w:sz w:val="24"/>
          <w:szCs w:val="24"/>
        </w:rPr>
        <w:t xml:space="preserve"> </w:t>
      </w:r>
      <w:r w:rsidRPr="004B6248">
        <w:rPr>
          <w:rFonts w:ascii="Times New Roman" w:hAnsi="Times New Roman" w:cs="Times New Roman"/>
          <w:iCs/>
          <w:color w:val="000000"/>
          <w:sz w:val="24"/>
          <w:szCs w:val="24"/>
        </w:rPr>
        <w:t>предоставлении муниципальной услуги.</w:t>
      </w:r>
    </w:p>
    <w:p w:rsidR="00655C8F" w:rsidRDefault="00655C8F" w:rsidP="00F413D4">
      <w:pPr>
        <w:pStyle w:val="ConsPlusNormal"/>
        <w:ind w:firstLine="540"/>
        <w:jc w:val="both"/>
        <w:rPr>
          <w:sz w:val="24"/>
          <w:szCs w:val="24"/>
        </w:rPr>
      </w:pPr>
      <w:r>
        <w:rPr>
          <w:sz w:val="24"/>
          <w:szCs w:val="24"/>
        </w:rPr>
        <w:t>1.2. Круг заявителей при предоставлении муниципальной услуги.</w:t>
      </w:r>
    </w:p>
    <w:p w:rsidR="00655C8F" w:rsidRPr="009F6BD4" w:rsidRDefault="00655C8F" w:rsidP="007B079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За предоставлением муниципальной услуги вправе обратиться </w:t>
      </w:r>
      <w:r>
        <w:rPr>
          <w:rFonts w:ascii="Times New Roman" w:hAnsi="Times New Roman" w:cs="Times New Roman"/>
          <w:sz w:val="24"/>
          <w:szCs w:val="24"/>
          <w:lang w:eastAsia="ru-RU"/>
        </w:rPr>
        <w:t>физические лица, в том числе индивидуальные предприниматели, юридические лица, планирующие осуществлять земляные</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bCs/>
          <w:sz w:val="24"/>
          <w:szCs w:val="28"/>
        </w:rPr>
        <w:t>ы</w:t>
      </w:r>
      <w:r w:rsidRPr="001A3605">
        <w:rPr>
          <w:rFonts w:ascii="Times New Roman" w:hAnsi="Times New Roman" w:cs="Times New Roman"/>
          <w:bCs/>
          <w:sz w:val="24"/>
          <w:szCs w:val="28"/>
        </w:rPr>
        <w:t xml:space="preserve"> </w:t>
      </w:r>
      <w:r>
        <w:rPr>
          <w:rFonts w:ascii="Times New Roman" w:hAnsi="Times New Roman" w:cs="Times New Roman"/>
          <w:sz w:val="24"/>
          <w:szCs w:val="24"/>
          <w:lang w:eastAsia="ru-RU"/>
        </w:rPr>
        <w:t>на территории Дивеевского муниципального округа Нижегородской области</w:t>
      </w:r>
      <w:r>
        <w:rPr>
          <w:rFonts w:ascii="Times New Roman" w:hAnsi="Times New Roman" w:cs="Times New Roman"/>
          <w:i/>
          <w:sz w:val="24"/>
          <w:szCs w:val="24"/>
        </w:rPr>
        <w:t xml:space="preserve"> </w:t>
      </w:r>
      <w:r>
        <w:rPr>
          <w:rFonts w:ascii="Times New Roman" w:hAnsi="Times New Roman" w:cs="Times New Roman"/>
          <w:sz w:val="24"/>
          <w:szCs w:val="24"/>
          <w:lang w:eastAsia="ru-RU"/>
        </w:rPr>
        <w:t>(далее – заявители).</w:t>
      </w:r>
    </w:p>
    <w:p w:rsidR="00655C8F" w:rsidRDefault="00655C8F" w:rsidP="007E7FF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имени заявителя заявление о предоставлении муниципальной услуги вправе подать его представитель при предъявлении документа, удостоверяющего личность, и документа, удостоверяющего полномочия представителя. </w:t>
      </w:r>
    </w:p>
    <w:p w:rsidR="00655C8F" w:rsidRDefault="00655C8F" w:rsidP="007E7FF2">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1.</w:t>
      </w:r>
      <w:r>
        <w:rPr>
          <w:rFonts w:ascii="Times New Roman" w:hAnsi="Times New Roman" w:cs="Times New Roman"/>
          <w:sz w:val="24"/>
          <w:szCs w:val="24"/>
          <w:lang w:eastAsia="ru-RU"/>
        </w:rPr>
        <w:t>3</w:t>
      </w:r>
      <w:r w:rsidRPr="00F37876">
        <w:rPr>
          <w:rFonts w:ascii="Times New Roman" w:hAnsi="Times New Roman" w:cs="Times New Roman"/>
          <w:sz w:val="24"/>
          <w:szCs w:val="24"/>
          <w:lang w:eastAsia="ru-RU"/>
        </w:rPr>
        <w:t>. Требования к порядку информи</w:t>
      </w:r>
      <w:r>
        <w:rPr>
          <w:rFonts w:ascii="Times New Roman" w:hAnsi="Times New Roman" w:cs="Times New Roman"/>
          <w:sz w:val="24"/>
          <w:szCs w:val="24"/>
          <w:lang w:eastAsia="ru-RU"/>
        </w:rPr>
        <w:t>р</w:t>
      </w:r>
      <w:r w:rsidRPr="00F37876">
        <w:rPr>
          <w:rFonts w:ascii="Times New Roman" w:hAnsi="Times New Roman" w:cs="Times New Roman"/>
          <w:sz w:val="24"/>
          <w:szCs w:val="24"/>
          <w:lang w:eastAsia="ru-RU"/>
        </w:rPr>
        <w:t>ования о пред</w:t>
      </w:r>
      <w:r>
        <w:rPr>
          <w:rFonts w:ascii="Times New Roman" w:hAnsi="Times New Roman" w:cs="Times New Roman"/>
          <w:sz w:val="24"/>
          <w:szCs w:val="24"/>
          <w:lang w:eastAsia="ru-RU"/>
        </w:rPr>
        <w:t>оставлении муниципальной услуги.</w:t>
      </w:r>
    </w:p>
    <w:p w:rsidR="00655C8F" w:rsidRDefault="00655C8F" w:rsidP="00CD5EDD">
      <w:pPr>
        <w:spacing w:after="0" w:line="240" w:lineRule="auto"/>
        <w:ind w:firstLine="540"/>
        <w:jc w:val="both"/>
        <w:rPr>
          <w:rFonts w:ascii="Times New Roman" w:hAnsi="Times New Roman" w:cs="Times New Roman"/>
          <w:sz w:val="24"/>
          <w:szCs w:val="24"/>
          <w:lang w:eastAsia="ru-RU"/>
        </w:rPr>
      </w:pPr>
      <w:r w:rsidRPr="007E7FF2">
        <w:rPr>
          <w:rFonts w:ascii="Times New Roman" w:hAnsi="Times New Roman" w:cs="Times New Roman"/>
          <w:sz w:val="24"/>
          <w:szCs w:val="24"/>
          <w:lang w:eastAsia="ru-RU"/>
        </w:rPr>
        <w:t xml:space="preserve">1.3.1. </w:t>
      </w:r>
      <w:r>
        <w:rPr>
          <w:rFonts w:ascii="Times New Roman" w:hAnsi="Times New Roman" w:cs="Times New Roman"/>
          <w:sz w:val="24"/>
          <w:szCs w:val="24"/>
          <w:lang w:eastAsia="ru-RU"/>
        </w:rPr>
        <w:t>Муниципальная услуга</w:t>
      </w:r>
      <w:r w:rsidRPr="007E7FF2">
        <w:rPr>
          <w:rFonts w:ascii="Times New Roman" w:hAnsi="Times New Roman" w:cs="Times New Roman"/>
          <w:sz w:val="24"/>
          <w:szCs w:val="24"/>
          <w:lang w:eastAsia="ru-RU"/>
        </w:rPr>
        <w:t xml:space="preserve"> на </w:t>
      </w:r>
      <w:r>
        <w:rPr>
          <w:rFonts w:ascii="Times New Roman" w:hAnsi="Times New Roman" w:cs="Times New Roman"/>
          <w:sz w:val="24"/>
          <w:szCs w:val="24"/>
          <w:lang w:eastAsia="ru-RU"/>
        </w:rPr>
        <w:t>предоставление разрешения на осуществление</w:t>
      </w:r>
      <w:r w:rsidRPr="007E7FF2">
        <w:rPr>
          <w:rFonts w:ascii="Times New Roman" w:hAnsi="Times New Roman" w:cs="Times New Roman"/>
          <w:sz w:val="24"/>
          <w:szCs w:val="24"/>
          <w:lang w:eastAsia="ru-RU"/>
        </w:rPr>
        <w:t xml:space="preserve"> земляных работ предусматривается в период с 1 мая по 1 ноября текущего года, за исключением случаев аварийных ситуаций на магистралях (порывы, аварии и т.д.), а также строительства крупных магистралей, зданий и сооружений с учетом сроков продолжительности строительства, согласно проектной документации.</w:t>
      </w:r>
    </w:p>
    <w:p w:rsidR="00655C8F" w:rsidRDefault="00655C8F" w:rsidP="00CD5EDD">
      <w:pPr>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Дивеевского муниципального округа Нижегородской области лично, по телефону, в письменном виде или почтой либо указанными способами.</w:t>
      </w:r>
    </w:p>
    <w:p w:rsidR="00655C8F" w:rsidRDefault="00655C8F" w:rsidP="00CD5EDD">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личном обращении заинтересованного лица сотрудник управления капитального строительства и архитектуры администрации Дивеевского муниципального округа Нижегородской области подробно и в вежливой (корректной) форме информирует обратившихся заинтересованных лиц по вопросам, указанным во втором абзаце настоящего подпункта. Время ожидания в очереди для получения информации о процедуре предоставления муниципальной услуги при личном обращении заявителя не должно превышать 15 минут. Время информирования одного заявителя составляет не более 15 минут.</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Ответ на поступившее обращение направляется сотрудником управления капитального строительства и архитектуры администрации Дивеевского муниципального округа Нижегородской области по адресу, указанному на почтовом конверте, или электронному адресу.</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Письменные обращения заинтересованных лиц по вопросам, указанным во втором абзаце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сотрудником управления капитального строительства и архитектуры администрации Дивеевского муниципального округа Нижегородской области с учетом времени подготовки ответа заинтересованному лицу в срок, не </w:t>
      </w:r>
      <w:r w:rsidRPr="00010841">
        <w:rPr>
          <w:rFonts w:ascii="Times New Roman" w:hAnsi="Times New Roman" w:cs="Times New Roman"/>
          <w:color w:val="000000"/>
          <w:sz w:val="24"/>
          <w:szCs w:val="24"/>
          <w:lang w:eastAsia="ru-RU"/>
        </w:rPr>
        <w:t>превышающий 15 дней</w:t>
      </w:r>
      <w:r>
        <w:rPr>
          <w:rFonts w:ascii="Times New Roman" w:hAnsi="Times New Roman" w:cs="Times New Roman"/>
          <w:sz w:val="24"/>
          <w:szCs w:val="24"/>
          <w:lang w:eastAsia="ru-RU"/>
        </w:rPr>
        <w:t xml:space="preserve"> со дня регистрации обращения.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ответах на телефонные звонки  заинтересованных лиц сотрудник управления капитального строительства и архитектуры администрации Дивеевского муниципального округа Нижегородской области подробно и в вежливой (корректной) форме информируют обратившихся по вопросам, указанным во втором абзаце настоящего подпункта.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Ответ на телефонный звонок должен начинаться с информации о наименовании администрации Дивеевского муниципального округа Нижегородской области или управления капитального строительства и архитектуры администрации Дивеевского муниципального округа Нижегородской области, в которую позвонил заинтересованное лицо, фамилии, имени и отчестве (последнее – при наличии) и должности сотрудника, принявшего телефонный звонок. При невозможности сотрудника управления капитального строительства и архитектуры администрации Дивеевского муниципального округа Нижегородской области, принявшего телефонный звонок, самостоятельно ответить на поставленные вопросы телефонный звонок должен быть переадресован (переведен) на другого сотрудника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Если для подготовки ответа требуется продолжительное время, сотрудник управления капитального строительства и архитектуры администрации Дивеевского муниципального округа Нижегородской области,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Сотрудник управления капитального строительства и архитектуры администрации Дивеевского муниципального округа Нижегородской области не вправе осуществлять информирование по вопросам, не указанным во втором абзаце настоящего подпункта.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Информирование по вопросам, указанным во втором абзаце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Дивеевского муниципального округа Нижегородской области, публикации информационных материалов о предоставлении муниципальной услуги на официальном сайте администрации Дивеевского муниципального округа Нижегородской области в информационно-телекоммуникационной сети «Интернет» по адресу: </w:t>
      </w:r>
      <w:r w:rsidRPr="00E33A22">
        <w:rPr>
          <w:rFonts w:ascii="Times New Roman" w:hAnsi="Times New Roman" w:cs="Times New Roman"/>
          <w:color w:val="000000"/>
          <w:sz w:val="24"/>
          <w:szCs w:val="24"/>
          <w:lang w:val="en-US" w:eastAsia="ru-RU"/>
        </w:rPr>
        <w:t>http</w:t>
      </w:r>
      <w:r w:rsidRPr="00E33A22">
        <w:rPr>
          <w:rFonts w:ascii="Times New Roman" w:hAnsi="Times New Roman" w:cs="Times New Roman"/>
          <w:color w:val="000000"/>
          <w:sz w:val="24"/>
          <w:szCs w:val="24"/>
          <w:lang w:eastAsia="ru-RU"/>
        </w:rPr>
        <w:t>://</w:t>
      </w:r>
      <w:hyperlink r:id="rId7" w:history="1">
        <w:r w:rsidRPr="00E33A22">
          <w:rPr>
            <w:rStyle w:val="Hyperlink"/>
            <w:rFonts w:ascii="Times New Roman" w:hAnsi="Times New Roman" w:cs="Calibri"/>
            <w:color w:val="000000"/>
            <w:lang w:val="en-US"/>
          </w:rPr>
          <w:t>www</w:t>
        </w:r>
        <w:r w:rsidRPr="00E33A22">
          <w:rPr>
            <w:rStyle w:val="Hyperlink"/>
            <w:rFonts w:ascii="Times New Roman" w:hAnsi="Times New Roman" w:cs="Calibri"/>
            <w:color w:val="000000"/>
          </w:rPr>
          <w:t>.</w:t>
        </w:r>
        <w:r w:rsidRPr="00E33A22">
          <w:rPr>
            <w:rStyle w:val="Hyperlink"/>
            <w:rFonts w:ascii="Times New Roman" w:hAnsi="Times New Roman" w:cs="Calibri"/>
            <w:color w:val="000000"/>
            <w:lang w:val="en-US"/>
          </w:rPr>
          <w:t>diveevo</w:t>
        </w:r>
        <w:r w:rsidRPr="00E33A22">
          <w:rPr>
            <w:rStyle w:val="Hyperlink"/>
            <w:rFonts w:ascii="Times New Roman" w:hAnsi="Times New Roman" w:cs="Calibri"/>
            <w:color w:val="000000"/>
          </w:rPr>
          <w:t>-</w:t>
        </w:r>
        <w:r w:rsidRPr="00E33A22">
          <w:rPr>
            <w:rStyle w:val="Hyperlink"/>
            <w:rFonts w:ascii="Times New Roman" w:hAnsi="Times New Roman" w:cs="Calibri"/>
            <w:color w:val="000000"/>
            <w:lang w:val="en-US"/>
          </w:rPr>
          <w:t>adm</w:t>
        </w:r>
        <w:r w:rsidRPr="00E33A22">
          <w:rPr>
            <w:rStyle w:val="Hyperlink"/>
            <w:rFonts w:ascii="Times New Roman" w:hAnsi="Times New Roman" w:cs="Calibri"/>
            <w:color w:val="000000"/>
          </w:rPr>
          <w:t>.</w:t>
        </w:r>
        <w:r w:rsidRPr="00E33A22">
          <w:rPr>
            <w:rStyle w:val="Hyperlink"/>
            <w:rFonts w:ascii="Times New Roman" w:hAnsi="Times New Roman" w:cs="Calibri"/>
            <w:color w:val="000000"/>
            <w:lang w:val="en-US"/>
          </w:rPr>
          <w:t>ru</w:t>
        </w:r>
      </w:hyperlink>
      <w:r w:rsidRPr="00E33A22">
        <w:rPr>
          <w:rFonts w:ascii="Times New Roman" w:hAnsi="Times New Roman" w:cs="Times New Roman"/>
          <w:color w:val="000000"/>
          <w:sz w:val="24"/>
          <w:szCs w:val="24"/>
          <w:lang w:eastAsia="ru-RU"/>
        </w:rPr>
        <w:t xml:space="preserve"> (далее – официальный адрес администрации), а также в государственной информационной системе Нижегородской области «Единый</w:t>
      </w:r>
      <w:r>
        <w:rPr>
          <w:rFonts w:ascii="Times New Roman" w:hAnsi="Times New Roman" w:cs="Times New Roman"/>
          <w:sz w:val="24"/>
          <w:szCs w:val="24"/>
          <w:lang w:eastAsia="ru-RU"/>
        </w:rPr>
        <w:t xml:space="preserve">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Информация, указанная в настоящем пункте, предоставляется бесплатно.</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1.3.2. Справочная информация о месте нахождения и графике работы администрации Дивеевского муниципального округа Нижегородской области, адресе официального сайта администрации Дивеевского муниципального округа Нижегородской области, электронной почте и (форме) обратной связи в информационно-телекоммуникационной сети «Интернет», а также обобщенная информация по вопросам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w:t>
      </w:r>
      <w:r w:rsidRPr="00984E73">
        <w:rPr>
          <w:rFonts w:ascii="Times New Roman" w:hAnsi="Times New Roman" w:cs="Times New Roman"/>
          <w:color w:val="000000"/>
          <w:sz w:val="24"/>
          <w:szCs w:val="24"/>
          <w:lang w:val="en-US" w:eastAsia="ru-RU"/>
        </w:rPr>
        <w:t>http</w:t>
      </w:r>
      <w:r w:rsidRPr="00984E73">
        <w:rPr>
          <w:rFonts w:ascii="Times New Roman" w:hAnsi="Times New Roman" w:cs="Times New Roman"/>
          <w:color w:val="000000"/>
          <w:sz w:val="24"/>
          <w:szCs w:val="24"/>
          <w:lang w:eastAsia="ru-RU"/>
        </w:rPr>
        <w:t>://</w:t>
      </w:r>
      <w:hyperlink r:id="rId8" w:history="1">
        <w:r w:rsidRPr="00984E73">
          <w:rPr>
            <w:rStyle w:val="Hyperlink"/>
            <w:rFonts w:ascii="Times New Roman" w:hAnsi="Times New Roman" w:cs="Calibri"/>
            <w:color w:val="000000"/>
            <w:lang w:val="en-US"/>
          </w:rPr>
          <w:t>www</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diveevo</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adm</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ru</w:t>
        </w:r>
      </w:hyperlink>
      <w:r w:rsidRPr="00984E73">
        <w:rPr>
          <w:rFonts w:ascii="Times New Roman" w:hAnsi="Times New Roman" w:cs="Times New Roman"/>
          <w:color w:val="000000"/>
          <w:sz w:val="24"/>
          <w:szCs w:val="24"/>
          <w:lang w:eastAsia="ru-RU"/>
        </w:rPr>
        <w:t>,</w:t>
      </w:r>
      <w:r>
        <w:rPr>
          <w:rFonts w:ascii="Times New Roman" w:hAnsi="Times New Roman" w:cs="Times New Roman"/>
          <w:sz w:val="24"/>
          <w:szCs w:val="24"/>
          <w:lang w:eastAsia="ru-RU"/>
        </w:rPr>
        <w:t xml:space="preserve">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A47C57">
        <w:rPr>
          <w:rFonts w:ascii="Times New Roman" w:hAnsi="Times New Roman" w:cs="Times New Roman"/>
          <w:sz w:val="24"/>
          <w:szCs w:val="24"/>
          <w:lang w:val="en-US" w:eastAsia="ru-RU"/>
        </w:rPr>
        <w:t>www</w:t>
      </w:r>
      <w:r w:rsidRPr="00A47C57">
        <w:rPr>
          <w:rFonts w:ascii="Times New Roman" w:hAnsi="Times New Roman" w:cs="Times New Roman"/>
          <w:sz w:val="24"/>
          <w:szCs w:val="24"/>
          <w:lang w:eastAsia="ru-RU"/>
        </w:rPr>
        <w:t>.</w:t>
      </w:r>
      <w:r w:rsidRPr="00A47C57">
        <w:rPr>
          <w:rFonts w:ascii="Times New Roman" w:hAnsi="Times New Roman" w:cs="Times New Roman"/>
          <w:sz w:val="24"/>
          <w:szCs w:val="24"/>
          <w:lang w:val="en-US" w:eastAsia="ru-RU"/>
        </w:rPr>
        <w:t>gu</w:t>
      </w:r>
      <w:r w:rsidRPr="00A47C57">
        <w:rPr>
          <w:rFonts w:ascii="Times New Roman" w:hAnsi="Times New Roman" w:cs="Times New Roman"/>
          <w:sz w:val="24"/>
          <w:szCs w:val="24"/>
          <w:lang w:eastAsia="ru-RU"/>
        </w:rPr>
        <w:t>.</w:t>
      </w:r>
      <w:r w:rsidRPr="00A47C57">
        <w:rPr>
          <w:rFonts w:ascii="Times New Roman" w:hAnsi="Times New Roman" w:cs="Times New Roman"/>
          <w:sz w:val="24"/>
          <w:szCs w:val="24"/>
          <w:lang w:val="en-US" w:eastAsia="ru-RU"/>
        </w:rPr>
        <w:t>nnov</w:t>
      </w:r>
      <w:r w:rsidRPr="00A47C57">
        <w:rPr>
          <w:rFonts w:ascii="Times New Roman" w:hAnsi="Times New Roman" w:cs="Times New Roman"/>
          <w:sz w:val="24"/>
          <w:szCs w:val="24"/>
          <w:lang w:eastAsia="ru-RU"/>
        </w:rPr>
        <w:t>.</w:t>
      </w:r>
      <w:r w:rsidRPr="00A47C57">
        <w:rPr>
          <w:rFonts w:ascii="Times New Roman" w:hAnsi="Times New Roman" w:cs="Times New Roman"/>
          <w:sz w:val="24"/>
          <w:szCs w:val="24"/>
          <w:lang w:val="en-US" w:eastAsia="ru-RU"/>
        </w:rPr>
        <w:t>ru</w:t>
      </w:r>
      <w:r>
        <w:rPr>
          <w:rFonts w:ascii="Times New Roman" w:hAnsi="Times New Roman" w:cs="Times New Roman"/>
          <w:sz w:val="24"/>
          <w:szCs w:val="24"/>
          <w:lang w:eastAsia="ru-RU"/>
        </w:rPr>
        <w:t xml:space="preserve"> </w:t>
      </w:r>
      <w:r w:rsidRPr="00687275">
        <w:rPr>
          <w:rStyle w:val="Hyperlink"/>
          <w:rFonts w:ascii="Times New Roman" w:hAnsi="Times New Roman"/>
          <w:color w:val="auto"/>
          <w:sz w:val="24"/>
          <w:szCs w:val="24"/>
          <w:u w:val="none"/>
          <w:lang w:eastAsia="ru-RU"/>
        </w:rPr>
        <w:t>(далее – Единый Интернет-портал государственных и муниципальных услуг (функций) Нижегородской области)</w:t>
      </w:r>
      <w:r>
        <w:rPr>
          <w:rFonts w:ascii="Times New Roman" w:hAnsi="Times New Roman" w:cs="Times New Roman"/>
          <w:sz w:val="24"/>
          <w:szCs w:val="24"/>
          <w:lang w:eastAsia="ru-RU"/>
        </w:rPr>
        <w:t xml:space="preserve">, в федеральной государственной информационной системе «Единый портал государственных и муниципальных услуг (функций)» </w:t>
      </w:r>
      <w:r w:rsidRPr="001350AA">
        <w:rPr>
          <w:rFonts w:ascii="Times New Roman" w:hAnsi="Times New Roman" w:cs="Times New Roman"/>
          <w:sz w:val="24"/>
          <w:szCs w:val="24"/>
          <w:lang w:val="en-US" w:eastAsia="ru-RU"/>
        </w:rPr>
        <w:t>www</w:t>
      </w:r>
      <w:r w:rsidRPr="001350AA">
        <w:rPr>
          <w:rFonts w:ascii="Times New Roman" w:hAnsi="Times New Roman" w:cs="Times New Roman"/>
          <w:sz w:val="24"/>
          <w:szCs w:val="24"/>
          <w:lang w:eastAsia="ru-RU"/>
        </w:rPr>
        <w:t>.</w:t>
      </w:r>
      <w:r w:rsidRPr="001350AA">
        <w:rPr>
          <w:rFonts w:ascii="Times New Roman" w:hAnsi="Times New Roman" w:cs="Times New Roman"/>
          <w:sz w:val="24"/>
          <w:szCs w:val="24"/>
          <w:lang w:val="en-US" w:eastAsia="ru-RU"/>
        </w:rPr>
        <w:t>gosuslugi</w:t>
      </w:r>
      <w:r w:rsidRPr="001350AA">
        <w:rPr>
          <w:rFonts w:ascii="Times New Roman" w:hAnsi="Times New Roman" w:cs="Times New Roman"/>
          <w:sz w:val="24"/>
          <w:szCs w:val="24"/>
          <w:lang w:eastAsia="ru-RU"/>
        </w:rPr>
        <w:t>.</w:t>
      </w:r>
      <w:r w:rsidRPr="001350AA">
        <w:rPr>
          <w:rFonts w:ascii="Times New Roman" w:hAnsi="Times New Roman" w:cs="Times New Roman"/>
          <w:sz w:val="24"/>
          <w:szCs w:val="24"/>
          <w:lang w:val="en-US" w:eastAsia="ru-RU"/>
        </w:rPr>
        <w:t>ru</w:t>
      </w:r>
      <w:r>
        <w:rPr>
          <w:rFonts w:ascii="Times New Roman" w:hAnsi="Times New Roman" w:cs="Times New Roman"/>
          <w:sz w:val="24"/>
          <w:szCs w:val="24"/>
          <w:lang w:eastAsia="ru-RU"/>
        </w:rPr>
        <w:t xml:space="preserve"> </w:t>
      </w:r>
      <w:r w:rsidRPr="00687275">
        <w:rPr>
          <w:rStyle w:val="Hyperlink"/>
          <w:rFonts w:ascii="Times New Roman" w:hAnsi="Times New Roman"/>
          <w:color w:val="auto"/>
          <w:sz w:val="24"/>
          <w:szCs w:val="24"/>
          <w:u w:val="none"/>
          <w:lang w:eastAsia="ru-RU"/>
        </w:rPr>
        <w:t>(далее – Единый портал государственных и муниципальных услуг (функций)</w:t>
      </w:r>
      <w:r w:rsidRPr="00687275">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а также печатной форме на информационных стендах, расположенных в местах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Администрация Дивеевского муниципального округа Нижегородской области в установленном порядке обеспечивает размещение и актуализацию справочной информации на официальном сайте администрации Дивеевского муниципального округа Нижегородской области и в соответствующих разделах федерального реестра.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Справочная информация о месте нахождения и графике работы, номерах телефонов, адресах электронной почты </w:t>
      </w:r>
      <w:r>
        <w:rPr>
          <w:rFonts w:ascii="Times New Roman" w:hAnsi="Times New Roman" w:cs="Times New Roman"/>
          <w:iCs/>
          <w:sz w:val="24"/>
          <w:szCs w:val="24"/>
        </w:rPr>
        <w:t>ГБУ НО «УМФЦ</w:t>
      </w:r>
      <w:r>
        <w:rPr>
          <w:rFonts w:ascii="Times New Roman" w:hAnsi="Times New Roman" w:cs="Times New Roman"/>
          <w:iCs/>
          <w:color w:val="000000"/>
          <w:sz w:val="24"/>
          <w:szCs w:val="24"/>
        </w:rPr>
        <w:t>»</w:t>
      </w:r>
      <w:r>
        <w:rPr>
          <w:rFonts w:ascii="Times New Roman" w:hAnsi="Times New Roman" w:cs="Times New Roman"/>
          <w:sz w:val="24"/>
          <w:szCs w:val="24"/>
          <w:lang w:eastAsia="ru-RU"/>
        </w:rPr>
        <w:t xml:space="preserve"> размещается на сайте администрации Дивеевского муниципального округа Нижегородской области,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на Портале </w:t>
      </w:r>
      <w:r>
        <w:rPr>
          <w:rFonts w:ascii="Times New Roman" w:hAnsi="Times New Roman" w:cs="Times New Roman"/>
          <w:iCs/>
          <w:color w:val="000000"/>
          <w:sz w:val="24"/>
          <w:szCs w:val="24"/>
        </w:rPr>
        <w:t xml:space="preserve">государственного бюджетного учреждения Нижегородской области «Уполномоченный многофункциональный центр </w:t>
      </w:r>
      <w:r w:rsidRPr="00C338A2">
        <w:rPr>
          <w:rFonts w:ascii="Times New Roman" w:hAnsi="Times New Roman" w:cs="Times New Roman"/>
          <w:iCs/>
          <w:sz w:val="24"/>
          <w:szCs w:val="24"/>
        </w:rPr>
        <w:t>предоставления государственных и муниципальных услуг</w:t>
      </w:r>
      <w:r>
        <w:rPr>
          <w:rFonts w:ascii="Times New Roman" w:hAnsi="Times New Roman" w:cs="Times New Roman"/>
          <w:iCs/>
          <w:sz w:val="24"/>
          <w:szCs w:val="24"/>
        </w:rPr>
        <w:t xml:space="preserve"> на территории Нижегородской области»</w:t>
      </w:r>
      <w:r>
        <w:rPr>
          <w:rFonts w:ascii="Times New Roman" w:hAnsi="Times New Roman" w:cs="Times New Roman"/>
          <w:sz w:val="24"/>
          <w:szCs w:val="24"/>
          <w:lang w:eastAsia="ru-RU"/>
        </w:rPr>
        <w:t xml:space="preserve"> (далее – Портал  УМФЦ НО). </w:t>
      </w:r>
    </w:p>
    <w:p w:rsidR="00655C8F" w:rsidRPr="00F37876" w:rsidRDefault="00655C8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1.3.3. </w:t>
      </w:r>
      <w:r w:rsidRPr="00F37876">
        <w:rPr>
          <w:rFonts w:ascii="Times New Roman" w:hAnsi="Times New Roman" w:cs="Times New Roman"/>
          <w:sz w:val="24"/>
          <w:szCs w:val="24"/>
          <w:lang w:eastAsia="ru-RU"/>
        </w:rPr>
        <w:t xml:space="preserve">На стенде </w:t>
      </w:r>
      <w:r>
        <w:rPr>
          <w:rFonts w:ascii="Times New Roman" w:hAnsi="Times New Roman" w:cs="Times New Roman"/>
          <w:sz w:val="24"/>
          <w:szCs w:val="24"/>
          <w:lang w:eastAsia="ru-RU"/>
        </w:rPr>
        <w:t>администрации Дивеевского муниципального округа Нижегородской области, на портале УМФЦ НО и на сайте администрации Дивеевского муниципального округа Нижегородской области</w:t>
      </w:r>
      <w:r w:rsidRPr="00F37876">
        <w:rPr>
          <w:rFonts w:ascii="Times New Roman" w:hAnsi="Times New Roman" w:cs="Times New Roman"/>
          <w:sz w:val="24"/>
          <w:szCs w:val="24"/>
          <w:lang w:eastAsia="ru-RU"/>
        </w:rPr>
        <w:t xml:space="preserve"> размещается следующая информация:</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извлечения из текста настоящего Регламента (полная версия размещается на сайте администрации Дивеевского муниципального округа Нижегородской области в информационно-телекоммуникационной сети Интернет </w:t>
      </w:r>
      <w:r w:rsidRPr="00984E73">
        <w:rPr>
          <w:rFonts w:ascii="Times New Roman" w:hAnsi="Times New Roman" w:cs="Times New Roman"/>
          <w:color w:val="000000"/>
          <w:sz w:val="24"/>
          <w:szCs w:val="24"/>
          <w:lang w:val="en-US" w:eastAsia="ru-RU"/>
        </w:rPr>
        <w:t>http</w:t>
      </w:r>
      <w:r w:rsidRPr="00984E73">
        <w:rPr>
          <w:rFonts w:ascii="Times New Roman" w:hAnsi="Times New Roman" w:cs="Times New Roman"/>
          <w:color w:val="000000"/>
          <w:sz w:val="24"/>
          <w:szCs w:val="24"/>
          <w:lang w:eastAsia="ru-RU"/>
        </w:rPr>
        <w:t>://</w:t>
      </w:r>
      <w:hyperlink r:id="rId9" w:history="1">
        <w:r w:rsidRPr="00984E73">
          <w:rPr>
            <w:rStyle w:val="Hyperlink"/>
            <w:rFonts w:ascii="Times New Roman" w:hAnsi="Times New Roman" w:cs="Calibri"/>
            <w:color w:val="000000"/>
            <w:lang w:val="en-US"/>
          </w:rPr>
          <w:t>www</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diveevo</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adm</w:t>
        </w:r>
        <w:r w:rsidRPr="00984E73">
          <w:rPr>
            <w:rStyle w:val="Hyperlink"/>
            <w:rFonts w:ascii="Times New Roman" w:hAnsi="Times New Roman" w:cs="Calibri"/>
            <w:color w:val="000000"/>
          </w:rPr>
          <w:t>.</w:t>
        </w:r>
        <w:r w:rsidRPr="00984E73">
          <w:rPr>
            <w:rStyle w:val="Hyperlink"/>
            <w:rFonts w:ascii="Times New Roman" w:hAnsi="Times New Roman" w:cs="Calibri"/>
            <w:color w:val="000000"/>
            <w:lang w:val="en-US"/>
          </w:rPr>
          <w:t>ru</w:t>
        </w:r>
      </w:hyperlink>
      <w:r>
        <w:rPr>
          <w:rFonts w:ascii="Times New Roman" w:hAnsi="Times New Roman" w:cs="Times New Roman"/>
          <w:sz w:val="24"/>
          <w:szCs w:val="24"/>
          <w:lang w:eastAsia="ru-RU"/>
        </w:rPr>
        <w:t>;</w:t>
      </w:r>
    </w:p>
    <w:p w:rsidR="00655C8F" w:rsidRPr="00F37876"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место расположения, режим работы, номера телефонов администрации Дивеевского муниципального округа Нижегородской области, ГБУ НО «УМФЦ», адрес электронной почты администрации Дивеевского муниципального округа Нижегородской области,  ГБУ НО «УМФЦ»;</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справочная информация о должностных лицах администрации Дивеевского муниципального округа Нижегородской области, предоставляющих муниципальную услугу: Ф.И.О., место размещения, часы приема;</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формы заявлений, используемых при предоставлении муниципальной услуги, а также предъявляемые к ним требования;</w:t>
      </w:r>
    </w:p>
    <w:p w:rsidR="00655C8F" w:rsidRPr="00F37876"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перечень документов, необходимых для получения муниципальной услуги;</w:t>
      </w:r>
    </w:p>
    <w:p w:rsidR="00655C8F" w:rsidRPr="00F37876"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последовательность административных процедур при предоставлении муниципальной услуги;</w:t>
      </w:r>
    </w:p>
    <w:p w:rsidR="00655C8F" w:rsidRPr="00F37876"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 xml:space="preserve">основания отказа </w:t>
      </w:r>
      <w:r>
        <w:rPr>
          <w:rFonts w:ascii="Times New Roman" w:hAnsi="Times New Roman" w:cs="Times New Roman"/>
          <w:sz w:val="24"/>
          <w:szCs w:val="24"/>
          <w:lang w:eastAsia="ru-RU"/>
        </w:rPr>
        <w:t xml:space="preserve">в приеме документов, основания для отказа в предоставлении </w:t>
      </w:r>
      <w:r w:rsidRPr="00F37876">
        <w:rPr>
          <w:rFonts w:ascii="Times New Roman" w:hAnsi="Times New Roman" w:cs="Times New Roman"/>
          <w:sz w:val="24"/>
          <w:szCs w:val="24"/>
          <w:lang w:eastAsia="ru-RU"/>
        </w:rPr>
        <w:t>муниципальной услуги;</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порядок обжалования решений, действий или бездействия должностных лиц, предоставляющих муниципальную услугу</w:t>
      </w:r>
      <w:r>
        <w:rPr>
          <w:rFonts w:ascii="Times New Roman" w:hAnsi="Times New Roman" w:cs="Times New Roman"/>
          <w:sz w:val="24"/>
          <w:szCs w:val="24"/>
          <w:lang w:eastAsia="ru-RU"/>
        </w:rPr>
        <w:t>;</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иная информация, обязательное предоставление которой предусмотрено законодательством Российской Федерации.</w:t>
      </w:r>
    </w:p>
    <w:p w:rsidR="00655C8F" w:rsidRDefault="00655C8F" w:rsidP="009E5EE0">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изменении информации о предоставлении муниципальной услуги осуществляется ее периодическое обновление.</w:t>
      </w:r>
    </w:p>
    <w:p w:rsidR="00655C8F" w:rsidRPr="00D175D7" w:rsidRDefault="00655C8F" w:rsidP="0049191C">
      <w:pPr>
        <w:pStyle w:val="ListParagraph"/>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1.</w:t>
      </w:r>
      <w:r>
        <w:rPr>
          <w:rFonts w:ascii="Times New Roman" w:hAnsi="Times New Roman" w:cs="Times New Roman"/>
          <w:sz w:val="24"/>
          <w:szCs w:val="24"/>
          <w:lang w:eastAsia="ru-RU"/>
        </w:rPr>
        <w:t>3</w:t>
      </w:r>
      <w:r w:rsidRPr="00D175D7">
        <w:rPr>
          <w:rFonts w:ascii="Times New Roman" w:hAnsi="Times New Roman" w:cs="Times New Roman"/>
          <w:sz w:val="24"/>
          <w:szCs w:val="24"/>
          <w:lang w:eastAsia="ru-RU"/>
        </w:rPr>
        <w:t xml:space="preserve">.4. На Едином портале государственных и муниципальных услуг (функций), </w:t>
      </w:r>
      <w:r w:rsidRPr="00D175D7">
        <w:rPr>
          <w:rFonts w:ascii="Times New Roman" w:hAnsi="Times New Roman" w:cs="Times New Roman"/>
          <w:color w:val="000000"/>
          <w:sz w:val="24"/>
          <w:szCs w:val="24"/>
        </w:rPr>
        <w:t>Едином Интернет-портале государственных и муниципальных услуг (функций) Нижегородской области</w:t>
      </w:r>
      <w:r>
        <w:rPr>
          <w:rFonts w:ascii="Times New Roman" w:hAnsi="Times New Roman" w:cs="Times New Roman"/>
          <w:color w:val="000000"/>
          <w:sz w:val="24"/>
          <w:szCs w:val="24"/>
        </w:rPr>
        <w:t>, Портале УМФЦ НО</w:t>
      </w:r>
      <w:r w:rsidRPr="00D175D7">
        <w:rPr>
          <w:rFonts w:ascii="Times New Roman" w:hAnsi="Times New Roman" w:cs="Times New Roman"/>
          <w:sz w:val="24"/>
          <w:szCs w:val="24"/>
          <w:lang w:eastAsia="ru-RU"/>
        </w:rPr>
        <w:t xml:space="preserve"> размещается следующая информация:</w:t>
      </w:r>
    </w:p>
    <w:p w:rsidR="00655C8F" w:rsidRPr="00D175D7" w:rsidRDefault="00655C8F" w:rsidP="0049191C">
      <w:pPr>
        <w:pStyle w:val="ListParagraph"/>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и</w:t>
      </w:r>
      <w:r w:rsidRPr="00D175D7">
        <w:rPr>
          <w:rFonts w:ascii="Times New Roman" w:hAnsi="Times New Roman" w:cs="Times New Roman"/>
          <w:sz w:val="24"/>
          <w:szCs w:val="24"/>
          <w:lang w:eastAsia="ru-RU"/>
        </w:rPr>
        <w:t>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655C8F" w:rsidRPr="00D175D7" w:rsidRDefault="00655C8F" w:rsidP="0049191C">
      <w:pPr>
        <w:widowControl w:val="0"/>
        <w:tabs>
          <w:tab w:val="left" w:pos="567"/>
        </w:tabs>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Pr="00D175D7">
        <w:rPr>
          <w:rFonts w:ascii="Times New Roman" w:hAnsi="Times New Roman" w:cs="Times New Roman"/>
          <w:sz w:val="24"/>
          <w:szCs w:val="24"/>
          <w:lang w:eastAsia="ru-RU"/>
        </w:rPr>
        <w:t>руг заявителей;</w:t>
      </w:r>
    </w:p>
    <w:p w:rsidR="00655C8F" w:rsidRPr="00D175D7" w:rsidRDefault="00655C8F" w:rsidP="0049191C">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Pr="00D175D7">
        <w:rPr>
          <w:rFonts w:ascii="Times New Roman" w:hAnsi="Times New Roman" w:cs="Times New Roman"/>
          <w:sz w:val="24"/>
          <w:szCs w:val="24"/>
          <w:lang w:eastAsia="ru-RU"/>
        </w:rPr>
        <w:t>рок предоставления муниципальной услуги;</w:t>
      </w:r>
    </w:p>
    <w:p w:rsidR="00655C8F" w:rsidRPr="00D175D7" w:rsidRDefault="00655C8F" w:rsidP="0049191C">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D175D7">
        <w:rPr>
          <w:rFonts w:ascii="Times New Roman" w:hAnsi="Times New Roman" w:cs="Times New Roman"/>
          <w:sz w:val="24"/>
          <w:szCs w:val="24"/>
          <w:lang w:eastAsia="ru-RU"/>
        </w:rPr>
        <w:t>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655C8F" w:rsidRPr="00D175D7" w:rsidRDefault="00655C8F" w:rsidP="0049191C">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D175D7">
        <w:rPr>
          <w:rFonts w:ascii="Times New Roman" w:hAnsi="Times New Roman" w:cs="Times New Roman"/>
          <w:sz w:val="24"/>
          <w:szCs w:val="24"/>
          <w:lang w:eastAsia="ru-RU"/>
        </w:rPr>
        <w:t>азмер государственной пошлины (платы), взимаемой за предоставление муниципальной услуги;</w:t>
      </w:r>
    </w:p>
    <w:p w:rsidR="00655C8F" w:rsidRPr="00D175D7" w:rsidRDefault="00655C8F" w:rsidP="0049191C">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и</w:t>
      </w:r>
      <w:r w:rsidRPr="00D175D7">
        <w:rPr>
          <w:rFonts w:ascii="Times New Roman" w:hAnsi="Times New Roman" w:cs="Times New Roman"/>
          <w:sz w:val="24"/>
          <w:szCs w:val="24"/>
          <w:lang w:eastAsia="ru-RU"/>
        </w:rPr>
        <w:t>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655C8F" w:rsidRPr="00D175D7" w:rsidRDefault="00655C8F" w:rsidP="0049191C">
      <w:pPr>
        <w:pStyle w:val="ListParagraph"/>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D175D7">
        <w:rPr>
          <w:rFonts w:ascii="Times New Roman" w:hAnsi="Times New Roman" w:cs="Times New Roman"/>
          <w:sz w:val="24"/>
          <w:szCs w:val="24"/>
          <w:lang w:eastAsia="ru-RU"/>
        </w:rPr>
        <w:t xml:space="preserve">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55C8F" w:rsidRDefault="00655C8F" w:rsidP="0049191C">
      <w:pPr>
        <w:pStyle w:val="ListParagraph"/>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формы заявлений (</w:t>
      </w:r>
      <w:r w:rsidRPr="00D175D7">
        <w:rPr>
          <w:rFonts w:ascii="Times New Roman" w:hAnsi="Times New Roman" w:cs="Times New Roman"/>
          <w:sz w:val="24"/>
          <w:szCs w:val="24"/>
          <w:lang w:eastAsia="ru-RU"/>
        </w:rPr>
        <w:t>сообщений), используемые при предоставлении муниципальной услуги.</w:t>
      </w:r>
    </w:p>
    <w:p w:rsidR="00655C8F" w:rsidRPr="00D175D7" w:rsidRDefault="00655C8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1.</w:t>
      </w:r>
      <w:r>
        <w:rPr>
          <w:rFonts w:ascii="Times New Roman" w:hAnsi="Times New Roman" w:cs="Times New Roman"/>
          <w:sz w:val="24"/>
          <w:szCs w:val="24"/>
          <w:lang w:eastAsia="ru-RU"/>
        </w:rPr>
        <w:t>3</w:t>
      </w:r>
      <w:r w:rsidRPr="00D175D7">
        <w:rPr>
          <w:rFonts w:ascii="Times New Roman" w:hAnsi="Times New Roman" w:cs="Times New Roman"/>
          <w:sz w:val="24"/>
          <w:szCs w:val="24"/>
          <w:lang w:eastAsia="ru-RU"/>
        </w:rPr>
        <w:t xml:space="preserve">.5.Информация на Едином портале государственных и муниципальных услуг (функций), </w:t>
      </w:r>
      <w:r w:rsidRPr="00D175D7">
        <w:rPr>
          <w:rFonts w:ascii="Times New Roman" w:hAnsi="Times New Roman" w:cs="Times New Roman"/>
          <w:color w:val="000000"/>
          <w:sz w:val="24"/>
          <w:szCs w:val="24"/>
        </w:rPr>
        <w:t>Едином Интернет-портале государственных и муниципальных услуг (функций) Нижегородской области,</w:t>
      </w:r>
      <w:r>
        <w:rPr>
          <w:rFonts w:ascii="Times New Roman" w:hAnsi="Times New Roman" w:cs="Times New Roman"/>
          <w:color w:val="000000"/>
          <w:sz w:val="24"/>
          <w:szCs w:val="24"/>
        </w:rPr>
        <w:t xml:space="preserve"> </w:t>
      </w:r>
      <w:r>
        <w:rPr>
          <w:rFonts w:ascii="Times New Roman" w:hAnsi="Times New Roman" w:cs="Times New Roman"/>
          <w:sz w:val="24"/>
          <w:szCs w:val="24"/>
          <w:lang w:eastAsia="ru-RU"/>
        </w:rPr>
        <w:t>П</w:t>
      </w:r>
      <w:r w:rsidRPr="00D175D7">
        <w:rPr>
          <w:rFonts w:ascii="Times New Roman" w:hAnsi="Times New Roman" w:cs="Times New Roman"/>
          <w:sz w:val="24"/>
          <w:szCs w:val="24"/>
          <w:lang w:eastAsia="ru-RU"/>
        </w:rPr>
        <w:t xml:space="preserve">ортале </w:t>
      </w:r>
      <w:r>
        <w:rPr>
          <w:rFonts w:ascii="Times New Roman" w:hAnsi="Times New Roman" w:cs="Times New Roman"/>
          <w:sz w:val="24"/>
          <w:szCs w:val="24"/>
          <w:lang w:eastAsia="ru-RU"/>
        </w:rPr>
        <w:t>У</w:t>
      </w:r>
      <w:r w:rsidRPr="00D175D7">
        <w:rPr>
          <w:rFonts w:ascii="Times New Roman" w:hAnsi="Times New Roman" w:cs="Times New Roman"/>
          <w:sz w:val="24"/>
          <w:szCs w:val="24"/>
          <w:lang w:eastAsia="ru-RU"/>
        </w:rPr>
        <w:t>МФЦ</w:t>
      </w:r>
      <w:r>
        <w:rPr>
          <w:rFonts w:ascii="Times New Roman" w:hAnsi="Times New Roman" w:cs="Times New Roman"/>
          <w:sz w:val="24"/>
          <w:szCs w:val="24"/>
          <w:lang w:eastAsia="ru-RU"/>
        </w:rPr>
        <w:t xml:space="preserve"> НО </w:t>
      </w:r>
      <w:r w:rsidRPr="00D175D7">
        <w:rPr>
          <w:rFonts w:ascii="Times New Roman" w:hAnsi="Times New Roman" w:cs="Times New Roman"/>
          <w:sz w:val="24"/>
          <w:szCs w:val="24"/>
          <w:lang w:eastAsia="ru-RU"/>
        </w:rPr>
        <w:t xml:space="preserve">и официальном сайте </w:t>
      </w:r>
      <w:r>
        <w:rPr>
          <w:rFonts w:ascii="Times New Roman" w:hAnsi="Times New Roman" w:cs="Times New Roman"/>
          <w:sz w:val="24"/>
          <w:szCs w:val="24"/>
          <w:lang w:eastAsia="ru-RU"/>
        </w:rPr>
        <w:t>а</w:t>
      </w:r>
      <w:r w:rsidRPr="00D175D7">
        <w:rPr>
          <w:rFonts w:ascii="Times New Roman" w:hAnsi="Times New Roman" w:cs="Times New Roman"/>
          <w:sz w:val="24"/>
          <w:szCs w:val="24"/>
          <w:lang w:eastAsia="ru-RU"/>
        </w:rPr>
        <w:t>дминистрации</w:t>
      </w:r>
      <w:r>
        <w:rPr>
          <w:rFonts w:ascii="Times New Roman" w:hAnsi="Times New Roman" w:cs="Times New Roman"/>
          <w:sz w:val="24"/>
          <w:szCs w:val="24"/>
          <w:lang w:eastAsia="ru-RU"/>
        </w:rPr>
        <w:t xml:space="preserve"> Дивеевского муниципального округа Нижегородской области, </w:t>
      </w:r>
      <w:r w:rsidRPr="00D175D7">
        <w:rPr>
          <w:rFonts w:ascii="Times New Roman" w:hAnsi="Times New Roman" w:cs="Times New Roman"/>
          <w:sz w:val="24"/>
          <w:szCs w:val="24"/>
          <w:lang w:eastAsia="ru-RU"/>
        </w:rPr>
        <w:t>о порядке и сроках предоставления муниципальной услуги предоставляется заявителю бесплатно.</w:t>
      </w:r>
    </w:p>
    <w:p w:rsidR="00655C8F" w:rsidRPr="00D175D7" w:rsidRDefault="00655C8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 xml:space="preserve">Доступ к информации о сроках и порядке предоставления муниципальной услуги осуществляется без выполнения </w:t>
      </w:r>
      <w:r>
        <w:rPr>
          <w:rFonts w:ascii="Times New Roman" w:hAnsi="Times New Roman" w:cs="Times New Roman"/>
          <w:sz w:val="24"/>
          <w:szCs w:val="24"/>
          <w:lang w:eastAsia="ru-RU"/>
        </w:rPr>
        <w:t xml:space="preserve">заинтересованным лицом </w:t>
      </w:r>
      <w:r w:rsidRPr="00D175D7">
        <w:rPr>
          <w:rFonts w:ascii="Times New Roman" w:hAnsi="Times New Roman" w:cs="Times New Roman"/>
          <w:sz w:val="24"/>
          <w:szCs w:val="24"/>
          <w:lang w:eastAsia="ru-RU"/>
        </w:rPr>
        <w:t xml:space="preserve">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655C8F" w:rsidRPr="00D175D7" w:rsidRDefault="00655C8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655C8F" w:rsidRDefault="00655C8F" w:rsidP="0049191C">
      <w:pPr>
        <w:autoSpaceDE w:val="0"/>
        <w:spacing w:after="0" w:line="240" w:lineRule="auto"/>
        <w:ind w:firstLine="567"/>
        <w:jc w:val="center"/>
        <w:rPr>
          <w:rFonts w:ascii="Times New Roman" w:hAnsi="Times New Roman" w:cs="Times New Roman"/>
          <w:b/>
          <w:color w:val="000000"/>
          <w:sz w:val="24"/>
          <w:szCs w:val="24"/>
        </w:rPr>
      </w:pPr>
    </w:p>
    <w:p w:rsidR="00655C8F" w:rsidRPr="00687E9B" w:rsidRDefault="00655C8F" w:rsidP="0049191C">
      <w:pPr>
        <w:autoSpaceDE w:val="0"/>
        <w:spacing w:after="0" w:line="240" w:lineRule="auto"/>
        <w:ind w:firstLine="567"/>
        <w:jc w:val="center"/>
        <w:rPr>
          <w:rFonts w:ascii="Times New Roman" w:hAnsi="Times New Roman" w:cs="Times New Roman"/>
          <w:b/>
          <w:color w:val="000000"/>
          <w:sz w:val="24"/>
          <w:szCs w:val="24"/>
        </w:rPr>
      </w:pPr>
      <w:r w:rsidRPr="00687E9B">
        <w:rPr>
          <w:rFonts w:ascii="Times New Roman" w:hAnsi="Times New Roman" w:cs="Times New Roman"/>
          <w:b/>
          <w:color w:val="000000"/>
          <w:sz w:val="24"/>
          <w:szCs w:val="24"/>
          <w:lang w:val="en-US"/>
        </w:rPr>
        <w:t>II</w:t>
      </w:r>
      <w:r w:rsidRPr="00687E9B">
        <w:rPr>
          <w:rFonts w:ascii="Times New Roman" w:hAnsi="Times New Roman" w:cs="Times New Roman"/>
          <w:b/>
          <w:color w:val="000000"/>
          <w:sz w:val="24"/>
          <w:szCs w:val="24"/>
        </w:rPr>
        <w:t>. СТАНДАРТ ПРЕДОСТАВЛЕНИЯ МУНИЦИПАЛЬНОЙ УСЛУГИ</w:t>
      </w:r>
    </w:p>
    <w:p w:rsidR="00655C8F" w:rsidRPr="004B6248" w:rsidRDefault="00655C8F" w:rsidP="0049191C">
      <w:pPr>
        <w:autoSpaceDE w:val="0"/>
        <w:spacing w:after="0" w:line="240" w:lineRule="auto"/>
        <w:ind w:firstLine="567"/>
        <w:jc w:val="center"/>
        <w:rPr>
          <w:rFonts w:ascii="Times New Roman" w:hAnsi="Times New Roman" w:cs="Times New Roman"/>
          <w:b/>
          <w:color w:val="000000"/>
          <w:sz w:val="24"/>
          <w:szCs w:val="24"/>
        </w:rPr>
      </w:pPr>
    </w:p>
    <w:p w:rsidR="00655C8F" w:rsidRPr="004B6248" w:rsidRDefault="00655C8F" w:rsidP="0049191C">
      <w:pPr>
        <w:autoSpaceDE w:val="0"/>
        <w:spacing w:after="0" w:line="240" w:lineRule="auto"/>
        <w:ind w:firstLine="567"/>
        <w:jc w:val="both"/>
        <w:rPr>
          <w:rFonts w:ascii="Times New Roman" w:hAnsi="Times New Roman" w:cs="Times New Roman"/>
          <w:color w:val="000000"/>
          <w:sz w:val="24"/>
          <w:szCs w:val="24"/>
        </w:rPr>
      </w:pPr>
      <w:r w:rsidRPr="004B6248">
        <w:rPr>
          <w:rFonts w:ascii="Times New Roman" w:hAnsi="Times New Roman" w:cs="Times New Roman"/>
          <w:color w:val="000000"/>
          <w:sz w:val="24"/>
          <w:szCs w:val="24"/>
        </w:rPr>
        <w:t>2.1. Наименование муниципальной услуги</w:t>
      </w:r>
      <w:r>
        <w:rPr>
          <w:rFonts w:ascii="Times New Roman" w:hAnsi="Times New Roman" w:cs="Times New Roman"/>
          <w:color w:val="000000"/>
          <w:sz w:val="24"/>
          <w:szCs w:val="24"/>
        </w:rPr>
        <w:t>.</w:t>
      </w:r>
    </w:p>
    <w:p w:rsidR="00655C8F" w:rsidRPr="007A7C5F" w:rsidRDefault="00655C8F" w:rsidP="0049191C">
      <w:pPr>
        <w:spacing w:after="0" w:line="240" w:lineRule="auto"/>
        <w:ind w:firstLine="567"/>
        <w:jc w:val="both"/>
        <w:rPr>
          <w:rFonts w:ascii="Times New Roman" w:hAnsi="Times New Roman" w:cs="Times New Roman"/>
          <w:color w:val="000000"/>
          <w:sz w:val="24"/>
          <w:szCs w:val="28"/>
        </w:rPr>
      </w:pPr>
      <w:r>
        <w:rPr>
          <w:rFonts w:ascii="Times New Roman" w:hAnsi="Times New Roman" w:cs="Times New Roman"/>
          <w:bCs/>
          <w:sz w:val="24"/>
          <w:szCs w:val="28"/>
        </w:rPr>
        <w:t>Предоставление разрешения на осуществление земляных работ.</w:t>
      </w:r>
    </w:p>
    <w:p w:rsidR="00655C8F" w:rsidRPr="004B6248" w:rsidRDefault="00655C8F" w:rsidP="00FA69CC">
      <w:pPr>
        <w:autoSpaceDE w:val="0"/>
        <w:spacing w:after="0" w:line="240" w:lineRule="auto"/>
        <w:ind w:firstLine="567"/>
        <w:jc w:val="both"/>
        <w:rPr>
          <w:rFonts w:ascii="Times New Roman" w:hAnsi="Times New Roman" w:cs="Times New Roman"/>
          <w:color w:val="000000"/>
          <w:sz w:val="24"/>
          <w:szCs w:val="24"/>
        </w:rPr>
      </w:pPr>
      <w:r w:rsidRPr="004B6248">
        <w:rPr>
          <w:rFonts w:ascii="Times New Roman" w:hAnsi="Times New Roman" w:cs="Times New Roman"/>
          <w:color w:val="000000"/>
          <w:sz w:val="24"/>
          <w:szCs w:val="24"/>
        </w:rPr>
        <w:t>2.2.</w:t>
      </w:r>
      <w:r>
        <w:rPr>
          <w:rFonts w:ascii="Times New Roman" w:hAnsi="Times New Roman" w:cs="Times New Roman"/>
          <w:color w:val="000000"/>
          <w:sz w:val="24"/>
          <w:szCs w:val="24"/>
        </w:rPr>
        <w:t xml:space="preserve"> </w:t>
      </w:r>
      <w:r w:rsidRPr="004B6248">
        <w:rPr>
          <w:rFonts w:ascii="Times New Roman" w:hAnsi="Times New Roman" w:cs="Times New Roman"/>
          <w:color w:val="000000"/>
          <w:sz w:val="24"/>
          <w:szCs w:val="24"/>
        </w:rPr>
        <w:t>Наименование органа, предоставляющего муниципальную услугу</w:t>
      </w:r>
      <w:r>
        <w:rPr>
          <w:rFonts w:ascii="Times New Roman" w:hAnsi="Times New Roman" w:cs="Times New Roman"/>
          <w:color w:val="000000"/>
          <w:sz w:val="24"/>
          <w:szCs w:val="24"/>
        </w:rPr>
        <w:t>.</w:t>
      </w:r>
    </w:p>
    <w:p w:rsidR="00655C8F" w:rsidRDefault="00655C8F" w:rsidP="00FA69CC">
      <w:pPr>
        <w:widowControl w:val="0"/>
        <w:autoSpaceDE w:val="0"/>
        <w:autoSpaceDN w:val="0"/>
        <w:adjustRightInd w:val="0"/>
        <w:spacing w:after="0" w:line="240" w:lineRule="auto"/>
        <w:ind w:firstLine="567"/>
        <w:jc w:val="both"/>
        <w:rPr>
          <w:rFonts w:ascii="Times New Roman" w:hAnsi="Times New Roman" w:cs="Times New Roman"/>
          <w:b/>
          <w:i/>
          <w:sz w:val="24"/>
          <w:szCs w:val="24"/>
        </w:rPr>
      </w:pPr>
      <w:r>
        <w:rPr>
          <w:rFonts w:ascii="Times New Roman" w:hAnsi="Times New Roman" w:cs="Times New Roman"/>
          <w:iCs/>
          <w:sz w:val="24"/>
          <w:szCs w:val="24"/>
        </w:rPr>
        <w:t xml:space="preserve">2.2.1. </w:t>
      </w:r>
      <w:r w:rsidRPr="00395828">
        <w:rPr>
          <w:rFonts w:ascii="Times New Roman" w:hAnsi="Times New Roman" w:cs="Times New Roman"/>
          <w:iCs/>
          <w:sz w:val="24"/>
          <w:szCs w:val="24"/>
        </w:rPr>
        <w:t>Предоставление муниципальной услуги осуществляет администрация</w:t>
      </w:r>
      <w:r>
        <w:rPr>
          <w:rFonts w:ascii="Times New Roman" w:hAnsi="Times New Roman" w:cs="Times New Roman"/>
          <w:iCs/>
          <w:sz w:val="24"/>
          <w:szCs w:val="24"/>
        </w:rPr>
        <w:t xml:space="preserve"> Дивеевского муниципального округа Нижегородской области.</w:t>
      </w:r>
    </w:p>
    <w:p w:rsidR="00655C8F" w:rsidRDefault="00655C8F" w:rsidP="00FA69CC">
      <w:pPr>
        <w:pStyle w:val="ConsPlusNormal"/>
        <w:ind w:firstLine="540"/>
        <w:jc w:val="both"/>
        <w:rPr>
          <w:b/>
          <w:sz w:val="24"/>
          <w:szCs w:val="24"/>
        </w:rPr>
      </w:pPr>
      <w:r w:rsidRPr="00965167">
        <w:rPr>
          <w:sz w:val="24"/>
          <w:szCs w:val="24"/>
        </w:rPr>
        <w:t>Непосредственное предоставление муниципальной услуги осуществля</w:t>
      </w:r>
      <w:r>
        <w:rPr>
          <w:sz w:val="24"/>
          <w:szCs w:val="24"/>
        </w:rPr>
        <w:t>ет управление капитального строительства и архитектуры администрации Дивеевского муниципального округа Нижегородской области</w:t>
      </w:r>
      <w:r w:rsidRPr="005B41BB">
        <w:rPr>
          <w:i/>
          <w:sz w:val="24"/>
          <w:szCs w:val="24"/>
        </w:rPr>
        <w:t>.</w:t>
      </w:r>
    </w:p>
    <w:p w:rsidR="00655C8F" w:rsidRDefault="00655C8F" w:rsidP="00FA69CC">
      <w:pPr>
        <w:autoSpaceDE w:val="0"/>
        <w:spacing w:after="0" w:line="240" w:lineRule="auto"/>
        <w:ind w:firstLine="567"/>
        <w:jc w:val="both"/>
        <w:rPr>
          <w:rFonts w:ascii="Times New Roman" w:hAnsi="Times New Roman" w:cs="Times New Roman"/>
          <w:iCs/>
          <w:sz w:val="24"/>
          <w:szCs w:val="24"/>
        </w:rPr>
      </w:pPr>
      <w:r w:rsidRPr="00F37876">
        <w:rPr>
          <w:rFonts w:ascii="Times New Roman" w:hAnsi="Times New Roman" w:cs="Times New Roman"/>
          <w:sz w:val="24"/>
          <w:szCs w:val="24"/>
        </w:rPr>
        <w:t xml:space="preserve">Заявитель вправе направить заявление, </w:t>
      </w:r>
      <w:r w:rsidRPr="00F37876">
        <w:rPr>
          <w:rFonts w:ascii="Times New Roman" w:hAnsi="Times New Roman" w:cs="Times New Roman"/>
          <w:iCs/>
          <w:sz w:val="24"/>
          <w:szCs w:val="24"/>
        </w:rPr>
        <w:t xml:space="preserve">а также получить результат услуги </w:t>
      </w:r>
      <w:r>
        <w:rPr>
          <w:rFonts w:ascii="Times New Roman" w:hAnsi="Times New Roman" w:cs="Times New Roman"/>
          <w:iCs/>
          <w:sz w:val="24"/>
          <w:szCs w:val="24"/>
        </w:rPr>
        <w:t>в ГБУ НО «УМФЦ»</w:t>
      </w:r>
      <w:r w:rsidRPr="00F37876">
        <w:rPr>
          <w:rFonts w:ascii="Times New Roman" w:hAnsi="Times New Roman" w:cs="Times New Roman"/>
          <w:iCs/>
          <w:sz w:val="24"/>
          <w:szCs w:val="24"/>
        </w:rPr>
        <w:t>, осуществляюще</w:t>
      </w:r>
      <w:r>
        <w:rPr>
          <w:rFonts w:ascii="Times New Roman" w:hAnsi="Times New Roman" w:cs="Times New Roman"/>
          <w:iCs/>
          <w:sz w:val="24"/>
          <w:szCs w:val="24"/>
        </w:rPr>
        <w:t>м</w:t>
      </w:r>
      <w:r w:rsidRPr="00F37876">
        <w:rPr>
          <w:rFonts w:ascii="Times New Roman" w:hAnsi="Times New Roman" w:cs="Times New Roman"/>
          <w:iCs/>
          <w:sz w:val="24"/>
          <w:szCs w:val="24"/>
        </w:rPr>
        <w:t xml:space="preserve"> участие в обеспечении предоставления муниципальной услуги</w:t>
      </w:r>
      <w:r>
        <w:rPr>
          <w:rFonts w:ascii="Times New Roman" w:hAnsi="Times New Roman" w:cs="Times New Roman"/>
          <w:iCs/>
          <w:sz w:val="24"/>
          <w:szCs w:val="24"/>
        </w:rPr>
        <w:t xml:space="preserve"> в части приема документов и выдачи результата муниципальной услуги</w:t>
      </w:r>
      <w:r w:rsidRPr="005B5F69">
        <w:rPr>
          <w:rFonts w:ascii="Times New Roman" w:hAnsi="Times New Roman" w:cs="Times New Roman"/>
          <w:iCs/>
          <w:sz w:val="24"/>
          <w:szCs w:val="24"/>
        </w:rPr>
        <w:t>.</w:t>
      </w:r>
    </w:p>
    <w:p w:rsidR="00655C8F" w:rsidRPr="00965167" w:rsidRDefault="00655C8F" w:rsidP="00FA69CC">
      <w:pPr>
        <w:pStyle w:val="ConsPlusNormal"/>
        <w:ind w:firstLine="540"/>
        <w:jc w:val="both"/>
        <w:rPr>
          <w:sz w:val="24"/>
          <w:szCs w:val="24"/>
        </w:rPr>
      </w:pPr>
      <w:r w:rsidRPr="00965167">
        <w:rPr>
          <w:iCs/>
          <w:sz w:val="24"/>
          <w:szCs w:val="24"/>
        </w:rPr>
        <w:t xml:space="preserve">Предоставление услуги в </w:t>
      </w:r>
      <w:r>
        <w:rPr>
          <w:iCs/>
          <w:sz w:val="24"/>
          <w:szCs w:val="24"/>
        </w:rPr>
        <w:t>ГБУ НО «УМФЦ»</w:t>
      </w:r>
      <w:r w:rsidRPr="00965167">
        <w:rPr>
          <w:iCs/>
          <w:sz w:val="24"/>
          <w:szCs w:val="24"/>
        </w:rPr>
        <w:t xml:space="preserve"> осуществляется в соответствии с соглашением о взаимодействии </w:t>
      </w:r>
      <w:r w:rsidRPr="00965167">
        <w:rPr>
          <w:sz w:val="24"/>
          <w:szCs w:val="24"/>
        </w:rPr>
        <w:t xml:space="preserve">между </w:t>
      </w:r>
      <w:r>
        <w:rPr>
          <w:sz w:val="24"/>
          <w:szCs w:val="24"/>
        </w:rPr>
        <w:t>а</w:t>
      </w:r>
      <w:r w:rsidRPr="00965167">
        <w:rPr>
          <w:sz w:val="24"/>
          <w:szCs w:val="24"/>
        </w:rPr>
        <w:t>дминистрацией</w:t>
      </w:r>
      <w:r>
        <w:rPr>
          <w:sz w:val="24"/>
          <w:szCs w:val="24"/>
        </w:rPr>
        <w:t xml:space="preserve"> Дивеевского муниципального округа Нижегородской области </w:t>
      </w:r>
      <w:r w:rsidRPr="00965167">
        <w:rPr>
          <w:sz w:val="24"/>
          <w:szCs w:val="24"/>
        </w:rPr>
        <w:t>и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заключенным в порядке, установленном законодательством Российской Федерации (далее - соглашение о взаимодействии).</w:t>
      </w:r>
    </w:p>
    <w:p w:rsidR="00655C8F" w:rsidRDefault="00655C8F" w:rsidP="00FA69CC">
      <w:pPr>
        <w:autoSpaceDE w:val="0"/>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2.2.2. При предоставлении муниципальной услуги администрация Дивеевского муниципального округа Нижегородской области осуществляет взаимодействие с Федеральной службой государственной регистрации, кадастра и картографии, Федеральной налоговой службой Российской Федерации, у</w:t>
      </w:r>
      <w:r w:rsidRPr="00B60E58">
        <w:rPr>
          <w:rFonts w:ascii="Times New Roman" w:hAnsi="Times New Roman" w:cs="Times New Roman"/>
          <w:iCs/>
          <w:sz w:val="24"/>
          <w:szCs w:val="24"/>
        </w:rPr>
        <w:t>правление</w:t>
      </w:r>
      <w:r>
        <w:rPr>
          <w:rFonts w:ascii="Times New Roman" w:hAnsi="Times New Roman" w:cs="Times New Roman"/>
          <w:iCs/>
          <w:sz w:val="24"/>
          <w:szCs w:val="24"/>
        </w:rPr>
        <w:t>м</w:t>
      </w:r>
      <w:r w:rsidRPr="00B60E58">
        <w:rPr>
          <w:rFonts w:ascii="Times New Roman" w:hAnsi="Times New Roman" w:cs="Times New Roman"/>
          <w:iCs/>
          <w:sz w:val="24"/>
          <w:szCs w:val="24"/>
        </w:rPr>
        <w:t xml:space="preserve"> государственной охраны объектов культурного наследия Нижегородской области</w:t>
      </w:r>
      <w:r>
        <w:rPr>
          <w:rFonts w:ascii="Times New Roman" w:hAnsi="Times New Roman" w:cs="Times New Roman"/>
          <w:iCs/>
          <w:sz w:val="24"/>
          <w:szCs w:val="24"/>
        </w:rPr>
        <w:t>, министерством строительства Нижегородской области.</w:t>
      </w:r>
    </w:p>
    <w:p w:rsidR="00655C8F" w:rsidRDefault="00655C8F" w:rsidP="00FA69CC">
      <w:pPr>
        <w:autoSpaceDE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iCs/>
          <w:sz w:val="24"/>
          <w:szCs w:val="24"/>
        </w:rPr>
        <w:t xml:space="preserve">2.3. </w:t>
      </w:r>
      <w:r w:rsidRPr="00395828">
        <w:rPr>
          <w:rFonts w:ascii="Times New Roman" w:hAnsi="Times New Roman" w:cs="Times New Roman"/>
          <w:iCs/>
          <w:sz w:val="24"/>
          <w:szCs w:val="24"/>
        </w:rPr>
        <w:t xml:space="preserve">При предоставлении муниципальной услуги </w:t>
      </w:r>
      <w:r>
        <w:rPr>
          <w:rFonts w:ascii="Times New Roman" w:hAnsi="Times New Roman" w:cs="Times New Roman"/>
          <w:iCs/>
          <w:sz w:val="24"/>
          <w:szCs w:val="24"/>
        </w:rPr>
        <w:t>а</w:t>
      </w:r>
      <w:r w:rsidRPr="00395828">
        <w:rPr>
          <w:rFonts w:ascii="Times New Roman" w:hAnsi="Times New Roman" w:cs="Times New Roman"/>
          <w:iCs/>
          <w:sz w:val="24"/>
          <w:szCs w:val="24"/>
        </w:rPr>
        <w:t>дминистраци</w:t>
      </w:r>
      <w:r>
        <w:rPr>
          <w:rFonts w:ascii="Times New Roman" w:hAnsi="Times New Roman" w:cs="Times New Roman"/>
          <w:iCs/>
          <w:sz w:val="24"/>
          <w:szCs w:val="24"/>
        </w:rPr>
        <w:t>и Дивеевского муниципального округа Нижегородской области</w:t>
      </w:r>
      <w:r w:rsidRPr="00395828">
        <w:rPr>
          <w:rFonts w:ascii="Times New Roman" w:hAnsi="Times New Roman" w:cs="Times New Roman"/>
          <w:iCs/>
          <w:sz w:val="24"/>
          <w:szCs w:val="24"/>
        </w:rPr>
        <w:t xml:space="preserve"> и </w:t>
      </w:r>
      <w:r>
        <w:rPr>
          <w:rFonts w:ascii="Times New Roman" w:hAnsi="Times New Roman" w:cs="Times New Roman"/>
          <w:iCs/>
          <w:sz w:val="24"/>
          <w:szCs w:val="24"/>
        </w:rPr>
        <w:t>ГБУ НО «У</w:t>
      </w:r>
      <w:r w:rsidRPr="00395828">
        <w:rPr>
          <w:rFonts w:ascii="Times New Roman" w:hAnsi="Times New Roman" w:cs="Times New Roman"/>
          <w:iCs/>
          <w:sz w:val="24"/>
          <w:szCs w:val="24"/>
        </w:rPr>
        <w:t>МФЦ</w:t>
      </w:r>
      <w:r>
        <w:rPr>
          <w:rFonts w:ascii="Times New Roman" w:hAnsi="Times New Roman" w:cs="Times New Roman"/>
          <w:iCs/>
          <w:sz w:val="24"/>
          <w:szCs w:val="24"/>
        </w:rPr>
        <w:t>»</w:t>
      </w:r>
      <w:r w:rsidRPr="00395828">
        <w:rPr>
          <w:rFonts w:ascii="Times New Roman" w:hAnsi="Times New Roman" w:cs="Times New Roman"/>
          <w:iCs/>
          <w:sz w:val="24"/>
          <w:szCs w:val="24"/>
        </w:rP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Pr>
          <w:rFonts w:ascii="Times New Roman" w:hAnsi="Times New Roman" w:cs="Times New Roman"/>
          <w:iCs/>
          <w:sz w:val="24"/>
          <w:szCs w:val="24"/>
        </w:rPr>
        <w:t xml:space="preserve">, органы местного самоуправления </w:t>
      </w:r>
      <w:r w:rsidRPr="00395828">
        <w:rPr>
          <w:rFonts w:ascii="Times New Roman" w:hAnsi="Times New Roman" w:cs="Times New Roman"/>
          <w:iCs/>
          <w:sz w:val="24"/>
          <w:szCs w:val="24"/>
        </w:rPr>
        <w:t xml:space="preserve">и организации, </w:t>
      </w:r>
      <w:r>
        <w:rPr>
          <w:rFonts w:ascii="Times New Roman" w:hAnsi="Times New Roman" w:cs="Times New Roman"/>
          <w:sz w:val="24"/>
          <w:szCs w:val="24"/>
          <w:lang w:eastAsia="ru-RU"/>
        </w:rPr>
        <w:t>за исключением получения услуг и получения документов и информации, предоставляемых в резуль</w:t>
      </w:r>
      <w:r w:rsidRPr="003576FF">
        <w:rPr>
          <w:rFonts w:ascii="Times New Roman" w:hAnsi="Times New Roman" w:cs="Times New Roman"/>
          <w:sz w:val="24"/>
          <w:szCs w:val="24"/>
          <w:lang w:eastAsia="ru-RU"/>
        </w:rPr>
        <w:t xml:space="preserve">тате предоставления таких услуг, включенных в перечни, указанные в </w:t>
      </w:r>
      <w:hyperlink r:id="rId10" w:history="1">
        <w:r w:rsidRPr="003576FF">
          <w:rPr>
            <w:rFonts w:ascii="Times New Roman" w:hAnsi="Times New Roman" w:cs="Times New Roman"/>
            <w:sz w:val="24"/>
            <w:szCs w:val="24"/>
            <w:lang w:eastAsia="ru-RU"/>
          </w:rPr>
          <w:t>части 1 статьи 9</w:t>
        </w:r>
      </w:hyperlink>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w:t>
      </w:r>
    </w:p>
    <w:p w:rsidR="00655C8F" w:rsidRDefault="00655C8F" w:rsidP="00FA69CC">
      <w:pPr>
        <w:autoSpaceDE w:val="0"/>
        <w:spacing w:after="0" w:line="240" w:lineRule="auto"/>
        <w:ind w:firstLine="567"/>
        <w:jc w:val="both"/>
        <w:rPr>
          <w:rFonts w:ascii="Times New Roman" w:hAnsi="Times New Roman" w:cs="Times New Roman"/>
          <w:color w:val="000000"/>
          <w:sz w:val="24"/>
          <w:szCs w:val="24"/>
        </w:rPr>
      </w:pPr>
      <w:r w:rsidRPr="00902755">
        <w:rPr>
          <w:rFonts w:ascii="Times New Roman" w:hAnsi="Times New Roman" w:cs="Times New Roman"/>
          <w:color w:val="000000"/>
          <w:sz w:val="24"/>
          <w:szCs w:val="24"/>
        </w:rPr>
        <w:t xml:space="preserve">2.4. </w:t>
      </w:r>
      <w:r>
        <w:rPr>
          <w:rFonts w:ascii="Times New Roman" w:hAnsi="Times New Roman" w:cs="Times New Roman"/>
          <w:color w:val="000000"/>
          <w:sz w:val="24"/>
          <w:szCs w:val="24"/>
        </w:rPr>
        <w:t>Результат предоставления муниципальной услуги.</w:t>
      </w:r>
    </w:p>
    <w:p w:rsidR="00655C8F" w:rsidRPr="000002F9" w:rsidRDefault="00655C8F" w:rsidP="00BD2A14">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2.4.1. Предоставление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002F9" w:rsidRDefault="00655C8F" w:rsidP="008A1F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115AB0">
        <w:rPr>
          <w:rFonts w:ascii="Times New Roman" w:hAnsi="Times New Roman" w:cs="Times New Roman"/>
          <w:color w:val="000000"/>
          <w:sz w:val="24"/>
          <w:szCs w:val="24"/>
        </w:rPr>
        <w:t xml:space="preserve">2.4.2. </w:t>
      </w:r>
      <w:r>
        <w:rPr>
          <w:rFonts w:ascii="Times New Roman" w:hAnsi="Times New Roman" w:cs="Times New Roman"/>
          <w:color w:val="000000"/>
          <w:sz w:val="24"/>
          <w:szCs w:val="24"/>
        </w:rPr>
        <w:t xml:space="preserve">Отказ в предоставлении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002F9" w:rsidRDefault="00655C8F" w:rsidP="008A1F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2.4.3. </w:t>
      </w:r>
      <w:r w:rsidRPr="00AF4A43">
        <w:rPr>
          <w:rFonts w:ascii="Times New Roman" w:hAnsi="Times New Roman" w:cs="Times New Roman"/>
          <w:sz w:val="24"/>
          <w:szCs w:val="24"/>
          <w:lang w:eastAsia="ru-RU"/>
        </w:rPr>
        <w:t xml:space="preserve">Продление срока действия </w:t>
      </w:r>
      <w:r>
        <w:rPr>
          <w:rFonts w:ascii="Times New Roman" w:hAnsi="Times New Roman" w:cs="Times New Roman"/>
          <w:sz w:val="24"/>
          <w:szCs w:val="24"/>
          <w:lang w:eastAsia="ru-RU"/>
        </w:rPr>
        <w:t xml:space="preserve">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002F9" w:rsidRDefault="00655C8F" w:rsidP="008A1F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2.4.4. Отказ в п</w:t>
      </w:r>
      <w:r w:rsidRPr="00AF4A43">
        <w:rPr>
          <w:rFonts w:ascii="Times New Roman" w:hAnsi="Times New Roman" w:cs="Times New Roman"/>
          <w:sz w:val="24"/>
          <w:szCs w:val="24"/>
          <w:lang w:eastAsia="ru-RU"/>
        </w:rPr>
        <w:t>родлени</w:t>
      </w:r>
      <w:r>
        <w:rPr>
          <w:rFonts w:ascii="Times New Roman" w:hAnsi="Times New Roman" w:cs="Times New Roman"/>
          <w:sz w:val="24"/>
          <w:szCs w:val="24"/>
          <w:lang w:eastAsia="ru-RU"/>
        </w:rPr>
        <w:t>и</w:t>
      </w:r>
      <w:r w:rsidRPr="00AF4A43">
        <w:rPr>
          <w:rFonts w:ascii="Times New Roman" w:hAnsi="Times New Roman" w:cs="Times New Roman"/>
          <w:sz w:val="24"/>
          <w:szCs w:val="24"/>
          <w:lang w:eastAsia="ru-RU"/>
        </w:rPr>
        <w:t xml:space="preserve"> срока действия </w:t>
      </w:r>
      <w:r>
        <w:rPr>
          <w:rFonts w:ascii="Times New Roman" w:hAnsi="Times New Roman" w:cs="Times New Roman"/>
          <w:sz w:val="24"/>
          <w:szCs w:val="24"/>
          <w:lang w:eastAsia="ru-RU"/>
        </w:rPr>
        <w:t xml:space="preserve">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002F9" w:rsidRDefault="00655C8F" w:rsidP="008A1F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115AB0">
        <w:rPr>
          <w:rFonts w:ascii="Times New Roman" w:hAnsi="Times New Roman" w:cs="Times New Roman"/>
          <w:color w:val="000000"/>
          <w:sz w:val="24"/>
          <w:szCs w:val="24"/>
        </w:rPr>
        <w:t>2.4.</w:t>
      </w:r>
      <w:r>
        <w:rPr>
          <w:rFonts w:ascii="Times New Roman" w:hAnsi="Times New Roman" w:cs="Times New Roman"/>
          <w:color w:val="000000"/>
          <w:sz w:val="24"/>
          <w:szCs w:val="24"/>
        </w:rPr>
        <w:t>5</w:t>
      </w:r>
      <w:r w:rsidRPr="00115AB0">
        <w:rPr>
          <w:rFonts w:ascii="Times New Roman" w:hAnsi="Times New Roman" w:cs="Times New Roman"/>
          <w:color w:val="000000"/>
          <w:sz w:val="24"/>
          <w:szCs w:val="24"/>
        </w:rPr>
        <w:t xml:space="preserve">. Исправление </w:t>
      </w:r>
      <w:r>
        <w:rPr>
          <w:rFonts w:ascii="Times New Roman" w:hAnsi="Times New Roman" w:cs="Times New Roman"/>
          <w:color w:val="000000"/>
          <w:sz w:val="24"/>
          <w:szCs w:val="24"/>
        </w:rPr>
        <w:t xml:space="preserve">опечаток или </w:t>
      </w:r>
      <w:r w:rsidRPr="00115AB0">
        <w:rPr>
          <w:rFonts w:ascii="Times New Roman" w:hAnsi="Times New Roman" w:cs="Times New Roman"/>
          <w:color w:val="000000"/>
          <w:sz w:val="24"/>
          <w:szCs w:val="24"/>
        </w:rPr>
        <w:t xml:space="preserve">ошибок в </w:t>
      </w:r>
      <w:r>
        <w:rPr>
          <w:rFonts w:ascii="Times New Roman" w:hAnsi="Times New Roman" w:cs="Times New Roman"/>
          <w:color w:val="000000"/>
          <w:sz w:val="24"/>
          <w:szCs w:val="24"/>
        </w:rPr>
        <w:t xml:space="preserve">разрешении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002F9" w:rsidRDefault="00655C8F" w:rsidP="008A1F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115AB0">
        <w:rPr>
          <w:rFonts w:ascii="Times New Roman" w:hAnsi="Times New Roman" w:cs="Times New Roman"/>
          <w:color w:val="000000"/>
          <w:sz w:val="24"/>
          <w:szCs w:val="24"/>
        </w:rPr>
        <w:t>2.4.</w:t>
      </w:r>
      <w:r>
        <w:rPr>
          <w:rFonts w:ascii="Times New Roman" w:hAnsi="Times New Roman" w:cs="Times New Roman"/>
          <w:color w:val="000000"/>
          <w:sz w:val="24"/>
          <w:szCs w:val="24"/>
        </w:rPr>
        <w:t>6</w:t>
      </w:r>
      <w:r w:rsidRPr="00115AB0">
        <w:rPr>
          <w:rFonts w:ascii="Times New Roman" w:hAnsi="Times New Roman" w:cs="Times New Roman"/>
          <w:color w:val="000000"/>
          <w:sz w:val="24"/>
          <w:szCs w:val="24"/>
        </w:rPr>
        <w:t xml:space="preserve">. Отказ в исправлении </w:t>
      </w:r>
      <w:r>
        <w:rPr>
          <w:rFonts w:ascii="Times New Roman" w:hAnsi="Times New Roman" w:cs="Times New Roman"/>
          <w:color w:val="000000"/>
          <w:sz w:val="24"/>
          <w:szCs w:val="24"/>
        </w:rPr>
        <w:t xml:space="preserve">опечаток или </w:t>
      </w:r>
      <w:r w:rsidRPr="00115AB0">
        <w:rPr>
          <w:rFonts w:ascii="Times New Roman" w:hAnsi="Times New Roman" w:cs="Times New Roman"/>
          <w:color w:val="000000"/>
          <w:sz w:val="24"/>
          <w:szCs w:val="24"/>
        </w:rPr>
        <w:t>ошибок в</w:t>
      </w:r>
      <w:r>
        <w:rPr>
          <w:rFonts w:ascii="Times New Roman" w:hAnsi="Times New Roman" w:cs="Times New Roman"/>
          <w:color w:val="000000"/>
          <w:sz w:val="24"/>
          <w:szCs w:val="24"/>
        </w:rPr>
        <w:t xml:space="preserve"> разрешении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0002F9">
        <w:rPr>
          <w:rFonts w:ascii="Times New Roman" w:hAnsi="Times New Roman" w:cs="Times New Roman"/>
          <w:sz w:val="24"/>
          <w:szCs w:val="24"/>
          <w:lang w:eastAsia="ru-RU"/>
        </w:rPr>
        <w:t>.</w:t>
      </w:r>
    </w:p>
    <w:p w:rsidR="00655C8F" w:rsidRPr="00091EB4" w:rsidRDefault="00655C8F" w:rsidP="00542047">
      <w:pPr>
        <w:shd w:val="clear" w:color="auto" w:fill="FFFFFF"/>
        <w:spacing w:after="0" w:line="240" w:lineRule="auto"/>
        <w:ind w:firstLine="708"/>
        <w:jc w:val="both"/>
        <w:rPr>
          <w:rFonts w:ascii="Times New Roman" w:hAnsi="Times New Roman" w:cs="Times New Roman"/>
          <w:color w:val="000000"/>
          <w:sz w:val="24"/>
          <w:szCs w:val="24"/>
        </w:rPr>
      </w:pPr>
      <w:r w:rsidRPr="009C32B4">
        <w:rPr>
          <w:rFonts w:ascii="Times New Roman" w:hAnsi="Times New Roman" w:cs="Times New Roman"/>
          <w:sz w:val="24"/>
          <w:szCs w:val="24"/>
          <w:lang w:eastAsia="ru-RU"/>
        </w:rPr>
        <w:t xml:space="preserve">2.4.7. Выдача копии 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p>
    <w:p w:rsidR="00655C8F" w:rsidRDefault="00655C8F" w:rsidP="00542047">
      <w:pPr>
        <w:shd w:val="clear" w:color="auto" w:fill="FFFFFF"/>
        <w:spacing w:after="0" w:line="240" w:lineRule="auto"/>
        <w:ind w:firstLine="708"/>
        <w:jc w:val="both"/>
        <w:rPr>
          <w:rFonts w:ascii="Times New Roman" w:hAnsi="Times New Roman" w:cs="Times New Roman"/>
          <w:bCs/>
          <w:sz w:val="24"/>
          <w:szCs w:val="28"/>
        </w:rPr>
      </w:pPr>
      <w:r>
        <w:rPr>
          <w:rFonts w:ascii="Times New Roman" w:hAnsi="Times New Roman" w:cs="Times New Roman"/>
          <w:bCs/>
          <w:sz w:val="24"/>
          <w:szCs w:val="28"/>
        </w:rPr>
        <w:t xml:space="preserve">2.4.8. Отказ в выдаче копии </w:t>
      </w:r>
      <w:r w:rsidRPr="009C32B4">
        <w:rPr>
          <w:rFonts w:ascii="Times New Roman" w:hAnsi="Times New Roman" w:cs="Times New Roman"/>
          <w:sz w:val="24"/>
          <w:szCs w:val="24"/>
          <w:lang w:eastAsia="ru-RU"/>
        </w:rPr>
        <w:t xml:space="preserve">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p>
    <w:p w:rsidR="00655C8F" w:rsidRPr="00FC7F55" w:rsidRDefault="00655C8F" w:rsidP="0080128B">
      <w:pPr>
        <w:shd w:val="clear" w:color="auto" w:fill="FFFFFF"/>
        <w:spacing w:after="0" w:line="240" w:lineRule="auto"/>
        <w:ind w:firstLine="708"/>
        <w:jc w:val="both"/>
        <w:rPr>
          <w:rFonts w:ascii="Times New Roman" w:hAnsi="Times New Roman" w:cs="Times New Roman"/>
          <w:color w:val="000000"/>
          <w:sz w:val="24"/>
          <w:szCs w:val="24"/>
        </w:rPr>
      </w:pPr>
      <w:r w:rsidRPr="00FC7F55">
        <w:rPr>
          <w:rFonts w:ascii="Times New Roman" w:hAnsi="Times New Roman" w:cs="Times New Roman"/>
          <w:color w:val="000000"/>
          <w:sz w:val="24"/>
          <w:szCs w:val="24"/>
          <w:lang w:eastAsia="ru-RU"/>
        </w:rPr>
        <w:t>2.4.9. Закрытие разрешения</w:t>
      </w:r>
      <w:r>
        <w:rPr>
          <w:rFonts w:ascii="Times New Roman" w:hAnsi="Times New Roman" w:cs="Times New Roman"/>
          <w:color w:val="000000"/>
          <w:sz w:val="24"/>
          <w:szCs w:val="24"/>
          <w:lang w:eastAsia="ru-RU"/>
        </w:rPr>
        <w:t xml:space="preserve"> </w:t>
      </w:r>
      <w:r w:rsidRPr="00FC7F55">
        <w:rPr>
          <w:rFonts w:ascii="Times New Roman" w:hAnsi="Times New Roman" w:cs="Times New Roman"/>
          <w:color w:val="000000"/>
          <w:sz w:val="24"/>
          <w:szCs w:val="24"/>
        </w:rPr>
        <w:t xml:space="preserve">на </w:t>
      </w:r>
      <w:r>
        <w:rPr>
          <w:rFonts w:ascii="Times New Roman" w:hAnsi="Times New Roman" w:cs="Times New Roman"/>
          <w:color w:val="000000"/>
          <w:sz w:val="24"/>
          <w:szCs w:val="24"/>
        </w:rPr>
        <w:t>осуществление</w:t>
      </w:r>
      <w:r w:rsidRPr="00FC7F55">
        <w:rPr>
          <w:rFonts w:ascii="Times New Roman" w:hAnsi="Times New Roman" w:cs="Times New Roman"/>
          <w:color w:val="000000"/>
          <w:sz w:val="24"/>
          <w:szCs w:val="24"/>
        </w:rPr>
        <w:t xml:space="preserve"> </w:t>
      </w:r>
      <w:r w:rsidRPr="00FC7F55">
        <w:rPr>
          <w:rFonts w:ascii="Times New Roman" w:hAnsi="Times New Roman" w:cs="Times New Roman"/>
          <w:bCs/>
          <w:color w:val="000000"/>
          <w:sz w:val="24"/>
          <w:szCs w:val="28"/>
        </w:rPr>
        <w:t>земляных</w:t>
      </w:r>
      <w:r>
        <w:rPr>
          <w:rFonts w:ascii="Times New Roman" w:hAnsi="Times New Roman" w:cs="Times New Roman"/>
          <w:bCs/>
          <w:color w:val="000000"/>
          <w:sz w:val="24"/>
          <w:szCs w:val="28"/>
        </w:rPr>
        <w:t xml:space="preserve"> </w:t>
      </w:r>
      <w:r w:rsidRPr="00FC7F55">
        <w:rPr>
          <w:rFonts w:ascii="Times New Roman" w:hAnsi="Times New Roman" w:cs="Times New Roman"/>
          <w:bCs/>
          <w:color w:val="000000"/>
          <w:sz w:val="24"/>
          <w:szCs w:val="28"/>
        </w:rPr>
        <w:t>работ.</w:t>
      </w:r>
    </w:p>
    <w:p w:rsidR="00655C8F" w:rsidRPr="00FC7F55" w:rsidRDefault="00655C8F" w:rsidP="0080128B">
      <w:pPr>
        <w:shd w:val="clear" w:color="auto" w:fill="FFFFFF"/>
        <w:spacing w:after="0" w:line="240" w:lineRule="auto"/>
        <w:ind w:firstLine="708"/>
        <w:jc w:val="both"/>
        <w:rPr>
          <w:rFonts w:ascii="Times New Roman" w:hAnsi="Times New Roman" w:cs="Times New Roman"/>
          <w:color w:val="000000"/>
          <w:sz w:val="24"/>
          <w:szCs w:val="24"/>
        </w:rPr>
      </w:pPr>
      <w:r w:rsidRPr="00FC7F55">
        <w:rPr>
          <w:rFonts w:ascii="Times New Roman" w:hAnsi="Times New Roman" w:cs="Times New Roman"/>
          <w:bCs/>
          <w:color w:val="000000"/>
          <w:sz w:val="24"/>
          <w:szCs w:val="28"/>
        </w:rPr>
        <w:t xml:space="preserve">2.4.10. Отказ в закрытии </w:t>
      </w:r>
      <w:r w:rsidRPr="00FC7F55">
        <w:rPr>
          <w:rFonts w:ascii="Times New Roman" w:hAnsi="Times New Roman" w:cs="Times New Roman"/>
          <w:color w:val="000000"/>
          <w:sz w:val="24"/>
          <w:szCs w:val="24"/>
          <w:lang w:eastAsia="ru-RU"/>
        </w:rPr>
        <w:t xml:space="preserve">разрешения </w:t>
      </w:r>
      <w:r w:rsidRPr="00FC7F55">
        <w:rPr>
          <w:rFonts w:ascii="Times New Roman" w:hAnsi="Times New Roman" w:cs="Times New Roman"/>
          <w:color w:val="000000"/>
          <w:sz w:val="24"/>
          <w:szCs w:val="24"/>
        </w:rPr>
        <w:t xml:space="preserve">на </w:t>
      </w:r>
      <w:r>
        <w:rPr>
          <w:rFonts w:ascii="Times New Roman" w:hAnsi="Times New Roman" w:cs="Times New Roman"/>
          <w:color w:val="000000"/>
          <w:sz w:val="24"/>
          <w:szCs w:val="24"/>
        </w:rPr>
        <w:t>осуществление</w:t>
      </w:r>
      <w:r w:rsidRPr="00FC7F55">
        <w:rPr>
          <w:rFonts w:ascii="Times New Roman" w:hAnsi="Times New Roman" w:cs="Times New Roman"/>
          <w:color w:val="000000"/>
          <w:sz w:val="24"/>
          <w:szCs w:val="24"/>
        </w:rPr>
        <w:t xml:space="preserve"> </w:t>
      </w:r>
      <w:r w:rsidRPr="00FC7F55">
        <w:rPr>
          <w:rFonts w:ascii="Times New Roman" w:hAnsi="Times New Roman" w:cs="Times New Roman"/>
          <w:bCs/>
          <w:color w:val="000000"/>
          <w:sz w:val="24"/>
          <w:szCs w:val="28"/>
        </w:rPr>
        <w:t>земляных</w:t>
      </w:r>
      <w:r>
        <w:rPr>
          <w:rFonts w:ascii="Times New Roman" w:hAnsi="Times New Roman" w:cs="Times New Roman"/>
          <w:bCs/>
          <w:color w:val="000000"/>
          <w:sz w:val="24"/>
          <w:szCs w:val="28"/>
        </w:rPr>
        <w:t xml:space="preserve"> </w:t>
      </w:r>
      <w:r w:rsidRPr="00FC7F55">
        <w:rPr>
          <w:rFonts w:ascii="Times New Roman" w:hAnsi="Times New Roman" w:cs="Times New Roman"/>
          <w:bCs/>
          <w:color w:val="000000"/>
          <w:sz w:val="24"/>
          <w:szCs w:val="28"/>
        </w:rPr>
        <w:t>работ.</w:t>
      </w:r>
    </w:p>
    <w:p w:rsidR="00655C8F" w:rsidRPr="00E41EAF" w:rsidRDefault="00655C8F" w:rsidP="008A1F87">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szCs w:val="24"/>
        </w:rPr>
        <w:t>2.5</w:t>
      </w:r>
      <w:r w:rsidRPr="00E41EAF">
        <w:rPr>
          <w:rFonts w:ascii="Times New Roman" w:hAnsi="Times New Roman" w:cs="Times New Roman"/>
          <w:color w:val="000000"/>
          <w:sz w:val="24"/>
          <w:szCs w:val="24"/>
        </w:rPr>
        <w:t xml:space="preserve">. </w:t>
      </w:r>
      <w:r w:rsidRPr="00E41EAF">
        <w:rPr>
          <w:rFonts w:ascii="Times New Roman" w:hAnsi="Times New Roman" w:cs="Times New Roman"/>
          <w:color w:val="000000"/>
          <w:sz w:val="24"/>
        </w:rPr>
        <w:t>Заявителям по р</w:t>
      </w:r>
      <w:r>
        <w:rPr>
          <w:rFonts w:ascii="Times New Roman" w:hAnsi="Times New Roman" w:cs="Times New Roman"/>
          <w:color w:val="000000"/>
          <w:sz w:val="24"/>
        </w:rPr>
        <w:t>езультату услуги выдаются</w:t>
      </w:r>
      <w:r w:rsidRPr="00E41EAF">
        <w:rPr>
          <w:rFonts w:ascii="Times New Roman" w:hAnsi="Times New Roman" w:cs="Times New Roman"/>
          <w:color w:val="000000"/>
          <w:sz w:val="24"/>
        </w:rPr>
        <w:t xml:space="preserve"> следующие документы:</w:t>
      </w:r>
    </w:p>
    <w:p w:rsidR="00655C8F" w:rsidRPr="00E41EA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2.5.1. </w:t>
      </w:r>
      <w:r w:rsidRPr="00E41EAF">
        <w:rPr>
          <w:rFonts w:ascii="Times New Roman" w:hAnsi="Times New Roman" w:cs="Times New Roman"/>
          <w:color w:val="000000"/>
          <w:sz w:val="24"/>
        </w:rPr>
        <w:t xml:space="preserve">В случае принятия решения о </w:t>
      </w:r>
      <w:r>
        <w:rPr>
          <w:rFonts w:ascii="Times New Roman" w:hAnsi="Times New Roman" w:cs="Times New Roman"/>
          <w:color w:val="000000"/>
          <w:sz w:val="24"/>
        </w:rPr>
        <w:t>предоставлении</w:t>
      </w:r>
      <w:r>
        <w:rPr>
          <w:rFonts w:ascii="Times New Roman" w:hAnsi="Times New Roman" w:cs="Times New Roman"/>
          <w:color w:val="000000"/>
          <w:sz w:val="24"/>
          <w:szCs w:val="24"/>
        </w:rPr>
        <w:t xml:space="preserve">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Pr>
          <w:rFonts w:ascii="Times New Roman" w:hAnsi="Times New Roman" w:cs="Times New Roman"/>
          <w:color w:val="000000"/>
          <w:sz w:val="24"/>
        </w:rPr>
        <w:t>:</w:t>
      </w:r>
    </w:p>
    <w:p w:rsidR="00655C8F" w:rsidRPr="00E41EAF" w:rsidRDefault="00655C8F" w:rsidP="008A1F87">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E41EAF">
        <w:rPr>
          <w:rFonts w:ascii="Times New Roman" w:hAnsi="Times New Roman" w:cs="Times New Roman"/>
          <w:color w:val="000000"/>
          <w:sz w:val="24"/>
        </w:rPr>
        <w:t xml:space="preserve">- </w:t>
      </w:r>
      <w:r>
        <w:rPr>
          <w:rFonts w:ascii="Times New Roman" w:hAnsi="Times New Roman" w:cs="Times New Roman"/>
          <w:color w:val="000000"/>
          <w:sz w:val="24"/>
          <w:szCs w:val="24"/>
        </w:rPr>
        <w:t xml:space="preserve">разрешение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 (далее - </w:t>
      </w:r>
      <w:r>
        <w:rPr>
          <w:rFonts w:ascii="Times New Roman" w:hAnsi="Times New Roman" w:cs="Times New Roman"/>
          <w:color w:val="000000"/>
          <w:sz w:val="24"/>
          <w:szCs w:val="24"/>
        </w:rPr>
        <w:t>разрешение на осуществление земл</w:t>
      </w:r>
      <w:r w:rsidRPr="000002F9">
        <w:rPr>
          <w:rFonts w:ascii="Times New Roman" w:hAnsi="Times New Roman" w:cs="Times New Roman"/>
          <w:bCs/>
          <w:sz w:val="24"/>
          <w:szCs w:val="28"/>
        </w:rPr>
        <w:t>яных работ</w:t>
      </w:r>
      <w:r>
        <w:rPr>
          <w:rFonts w:ascii="Times New Roman" w:hAnsi="Times New Roman" w:cs="Times New Roman"/>
          <w:bCs/>
          <w:sz w:val="24"/>
          <w:szCs w:val="28"/>
        </w:rPr>
        <w:t>) на бланке согласно приложению 6 к Регламенту за подписью главы местного самоуправления Дивеевского муниципального округа Нижегородской области. Разрешению на осуществление земляных работ присваивается номер и ставится печать администрации Дивеевского муниципального округа Нижегородской области.</w:t>
      </w:r>
    </w:p>
    <w:p w:rsidR="00655C8F" w:rsidRPr="00E41EA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2.5.2. </w:t>
      </w:r>
      <w:r w:rsidRPr="00E41EAF">
        <w:rPr>
          <w:rFonts w:ascii="Times New Roman" w:hAnsi="Times New Roman" w:cs="Times New Roman"/>
          <w:color w:val="000000"/>
          <w:sz w:val="24"/>
        </w:rPr>
        <w:t xml:space="preserve">В случае принятия решения об отказе в </w:t>
      </w:r>
      <w:r>
        <w:rPr>
          <w:rFonts w:ascii="Times New Roman" w:hAnsi="Times New Roman" w:cs="Times New Roman"/>
          <w:color w:val="000000"/>
          <w:sz w:val="24"/>
        </w:rPr>
        <w:t>предоставлении</w:t>
      </w:r>
      <w:r>
        <w:rPr>
          <w:rFonts w:ascii="Times New Roman" w:hAnsi="Times New Roman" w:cs="Times New Roman"/>
          <w:color w:val="000000"/>
          <w:sz w:val="24"/>
          <w:szCs w:val="24"/>
        </w:rPr>
        <w:t xml:space="preserve">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E41EAF">
        <w:rPr>
          <w:rFonts w:ascii="Times New Roman" w:hAnsi="Times New Roman" w:cs="Times New Roman"/>
          <w:color w:val="000000"/>
          <w:sz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bCs/>
          <w:sz w:val="24"/>
          <w:szCs w:val="28"/>
        </w:rPr>
      </w:pPr>
      <w:r w:rsidRPr="00E41EAF">
        <w:rPr>
          <w:rFonts w:ascii="Times New Roman" w:hAnsi="Times New Roman" w:cs="Times New Roman"/>
          <w:color w:val="000000"/>
          <w:sz w:val="24"/>
        </w:rPr>
        <w:t xml:space="preserve">- </w:t>
      </w:r>
      <w:r>
        <w:rPr>
          <w:rFonts w:ascii="Times New Roman" w:hAnsi="Times New Roman" w:cs="Times New Roman"/>
          <w:color w:val="000000"/>
          <w:sz w:val="24"/>
        </w:rPr>
        <w:t>уведомление</w:t>
      </w:r>
      <w:r w:rsidRPr="00D90510">
        <w:rPr>
          <w:rFonts w:ascii="Times New Roman" w:hAnsi="Times New Roman" w:cs="Times New Roman"/>
          <w:color w:val="000000"/>
          <w:sz w:val="24"/>
        </w:rPr>
        <w:t xml:space="preserve"> об отказе </w:t>
      </w:r>
      <w:r w:rsidRPr="00E41EAF">
        <w:rPr>
          <w:rFonts w:ascii="Times New Roman" w:hAnsi="Times New Roman" w:cs="Times New Roman"/>
          <w:color w:val="000000"/>
          <w:sz w:val="24"/>
        </w:rPr>
        <w:t xml:space="preserve">в </w:t>
      </w:r>
      <w:r>
        <w:rPr>
          <w:rFonts w:ascii="Times New Roman" w:hAnsi="Times New Roman" w:cs="Times New Roman"/>
          <w:color w:val="000000"/>
          <w:sz w:val="24"/>
        </w:rPr>
        <w:t>предоставлении</w:t>
      </w:r>
      <w:r>
        <w:rPr>
          <w:rFonts w:ascii="Times New Roman" w:hAnsi="Times New Roman" w:cs="Times New Roman"/>
          <w:color w:val="000000"/>
          <w:sz w:val="24"/>
          <w:szCs w:val="24"/>
        </w:rPr>
        <w:t xml:space="preserve">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 xml:space="preserve">осуществление </w:t>
      </w:r>
      <w:r w:rsidRPr="00D90510">
        <w:rPr>
          <w:rFonts w:ascii="Times New Roman" w:hAnsi="Times New Roman" w:cs="Times New Roman"/>
          <w:color w:val="000000"/>
          <w:sz w:val="24"/>
        </w:rPr>
        <w:t>земляных работ</w:t>
      </w:r>
      <w:r>
        <w:rPr>
          <w:rFonts w:ascii="Times New Roman" w:hAnsi="Times New Roman" w:cs="Times New Roman"/>
          <w:color w:val="000000"/>
          <w:sz w:val="24"/>
        </w:rPr>
        <w:t xml:space="preserve"> на бланке согласно приложению 7 за подписью </w:t>
      </w:r>
      <w:r>
        <w:rPr>
          <w:rFonts w:ascii="Times New Roman" w:hAnsi="Times New Roman" w:cs="Times New Roman"/>
          <w:bCs/>
          <w:sz w:val="24"/>
          <w:szCs w:val="28"/>
        </w:rPr>
        <w:t>главы местного самоуправления Дивеевского муниципального округа Нижегородской области. Уведомлению об отказе в предоставлении разрешения на осуществление земляных работ присваивается номер и ставится печать администрации Дивеевского муниципального округа Нижегородской области.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2.5.3. В случае принятия решения о п</w:t>
      </w:r>
      <w:r w:rsidRPr="00AF4A43">
        <w:rPr>
          <w:rFonts w:ascii="Times New Roman" w:hAnsi="Times New Roman" w:cs="Times New Roman"/>
          <w:sz w:val="24"/>
          <w:szCs w:val="24"/>
          <w:lang w:eastAsia="ru-RU"/>
        </w:rPr>
        <w:t xml:space="preserve">родление срока действия </w:t>
      </w:r>
      <w:r>
        <w:rPr>
          <w:rFonts w:ascii="Times New Roman" w:hAnsi="Times New Roman" w:cs="Times New Roman"/>
          <w:sz w:val="24"/>
          <w:szCs w:val="24"/>
          <w:lang w:eastAsia="ru-RU"/>
        </w:rPr>
        <w:t>разрешения на осуществление</w:t>
      </w:r>
      <w:r>
        <w:rPr>
          <w:rFonts w:ascii="Times New Roman" w:hAnsi="Times New Roman" w:cs="Times New Roman"/>
          <w:color w:val="000000"/>
          <w:sz w:val="24"/>
          <w:szCs w:val="24"/>
        </w:rPr>
        <w:t xml:space="preserve">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Pr>
          <w:rFonts w:ascii="Times New Roman" w:hAnsi="Times New Roman" w:cs="Times New Roman"/>
          <w:color w:val="000000"/>
          <w:sz w:val="24"/>
        </w:rPr>
        <w:t>:</w:t>
      </w:r>
    </w:p>
    <w:p w:rsidR="00655C8F" w:rsidRPr="0080128B" w:rsidRDefault="00655C8F" w:rsidP="00987AEA">
      <w:pPr>
        <w:spacing w:after="0" w:line="240" w:lineRule="auto"/>
        <w:ind w:firstLine="567"/>
        <w:jc w:val="both"/>
        <w:rPr>
          <w:rFonts w:ascii="Times New Roman" w:hAnsi="Times New Roman"/>
          <w:color w:val="000000"/>
          <w:sz w:val="24"/>
          <w:szCs w:val="24"/>
        </w:rPr>
      </w:pPr>
      <w:r w:rsidRPr="0080128B">
        <w:rPr>
          <w:rFonts w:ascii="Times New Roman" w:hAnsi="Times New Roman" w:cs="Times New Roman"/>
          <w:color w:val="000000"/>
          <w:sz w:val="24"/>
        </w:rPr>
        <w:t xml:space="preserve">- </w:t>
      </w:r>
      <w:r w:rsidRPr="0080128B">
        <w:rPr>
          <w:rFonts w:ascii="Times New Roman" w:hAnsi="Times New Roman"/>
          <w:color w:val="000000"/>
          <w:sz w:val="24"/>
          <w:szCs w:val="24"/>
        </w:rPr>
        <w:t xml:space="preserve">на ранее оформленном разрешении на </w:t>
      </w:r>
      <w:r>
        <w:rPr>
          <w:rFonts w:ascii="Times New Roman" w:hAnsi="Times New Roman"/>
          <w:color w:val="000000"/>
          <w:sz w:val="24"/>
          <w:szCs w:val="24"/>
        </w:rPr>
        <w:t>осуществление земляных</w:t>
      </w:r>
      <w:r w:rsidRPr="0080128B">
        <w:rPr>
          <w:rFonts w:ascii="Times New Roman" w:hAnsi="Times New Roman"/>
          <w:color w:val="000000"/>
          <w:sz w:val="24"/>
          <w:szCs w:val="24"/>
        </w:rPr>
        <w:t xml:space="preserve"> работ по форме приложения 6 к настоящему Регламенту вносится отметка о продлении с указанием</w:t>
      </w:r>
      <w:r>
        <w:rPr>
          <w:rFonts w:ascii="Times New Roman" w:hAnsi="Times New Roman"/>
          <w:color w:val="000000"/>
          <w:sz w:val="24"/>
          <w:szCs w:val="24"/>
        </w:rPr>
        <w:t xml:space="preserve"> причин продления, выполненным и оставшимся объемами и видами работ,</w:t>
      </w:r>
      <w:r w:rsidRPr="0080128B">
        <w:rPr>
          <w:rFonts w:ascii="Times New Roman" w:hAnsi="Times New Roman"/>
          <w:color w:val="000000"/>
          <w:sz w:val="24"/>
          <w:szCs w:val="24"/>
        </w:rPr>
        <w:t xml:space="preserve"> срока, до какого продлено разрешение</w:t>
      </w:r>
      <w:r>
        <w:rPr>
          <w:rFonts w:ascii="Times New Roman" w:hAnsi="Times New Roman"/>
          <w:color w:val="000000"/>
          <w:sz w:val="24"/>
          <w:szCs w:val="24"/>
        </w:rPr>
        <w:t xml:space="preserve">, </w:t>
      </w:r>
      <w:r w:rsidRPr="0080128B">
        <w:rPr>
          <w:rFonts w:ascii="Times New Roman" w:hAnsi="Times New Roman"/>
          <w:color w:val="000000"/>
          <w:sz w:val="24"/>
          <w:szCs w:val="24"/>
        </w:rPr>
        <w:t>заверяется подписью главы местного самоуправления  Дивеевского муниципального округа Нижегородской области</w:t>
      </w:r>
      <w:r>
        <w:rPr>
          <w:rFonts w:ascii="Times New Roman" w:hAnsi="Times New Roman"/>
          <w:color w:val="000000"/>
          <w:sz w:val="24"/>
          <w:szCs w:val="24"/>
        </w:rPr>
        <w:t xml:space="preserve"> и </w:t>
      </w:r>
      <w:r>
        <w:rPr>
          <w:rFonts w:ascii="Times New Roman" w:hAnsi="Times New Roman" w:cs="Times New Roman"/>
          <w:bCs/>
          <w:sz w:val="24"/>
          <w:szCs w:val="28"/>
        </w:rPr>
        <w:t>ставится печать администрации Дивеевского муниципального округа Нижегородской области</w:t>
      </w:r>
      <w:r w:rsidRPr="0080128B">
        <w:rPr>
          <w:rFonts w:ascii="Times New Roman" w:hAnsi="Times New Roman"/>
          <w:color w:val="000000"/>
          <w:sz w:val="24"/>
          <w:szCs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2.5.4. В случае принятия решения об отказе в п</w:t>
      </w:r>
      <w:r w:rsidRPr="00AF4A43">
        <w:rPr>
          <w:rFonts w:ascii="Times New Roman" w:hAnsi="Times New Roman" w:cs="Times New Roman"/>
          <w:sz w:val="24"/>
          <w:szCs w:val="24"/>
          <w:lang w:eastAsia="ru-RU"/>
        </w:rPr>
        <w:t>родлени</w:t>
      </w:r>
      <w:r>
        <w:rPr>
          <w:rFonts w:ascii="Times New Roman" w:hAnsi="Times New Roman" w:cs="Times New Roman"/>
          <w:sz w:val="24"/>
          <w:szCs w:val="24"/>
          <w:lang w:eastAsia="ru-RU"/>
        </w:rPr>
        <w:t>и</w:t>
      </w:r>
      <w:r w:rsidRPr="00AF4A43">
        <w:rPr>
          <w:rFonts w:ascii="Times New Roman" w:hAnsi="Times New Roman" w:cs="Times New Roman"/>
          <w:sz w:val="24"/>
          <w:szCs w:val="24"/>
          <w:lang w:eastAsia="ru-RU"/>
        </w:rPr>
        <w:t xml:space="preserve"> срока действия </w:t>
      </w:r>
      <w:r>
        <w:rPr>
          <w:rFonts w:ascii="Times New Roman" w:hAnsi="Times New Roman" w:cs="Times New Roman"/>
          <w:sz w:val="24"/>
          <w:szCs w:val="24"/>
          <w:lang w:eastAsia="ru-RU"/>
        </w:rPr>
        <w:t xml:space="preserve">разрешения </w:t>
      </w:r>
      <w:r w:rsidRPr="00AF4A43">
        <w:rPr>
          <w:rFonts w:ascii="Times New Roman" w:hAnsi="Times New Roman" w:cs="Times New Roman"/>
          <w:sz w:val="24"/>
          <w:szCs w:val="24"/>
          <w:lang w:eastAsia="ru-RU"/>
        </w:rPr>
        <w:t xml:space="preserve">на </w:t>
      </w:r>
      <w:r>
        <w:rPr>
          <w:rFonts w:ascii="Times New Roman" w:hAnsi="Times New Roman" w:cs="Times New Roman"/>
          <w:color w:val="000000"/>
          <w:sz w:val="24"/>
          <w:szCs w:val="24"/>
        </w:rPr>
        <w:t xml:space="preserve">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Pr>
          <w:rFonts w:ascii="Times New Roman" w:hAnsi="Times New Roman" w:cs="Times New Roman"/>
          <w:color w:val="000000"/>
          <w:sz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уведомление</w:t>
      </w:r>
      <w:r w:rsidRPr="005111E6">
        <w:rPr>
          <w:rFonts w:ascii="Times New Roman" w:hAnsi="Times New Roman" w:cs="Times New Roman"/>
          <w:color w:val="000000"/>
          <w:sz w:val="24"/>
        </w:rPr>
        <w:t xml:space="preserve"> об отказе в продлении </w:t>
      </w:r>
      <w:r>
        <w:rPr>
          <w:rFonts w:ascii="Times New Roman" w:hAnsi="Times New Roman" w:cs="Times New Roman"/>
          <w:color w:val="000000"/>
          <w:sz w:val="24"/>
        </w:rPr>
        <w:t>срока действия разрешения на осуществление</w:t>
      </w:r>
      <w:r w:rsidRPr="005111E6">
        <w:rPr>
          <w:rFonts w:ascii="Times New Roman" w:hAnsi="Times New Roman" w:cs="Times New Roman"/>
          <w:color w:val="000000"/>
          <w:sz w:val="24"/>
        </w:rPr>
        <w:t xml:space="preserve"> земляных работ</w:t>
      </w:r>
      <w:r>
        <w:rPr>
          <w:rFonts w:ascii="Times New Roman" w:hAnsi="Times New Roman" w:cs="Times New Roman"/>
          <w:color w:val="000000"/>
          <w:sz w:val="24"/>
        </w:rPr>
        <w:t xml:space="preserve"> на бланке согласно приложению 11 к Регламенту за подписью </w:t>
      </w:r>
      <w:r>
        <w:rPr>
          <w:rFonts w:ascii="Times New Roman" w:hAnsi="Times New Roman" w:cs="Times New Roman"/>
          <w:bCs/>
          <w:sz w:val="24"/>
          <w:szCs w:val="28"/>
        </w:rPr>
        <w:t>главы местного самоуправления Дивеевского муниципального округа Нижегородской области. Уведомлению об отказе в продлении срока действия разрешения на осуществление земляных работ присваивается номер и ставится печать администрации Дивеевского муниципального округа Нижегородской области</w:t>
      </w:r>
      <w:r>
        <w:rPr>
          <w:rFonts w:ascii="Times New Roman" w:hAnsi="Times New Roman" w:cs="Times New Roman"/>
          <w:color w:val="000000"/>
          <w:sz w:val="24"/>
        </w:rPr>
        <w:t>.</w:t>
      </w:r>
    </w:p>
    <w:p w:rsidR="00655C8F" w:rsidRPr="00EB59BB" w:rsidRDefault="00655C8F" w:rsidP="0049191C">
      <w:pPr>
        <w:suppressAutoHyphens w:val="0"/>
        <w:autoSpaceDE w:val="0"/>
        <w:autoSpaceDN w:val="0"/>
        <w:adjustRightInd w:val="0"/>
        <w:spacing w:after="0" w:line="240" w:lineRule="auto"/>
        <w:ind w:firstLine="567"/>
        <w:jc w:val="both"/>
        <w:rPr>
          <w:rFonts w:ascii="Times New Roman" w:hAnsi="Times New Roman" w:cs="Times New Roman"/>
          <w:bCs/>
          <w:color w:val="000000"/>
          <w:sz w:val="24"/>
          <w:szCs w:val="28"/>
        </w:rPr>
      </w:pPr>
      <w:r w:rsidRPr="00EB59BB">
        <w:rPr>
          <w:rFonts w:ascii="Times New Roman" w:hAnsi="Times New Roman" w:cs="Times New Roman"/>
          <w:color w:val="000000"/>
          <w:sz w:val="24"/>
        </w:rPr>
        <w:t xml:space="preserve">2.5.5. В случае принятия решения об исправлении опечаток или ошибок в </w:t>
      </w:r>
      <w:r w:rsidRPr="00EB59BB">
        <w:rPr>
          <w:rFonts w:ascii="Times New Roman" w:hAnsi="Times New Roman" w:cs="Times New Roman"/>
          <w:color w:val="000000"/>
          <w:sz w:val="24"/>
          <w:szCs w:val="24"/>
        </w:rPr>
        <w:t xml:space="preserve">разрешении на </w:t>
      </w:r>
      <w:r>
        <w:rPr>
          <w:rFonts w:ascii="Times New Roman" w:hAnsi="Times New Roman" w:cs="Times New Roman"/>
          <w:color w:val="000000"/>
          <w:sz w:val="24"/>
          <w:szCs w:val="24"/>
        </w:rPr>
        <w:t>осуществление</w:t>
      </w:r>
      <w:r w:rsidRPr="00EB59BB">
        <w:rPr>
          <w:rFonts w:ascii="Times New Roman" w:hAnsi="Times New Roman" w:cs="Times New Roman"/>
          <w:color w:val="000000"/>
          <w:sz w:val="24"/>
          <w:szCs w:val="24"/>
        </w:rPr>
        <w:t xml:space="preserve"> </w:t>
      </w:r>
      <w:r w:rsidRPr="00EB59BB">
        <w:rPr>
          <w:rFonts w:ascii="Times New Roman" w:hAnsi="Times New Roman" w:cs="Times New Roman"/>
          <w:bCs/>
          <w:color w:val="000000"/>
          <w:sz w:val="24"/>
          <w:szCs w:val="28"/>
        </w:rPr>
        <w:t>земляных работ:</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sz w:val="24"/>
          <w:szCs w:val="24"/>
        </w:rPr>
      </w:pPr>
      <w:r w:rsidRPr="000A7855">
        <w:rPr>
          <w:rFonts w:ascii="Times New Roman" w:hAnsi="Times New Roman"/>
          <w:sz w:val="24"/>
          <w:szCs w:val="24"/>
        </w:rPr>
        <w:t xml:space="preserve">- на ранее оформленном разрешении на </w:t>
      </w:r>
      <w:r>
        <w:rPr>
          <w:rFonts w:ascii="Times New Roman" w:hAnsi="Times New Roman"/>
          <w:sz w:val="24"/>
          <w:szCs w:val="24"/>
        </w:rPr>
        <w:t>осуществление земляных</w:t>
      </w:r>
      <w:r w:rsidRPr="000A7855">
        <w:rPr>
          <w:rFonts w:ascii="Times New Roman" w:hAnsi="Times New Roman"/>
          <w:sz w:val="24"/>
          <w:szCs w:val="24"/>
        </w:rPr>
        <w:t xml:space="preserve"> работ по форме Приложения 6 к настоящему Регламенту вносятся необходимые изменения и заверяются подписью</w:t>
      </w:r>
      <w:r>
        <w:rPr>
          <w:rFonts w:ascii="Times New Roman" w:hAnsi="Times New Roman"/>
          <w:sz w:val="24"/>
          <w:szCs w:val="24"/>
        </w:rPr>
        <w:t xml:space="preserve"> </w:t>
      </w:r>
      <w:r>
        <w:rPr>
          <w:rFonts w:ascii="Times New Roman" w:hAnsi="Times New Roman" w:cs="Times New Roman"/>
          <w:bCs/>
          <w:sz w:val="24"/>
          <w:szCs w:val="28"/>
        </w:rPr>
        <w:t xml:space="preserve">главы местного самоуправления Дивеевского муниципального округа Нижегородской области. </w:t>
      </w:r>
      <w:r w:rsidRPr="000A7855">
        <w:rPr>
          <w:rFonts w:ascii="Times New Roman" w:hAnsi="Times New Roman"/>
          <w:sz w:val="24"/>
          <w:szCs w:val="24"/>
        </w:rPr>
        <w:t xml:space="preserve"> </w:t>
      </w:r>
    </w:p>
    <w:p w:rsidR="00655C8F" w:rsidRPr="00E41EA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color w:val="000000"/>
          <w:sz w:val="24"/>
        </w:rPr>
        <w:t xml:space="preserve">2.5.6. </w:t>
      </w:r>
      <w:r w:rsidRPr="00E41EAF">
        <w:rPr>
          <w:rFonts w:ascii="Times New Roman" w:hAnsi="Times New Roman" w:cs="Times New Roman"/>
          <w:color w:val="000000"/>
          <w:sz w:val="24"/>
        </w:rPr>
        <w:t xml:space="preserve">В случае принятия решения об отказе в исправлении </w:t>
      </w:r>
      <w:r>
        <w:rPr>
          <w:rFonts w:ascii="Times New Roman" w:hAnsi="Times New Roman" w:cs="Times New Roman"/>
          <w:color w:val="000000"/>
          <w:sz w:val="24"/>
        </w:rPr>
        <w:t xml:space="preserve">опечаток или </w:t>
      </w:r>
      <w:r w:rsidRPr="00E41EAF">
        <w:rPr>
          <w:rFonts w:ascii="Times New Roman" w:hAnsi="Times New Roman" w:cs="Times New Roman"/>
          <w:color w:val="000000"/>
          <w:sz w:val="24"/>
        </w:rPr>
        <w:t xml:space="preserve">ошибок в </w:t>
      </w:r>
      <w:r>
        <w:rPr>
          <w:rFonts w:ascii="Times New Roman" w:hAnsi="Times New Roman" w:cs="Times New Roman"/>
          <w:color w:val="000000"/>
          <w:sz w:val="24"/>
          <w:szCs w:val="24"/>
        </w:rPr>
        <w:t xml:space="preserve">разрешении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E41EAF">
        <w:rPr>
          <w:rFonts w:ascii="Times New Roman" w:hAnsi="Times New Roman" w:cs="Times New Roman"/>
          <w:color w:val="000000"/>
          <w:sz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E41EAF">
        <w:rPr>
          <w:rFonts w:ascii="Times New Roman" w:hAnsi="Times New Roman" w:cs="Times New Roman"/>
          <w:color w:val="000000"/>
          <w:sz w:val="24"/>
        </w:rPr>
        <w:t xml:space="preserve">- </w:t>
      </w:r>
      <w:r>
        <w:rPr>
          <w:rFonts w:ascii="Times New Roman" w:hAnsi="Times New Roman" w:cs="Times New Roman"/>
          <w:color w:val="000000"/>
          <w:sz w:val="24"/>
        </w:rPr>
        <w:t>уведомление</w:t>
      </w:r>
      <w:r w:rsidRPr="00E41EAF">
        <w:rPr>
          <w:rFonts w:ascii="Times New Roman" w:hAnsi="Times New Roman" w:cs="Times New Roman"/>
          <w:color w:val="000000"/>
          <w:sz w:val="24"/>
        </w:rPr>
        <w:t xml:space="preserve"> об отказе в исправлении </w:t>
      </w:r>
      <w:r>
        <w:rPr>
          <w:rFonts w:ascii="Times New Roman" w:hAnsi="Times New Roman" w:cs="Times New Roman"/>
          <w:color w:val="000000"/>
          <w:sz w:val="24"/>
        </w:rPr>
        <w:t xml:space="preserve">опечаток или ошибок на бланке согласно приложению 8 к Регламенту за подписью </w:t>
      </w:r>
      <w:r>
        <w:rPr>
          <w:rFonts w:ascii="Times New Roman" w:hAnsi="Times New Roman" w:cs="Times New Roman"/>
          <w:bCs/>
          <w:sz w:val="24"/>
          <w:szCs w:val="28"/>
        </w:rPr>
        <w:t>главы местного самоуправления Дивеевского муниципального округа Нижегородской области. Уведомлении об отказе в исправлении опечаток или ошибок в разрешении на осуществление земляных работ присваивается номер и ставится печать администрации Дивеевского муниципального округа Нижегородской области</w:t>
      </w:r>
      <w:r w:rsidRPr="00E41EAF">
        <w:rPr>
          <w:rFonts w:ascii="Times New Roman" w:hAnsi="Times New Roman" w:cs="Times New Roman"/>
          <w:color w:val="000000"/>
          <w:sz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rPr>
        <w:t xml:space="preserve">2.5.7. В случае принятия решения о выдаче копии </w:t>
      </w:r>
      <w:r>
        <w:rPr>
          <w:rFonts w:ascii="Times New Roman" w:hAnsi="Times New Roman" w:cs="Times New Roman"/>
          <w:color w:val="000000"/>
          <w:sz w:val="24"/>
          <w:szCs w:val="28"/>
          <w:lang w:eastAsia="ru-RU"/>
        </w:rPr>
        <w:t xml:space="preserve">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Pr>
          <w:rFonts w:ascii="Times New Roman" w:hAnsi="Times New Roman" w:cs="Times New Roman"/>
          <w:color w:val="000000"/>
          <w:sz w:val="24"/>
          <w:szCs w:val="28"/>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rPr>
        <w:t>- на копии р</w:t>
      </w:r>
      <w:r>
        <w:rPr>
          <w:rFonts w:ascii="Times New Roman" w:hAnsi="Times New Roman" w:cs="Times New Roman"/>
          <w:color w:val="000000"/>
          <w:sz w:val="24"/>
          <w:szCs w:val="28"/>
          <w:lang w:eastAsia="ru-RU"/>
        </w:rPr>
        <w:t xml:space="preserve">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осуществлении</w:t>
      </w:r>
      <w:r w:rsidRPr="00812ABC">
        <w:rPr>
          <w:rFonts w:ascii="Times New Roman" w:hAnsi="Times New Roman" w:cs="Times New Roman"/>
          <w:color w:val="000000"/>
          <w:sz w:val="24"/>
          <w:szCs w:val="28"/>
          <w:lang w:eastAsia="ru-RU"/>
        </w:rPr>
        <w:t xml:space="preserve"> земляных работ</w:t>
      </w:r>
      <w:r>
        <w:rPr>
          <w:rFonts w:ascii="Times New Roman" w:hAnsi="Times New Roman" w:cs="Times New Roman"/>
          <w:color w:val="000000"/>
          <w:sz w:val="24"/>
          <w:szCs w:val="28"/>
          <w:lang w:eastAsia="ru-RU"/>
        </w:rPr>
        <w:t xml:space="preserve"> начальником управления капитального строительства и архитектуры администрации Дивеевского муниципального округа Нижегородской области ставиться надпись «копия верна», подпись, расшифровка подписи и печать управления капитального строительства и архитектуры администрации Дивеевского муниципального округа Нижегородской области;</w:t>
      </w:r>
    </w:p>
    <w:p w:rsidR="00655C8F" w:rsidRPr="00E41EAF" w:rsidRDefault="00655C8F" w:rsidP="008A1F87">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 сопроводительное письмо о направлении копии </w:t>
      </w:r>
      <w:r>
        <w:rPr>
          <w:rFonts w:ascii="Times New Roman" w:hAnsi="Times New Roman" w:cs="Times New Roman"/>
          <w:color w:val="000000"/>
          <w:sz w:val="24"/>
          <w:szCs w:val="28"/>
          <w:lang w:eastAsia="ru-RU"/>
        </w:rPr>
        <w:t xml:space="preserve">разрешения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 xml:space="preserve">осуществление </w:t>
      </w:r>
      <w:r w:rsidRPr="00812ABC">
        <w:rPr>
          <w:rFonts w:ascii="Times New Roman" w:hAnsi="Times New Roman" w:cs="Times New Roman"/>
          <w:color w:val="000000"/>
          <w:sz w:val="24"/>
          <w:szCs w:val="28"/>
          <w:lang w:eastAsia="ru-RU"/>
        </w:rPr>
        <w:t>земляных работ</w:t>
      </w:r>
      <w:r>
        <w:rPr>
          <w:rFonts w:ascii="Times New Roman" w:hAnsi="Times New Roman" w:cs="Times New Roman"/>
          <w:color w:val="000000"/>
          <w:sz w:val="24"/>
          <w:szCs w:val="28"/>
          <w:lang w:eastAsia="ru-RU"/>
        </w:rPr>
        <w:t xml:space="preserve"> </w:t>
      </w:r>
      <w:r>
        <w:rPr>
          <w:rFonts w:ascii="Times New Roman" w:hAnsi="Times New Roman" w:cs="Times New Roman"/>
          <w:color w:val="000000"/>
          <w:sz w:val="24"/>
        </w:rPr>
        <w:t xml:space="preserve">на бланке согласно приложению 13 к Регламенту за подписью </w:t>
      </w:r>
      <w:r>
        <w:rPr>
          <w:rFonts w:ascii="Times New Roman" w:hAnsi="Times New Roman" w:cs="Times New Roman"/>
          <w:bCs/>
          <w:sz w:val="24"/>
          <w:szCs w:val="28"/>
        </w:rPr>
        <w:t>главы местного самоуправления Дивеевского муниципального округа Нижегородской области</w:t>
      </w:r>
      <w:r>
        <w:rPr>
          <w:rFonts w:ascii="Times New Roman" w:hAnsi="Times New Roman" w:cs="Times New Roman"/>
          <w:i/>
          <w:color w:val="000000"/>
          <w:sz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rPr>
        <w:t xml:space="preserve">2.5.8. В случае принятия решения об отказе в выдаче копии </w:t>
      </w:r>
      <w:r>
        <w:rPr>
          <w:rFonts w:ascii="Times New Roman" w:hAnsi="Times New Roman" w:cs="Times New Roman"/>
          <w:color w:val="000000"/>
          <w:sz w:val="24"/>
          <w:szCs w:val="28"/>
          <w:lang w:eastAsia="ru-RU"/>
        </w:rPr>
        <w:t xml:space="preserve">разрешения </w:t>
      </w:r>
      <w:r>
        <w:rPr>
          <w:rFonts w:ascii="Times New Roman" w:hAnsi="Times New Roman" w:cs="Times New Roman"/>
          <w:color w:val="000000"/>
          <w:sz w:val="24"/>
          <w:szCs w:val="24"/>
        </w:rPr>
        <w:t xml:space="preserve">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Pr>
          <w:rFonts w:ascii="Times New Roman" w:hAnsi="Times New Roman" w:cs="Times New Roman"/>
          <w:color w:val="000000"/>
          <w:sz w:val="24"/>
          <w:szCs w:val="28"/>
          <w:lang w:eastAsia="ru-RU"/>
        </w:rPr>
        <w:t>:</w:t>
      </w:r>
    </w:p>
    <w:p w:rsidR="00655C8F" w:rsidRDefault="00655C8F" w:rsidP="008A1F87">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color w:val="000000"/>
          <w:sz w:val="24"/>
        </w:rPr>
        <w:t>- отказ в выдаче копии р</w:t>
      </w:r>
      <w:r>
        <w:rPr>
          <w:rFonts w:ascii="Times New Roman" w:hAnsi="Times New Roman" w:cs="Times New Roman"/>
          <w:color w:val="000000"/>
          <w:sz w:val="24"/>
          <w:szCs w:val="28"/>
          <w:lang w:eastAsia="ru-RU"/>
        </w:rPr>
        <w:t xml:space="preserve">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осуществление</w:t>
      </w:r>
      <w:r w:rsidRPr="00812ABC">
        <w:rPr>
          <w:rFonts w:ascii="Times New Roman" w:hAnsi="Times New Roman" w:cs="Times New Roman"/>
          <w:color w:val="000000"/>
          <w:sz w:val="24"/>
          <w:szCs w:val="28"/>
          <w:lang w:eastAsia="ru-RU"/>
        </w:rPr>
        <w:t xml:space="preserve"> земляных работ</w:t>
      </w:r>
      <w:r>
        <w:rPr>
          <w:rFonts w:ascii="Times New Roman" w:hAnsi="Times New Roman" w:cs="Times New Roman"/>
          <w:color w:val="000000"/>
          <w:sz w:val="24"/>
          <w:szCs w:val="28"/>
          <w:lang w:eastAsia="ru-RU"/>
        </w:rPr>
        <w:t xml:space="preserve"> </w:t>
      </w:r>
      <w:r>
        <w:rPr>
          <w:rFonts w:ascii="Times New Roman" w:hAnsi="Times New Roman" w:cs="Times New Roman"/>
          <w:color w:val="000000"/>
          <w:sz w:val="24"/>
        </w:rPr>
        <w:t xml:space="preserve">на бланке согласно приложению 9 к Регламенту за подписью </w:t>
      </w:r>
      <w:r>
        <w:rPr>
          <w:rFonts w:ascii="Times New Roman" w:hAnsi="Times New Roman" w:cs="Times New Roman"/>
          <w:bCs/>
          <w:sz w:val="24"/>
          <w:szCs w:val="28"/>
        </w:rPr>
        <w:t>главы местного самоуправления Дивеевского муниципального округа Нижегородской области и присвоением номера</w:t>
      </w:r>
      <w:r>
        <w:rPr>
          <w:rFonts w:ascii="Times New Roman" w:hAnsi="Times New Roman" w:cs="Times New Roman"/>
          <w:i/>
          <w:color w:val="000000"/>
          <w:sz w:val="24"/>
        </w:rPr>
        <w:t>.</w:t>
      </w:r>
    </w:p>
    <w:p w:rsidR="00655C8F" w:rsidRPr="00EB59BB" w:rsidRDefault="00655C8F" w:rsidP="00A242DB">
      <w:pPr>
        <w:suppressAutoHyphens w:val="0"/>
        <w:autoSpaceDE w:val="0"/>
        <w:autoSpaceDN w:val="0"/>
        <w:adjustRightInd w:val="0"/>
        <w:spacing w:after="0" w:line="240" w:lineRule="auto"/>
        <w:ind w:firstLine="567"/>
        <w:jc w:val="both"/>
        <w:rPr>
          <w:rFonts w:ascii="Times New Roman" w:hAnsi="Times New Roman" w:cs="Times New Roman"/>
          <w:bCs/>
          <w:color w:val="000000"/>
          <w:sz w:val="24"/>
          <w:szCs w:val="28"/>
        </w:rPr>
      </w:pPr>
      <w:r w:rsidRPr="00EB59BB">
        <w:rPr>
          <w:rFonts w:ascii="Times New Roman" w:hAnsi="Times New Roman" w:cs="Times New Roman"/>
          <w:color w:val="000000"/>
          <w:sz w:val="24"/>
        </w:rPr>
        <w:t>2.5.</w:t>
      </w:r>
      <w:r>
        <w:rPr>
          <w:rFonts w:ascii="Times New Roman" w:hAnsi="Times New Roman" w:cs="Times New Roman"/>
          <w:color w:val="000000"/>
          <w:sz w:val="24"/>
        </w:rPr>
        <w:t>9</w:t>
      </w:r>
      <w:r w:rsidRPr="00EB59BB">
        <w:rPr>
          <w:rFonts w:ascii="Times New Roman" w:hAnsi="Times New Roman" w:cs="Times New Roman"/>
          <w:color w:val="000000"/>
          <w:sz w:val="24"/>
        </w:rPr>
        <w:t>. В случае принятия решения о</w:t>
      </w:r>
      <w:r>
        <w:rPr>
          <w:rFonts w:ascii="Times New Roman" w:hAnsi="Times New Roman" w:cs="Times New Roman"/>
          <w:color w:val="000000"/>
          <w:sz w:val="24"/>
        </w:rPr>
        <w:t xml:space="preserve"> закрытии </w:t>
      </w:r>
      <w:r w:rsidRPr="00EB59BB">
        <w:rPr>
          <w:rFonts w:ascii="Times New Roman" w:hAnsi="Times New Roman" w:cs="Times New Roman"/>
          <w:color w:val="000000"/>
          <w:sz w:val="24"/>
          <w:szCs w:val="24"/>
        </w:rPr>
        <w:t>разрешени</w:t>
      </w:r>
      <w:r>
        <w:rPr>
          <w:rFonts w:ascii="Times New Roman" w:hAnsi="Times New Roman" w:cs="Times New Roman"/>
          <w:color w:val="000000"/>
          <w:sz w:val="24"/>
          <w:szCs w:val="24"/>
        </w:rPr>
        <w:t>я</w:t>
      </w:r>
      <w:r w:rsidRPr="00EB59BB">
        <w:rPr>
          <w:rFonts w:ascii="Times New Roman" w:hAnsi="Times New Roman" w:cs="Times New Roman"/>
          <w:color w:val="000000"/>
          <w:sz w:val="24"/>
          <w:szCs w:val="24"/>
        </w:rPr>
        <w:t xml:space="preserve"> на </w:t>
      </w:r>
      <w:r>
        <w:rPr>
          <w:rFonts w:ascii="Times New Roman" w:hAnsi="Times New Roman" w:cs="Times New Roman"/>
          <w:color w:val="000000"/>
          <w:sz w:val="24"/>
          <w:szCs w:val="24"/>
        </w:rPr>
        <w:t>осуществление зем</w:t>
      </w:r>
      <w:r w:rsidRPr="00EB59BB">
        <w:rPr>
          <w:rFonts w:ascii="Times New Roman" w:hAnsi="Times New Roman" w:cs="Times New Roman"/>
          <w:bCs/>
          <w:color w:val="000000"/>
          <w:sz w:val="24"/>
          <w:szCs w:val="28"/>
        </w:rPr>
        <w:t>ляных работ:</w:t>
      </w:r>
    </w:p>
    <w:p w:rsidR="00655C8F" w:rsidRDefault="00655C8F" w:rsidP="00A242DB">
      <w:pPr>
        <w:suppressAutoHyphens w:val="0"/>
        <w:autoSpaceDE w:val="0"/>
        <w:autoSpaceDN w:val="0"/>
        <w:adjustRightInd w:val="0"/>
        <w:spacing w:after="0" w:line="240" w:lineRule="auto"/>
        <w:ind w:firstLine="567"/>
        <w:jc w:val="both"/>
        <w:rPr>
          <w:rFonts w:ascii="Times New Roman" w:hAnsi="Times New Roman"/>
          <w:sz w:val="24"/>
          <w:szCs w:val="24"/>
        </w:rPr>
      </w:pPr>
      <w:r w:rsidRPr="000A7855">
        <w:rPr>
          <w:rFonts w:ascii="Times New Roman" w:hAnsi="Times New Roman"/>
          <w:sz w:val="24"/>
          <w:szCs w:val="24"/>
        </w:rPr>
        <w:t xml:space="preserve">- на ранее оформленном разрешении на </w:t>
      </w:r>
      <w:r>
        <w:rPr>
          <w:rFonts w:ascii="Times New Roman" w:hAnsi="Times New Roman"/>
          <w:sz w:val="24"/>
          <w:szCs w:val="24"/>
        </w:rPr>
        <w:t>осуществление земляных</w:t>
      </w:r>
      <w:r w:rsidRPr="000A7855">
        <w:rPr>
          <w:rFonts w:ascii="Times New Roman" w:hAnsi="Times New Roman"/>
          <w:sz w:val="24"/>
          <w:szCs w:val="24"/>
        </w:rPr>
        <w:t xml:space="preserve"> работ по форме Приложения 6 к настоящему Регламенту внос</w:t>
      </w:r>
      <w:r>
        <w:rPr>
          <w:rFonts w:ascii="Times New Roman" w:hAnsi="Times New Roman"/>
          <w:sz w:val="24"/>
          <w:szCs w:val="24"/>
        </w:rPr>
        <w:t>и</w:t>
      </w:r>
      <w:r w:rsidRPr="000A7855">
        <w:rPr>
          <w:rFonts w:ascii="Times New Roman" w:hAnsi="Times New Roman"/>
          <w:sz w:val="24"/>
          <w:szCs w:val="24"/>
        </w:rPr>
        <w:t xml:space="preserve">тся </w:t>
      </w:r>
      <w:r>
        <w:rPr>
          <w:rFonts w:ascii="Times New Roman" w:hAnsi="Times New Roman"/>
          <w:sz w:val="24"/>
          <w:szCs w:val="24"/>
        </w:rPr>
        <w:t xml:space="preserve">отметка о закрытии и </w:t>
      </w:r>
      <w:r w:rsidRPr="000A7855">
        <w:rPr>
          <w:rFonts w:ascii="Times New Roman" w:hAnsi="Times New Roman"/>
          <w:sz w:val="24"/>
          <w:szCs w:val="24"/>
        </w:rPr>
        <w:t>заверя</w:t>
      </w:r>
      <w:r>
        <w:rPr>
          <w:rFonts w:ascii="Times New Roman" w:hAnsi="Times New Roman"/>
          <w:sz w:val="24"/>
          <w:szCs w:val="24"/>
        </w:rPr>
        <w:t>е</w:t>
      </w:r>
      <w:r w:rsidRPr="000A7855">
        <w:rPr>
          <w:rFonts w:ascii="Times New Roman" w:hAnsi="Times New Roman"/>
          <w:sz w:val="24"/>
          <w:szCs w:val="24"/>
        </w:rPr>
        <w:t>тся подписью</w:t>
      </w:r>
      <w:r>
        <w:rPr>
          <w:rFonts w:ascii="Times New Roman" w:hAnsi="Times New Roman"/>
          <w:sz w:val="24"/>
          <w:szCs w:val="24"/>
        </w:rPr>
        <w:t xml:space="preserve"> начальника управления капитального строительства и архитектуры администрации Дивеевского муниципального округа Нижегородской области и ставится печать управления капитального строительства и архитектуры администрации </w:t>
      </w:r>
      <w:r>
        <w:rPr>
          <w:rFonts w:ascii="Times New Roman" w:hAnsi="Times New Roman" w:cs="Times New Roman"/>
          <w:bCs/>
          <w:sz w:val="24"/>
          <w:szCs w:val="28"/>
        </w:rPr>
        <w:t xml:space="preserve">Дивеевского муниципального округа Нижегородской области. </w:t>
      </w:r>
      <w:r w:rsidRPr="000A7855">
        <w:rPr>
          <w:rFonts w:ascii="Times New Roman" w:hAnsi="Times New Roman"/>
          <w:sz w:val="24"/>
          <w:szCs w:val="24"/>
        </w:rPr>
        <w:t xml:space="preserve"> </w:t>
      </w:r>
    </w:p>
    <w:p w:rsidR="00655C8F" w:rsidRPr="00E41EAF" w:rsidRDefault="00655C8F" w:rsidP="00A242DB">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color w:val="000000"/>
          <w:sz w:val="24"/>
        </w:rPr>
        <w:t xml:space="preserve">2.5.10. </w:t>
      </w:r>
      <w:r w:rsidRPr="00E41EAF">
        <w:rPr>
          <w:rFonts w:ascii="Times New Roman" w:hAnsi="Times New Roman" w:cs="Times New Roman"/>
          <w:color w:val="000000"/>
          <w:sz w:val="24"/>
        </w:rPr>
        <w:t xml:space="preserve">В случае принятия решения об отказе </w:t>
      </w:r>
      <w:r>
        <w:rPr>
          <w:rFonts w:ascii="Times New Roman" w:hAnsi="Times New Roman" w:cs="Times New Roman"/>
          <w:color w:val="000000"/>
          <w:sz w:val="24"/>
        </w:rPr>
        <w:t xml:space="preserve">в закрытии </w:t>
      </w:r>
      <w:r>
        <w:rPr>
          <w:rFonts w:ascii="Times New Roman" w:hAnsi="Times New Roman" w:cs="Times New Roman"/>
          <w:color w:val="000000"/>
          <w:sz w:val="24"/>
          <w:szCs w:val="24"/>
        </w:rPr>
        <w:t xml:space="preserve">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w:t>
      </w:r>
      <w:r w:rsidRPr="00E41EAF">
        <w:rPr>
          <w:rFonts w:ascii="Times New Roman" w:hAnsi="Times New Roman" w:cs="Times New Roman"/>
          <w:color w:val="000000"/>
          <w:sz w:val="24"/>
        </w:rPr>
        <w:t>:</w:t>
      </w:r>
    </w:p>
    <w:p w:rsidR="00655C8F" w:rsidRDefault="00655C8F" w:rsidP="00A242DB">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E41EAF">
        <w:rPr>
          <w:rFonts w:ascii="Times New Roman" w:hAnsi="Times New Roman" w:cs="Times New Roman"/>
          <w:color w:val="000000"/>
          <w:sz w:val="24"/>
        </w:rPr>
        <w:t xml:space="preserve">- </w:t>
      </w:r>
      <w:r>
        <w:rPr>
          <w:rFonts w:ascii="Times New Roman" w:hAnsi="Times New Roman" w:cs="Times New Roman"/>
          <w:color w:val="000000"/>
          <w:sz w:val="24"/>
        </w:rPr>
        <w:t>уведомление</w:t>
      </w:r>
      <w:r w:rsidRPr="00E41EAF">
        <w:rPr>
          <w:rFonts w:ascii="Times New Roman" w:hAnsi="Times New Roman" w:cs="Times New Roman"/>
          <w:color w:val="000000"/>
          <w:sz w:val="24"/>
        </w:rPr>
        <w:t xml:space="preserve"> об отказе в </w:t>
      </w:r>
      <w:r>
        <w:rPr>
          <w:rFonts w:ascii="Times New Roman" w:hAnsi="Times New Roman" w:cs="Times New Roman"/>
          <w:color w:val="000000"/>
          <w:sz w:val="24"/>
        </w:rPr>
        <w:t>закрытии разрешения на осуществление земляных работ на бланке согласно приложению 14 к Регламенту. Уведомление подписывает г</w:t>
      </w:r>
      <w:r>
        <w:rPr>
          <w:rFonts w:ascii="Times New Roman" w:hAnsi="Times New Roman" w:cs="Times New Roman"/>
          <w:bCs/>
          <w:sz w:val="24"/>
          <w:szCs w:val="28"/>
        </w:rPr>
        <w:t>лава местного самоуправления Дивеевского муниципального округа Нижегородской области и ему присваивается номер</w:t>
      </w:r>
      <w:r w:rsidRPr="00E41EAF">
        <w:rPr>
          <w:rFonts w:ascii="Times New Roman" w:hAnsi="Times New Roman" w:cs="Times New Roman"/>
          <w:color w:val="000000"/>
          <w:sz w:val="24"/>
        </w:rPr>
        <w:t>.</w:t>
      </w:r>
    </w:p>
    <w:p w:rsidR="00655C8F" w:rsidRPr="00E41EAF" w:rsidRDefault="00655C8F" w:rsidP="00FA69C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sidRPr="00E41EAF">
        <w:rPr>
          <w:rFonts w:ascii="Times New Roman" w:hAnsi="Times New Roman" w:cs="Times New Roman"/>
          <w:iCs/>
          <w:sz w:val="24"/>
          <w:szCs w:val="28"/>
        </w:rPr>
        <w:t>2.</w:t>
      </w:r>
      <w:r>
        <w:rPr>
          <w:rFonts w:ascii="Times New Roman" w:hAnsi="Times New Roman" w:cs="Times New Roman"/>
          <w:iCs/>
          <w:sz w:val="24"/>
          <w:szCs w:val="28"/>
        </w:rPr>
        <w:t>5</w:t>
      </w:r>
      <w:r w:rsidRPr="00E41EAF">
        <w:rPr>
          <w:rFonts w:ascii="Times New Roman" w:hAnsi="Times New Roman" w:cs="Times New Roman"/>
          <w:iCs/>
          <w:sz w:val="24"/>
          <w:szCs w:val="28"/>
        </w:rPr>
        <w:t>.</w:t>
      </w:r>
      <w:r>
        <w:rPr>
          <w:rFonts w:ascii="Times New Roman" w:hAnsi="Times New Roman" w:cs="Times New Roman"/>
          <w:iCs/>
          <w:sz w:val="24"/>
          <w:szCs w:val="28"/>
        </w:rPr>
        <w:t>11</w:t>
      </w:r>
      <w:r w:rsidRPr="004D5C37">
        <w:rPr>
          <w:rFonts w:ascii="Times New Roman" w:hAnsi="Times New Roman" w:cs="Times New Roman"/>
          <w:iCs/>
          <w:sz w:val="24"/>
          <w:szCs w:val="28"/>
        </w:rPr>
        <w:t xml:space="preserve">. </w:t>
      </w:r>
      <w:r w:rsidRPr="004D5C37">
        <w:rPr>
          <w:rFonts w:ascii="Times New Roman" w:hAnsi="Times New Roman" w:cs="Times New Roman"/>
          <w:color w:val="000000"/>
          <w:sz w:val="24"/>
        </w:rPr>
        <w:t>Результат услуги оформляется в двух экземплярах.</w:t>
      </w:r>
      <w:r>
        <w:rPr>
          <w:rFonts w:ascii="Times New Roman" w:hAnsi="Times New Roman" w:cs="Times New Roman"/>
          <w:color w:val="000000"/>
          <w:sz w:val="24"/>
        </w:rPr>
        <w:t xml:space="preserve"> </w:t>
      </w:r>
      <w:r w:rsidRPr="00E41EAF">
        <w:rPr>
          <w:rFonts w:ascii="Times New Roman" w:hAnsi="Times New Roman" w:cs="Times New Roman"/>
          <w:color w:val="000000"/>
          <w:sz w:val="24"/>
        </w:rPr>
        <w:t xml:space="preserve">Один экземпляр хранится </w:t>
      </w:r>
      <w:r>
        <w:rPr>
          <w:rFonts w:ascii="Times New Roman" w:hAnsi="Times New Roman" w:cs="Times New Roman"/>
          <w:color w:val="000000"/>
          <w:sz w:val="24"/>
        </w:rPr>
        <w:t>в</w:t>
      </w:r>
      <w:r w:rsidRPr="00E41EAF">
        <w:rPr>
          <w:rFonts w:ascii="Times New Roman" w:hAnsi="Times New Roman" w:cs="Times New Roman"/>
          <w:color w:val="000000"/>
          <w:sz w:val="24"/>
        </w:rPr>
        <w:t xml:space="preserve"> </w:t>
      </w:r>
      <w:r>
        <w:rPr>
          <w:rFonts w:ascii="Times New Roman" w:hAnsi="Times New Roman" w:cs="Times New Roman"/>
          <w:color w:val="000000"/>
          <w:sz w:val="24"/>
        </w:rPr>
        <w:t>администрации Дивеевского муниципального округа Нижегородской области</w:t>
      </w:r>
      <w:r w:rsidRPr="00E41EAF">
        <w:rPr>
          <w:rFonts w:ascii="Times New Roman" w:hAnsi="Times New Roman" w:cs="Times New Roman"/>
          <w:color w:val="000000"/>
          <w:sz w:val="24"/>
        </w:rPr>
        <w:t>, второй направляется заявителю</w:t>
      </w:r>
      <w:r>
        <w:rPr>
          <w:rFonts w:ascii="Times New Roman" w:hAnsi="Times New Roman" w:cs="Times New Roman"/>
          <w:color w:val="000000"/>
          <w:sz w:val="24"/>
        </w:rPr>
        <w:t>.</w:t>
      </w:r>
    </w:p>
    <w:p w:rsidR="00655C8F" w:rsidRPr="00E41EAF" w:rsidRDefault="00655C8F" w:rsidP="00377149">
      <w:pPr>
        <w:autoSpaceDE w:val="0"/>
        <w:spacing w:after="0" w:line="240" w:lineRule="auto"/>
        <w:ind w:firstLine="567"/>
        <w:jc w:val="both"/>
        <w:rPr>
          <w:rFonts w:ascii="Times New Roman" w:hAnsi="Times New Roman" w:cs="Times New Roman"/>
          <w:iCs/>
          <w:sz w:val="24"/>
          <w:szCs w:val="28"/>
        </w:rPr>
      </w:pPr>
      <w:r w:rsidRPr="00E41EAF">
        <w:rPr>
          <w:rFonts w:ascii="Times New Roman" w:hAnsi="Times New Roman" w:cs="Times New Roman"/>
          <w:iCs/>
          <w:sz w:val="24"/>
          <w:szCs w:val="28"/>
        </w:rPr>
        <w:t xml:space="preserve">Результат предоставления муниципальной услуги </w:t>
      </w:r>
      <w:r>
        <w:rPr>
          <w:rFonts w:ascii="Times New Roman" w:hAnsi="Times New Roman" w:cs="Times New Roman"/>
          <w:iCs/>
          <w:sz w:val="24"/>
          <w:szCs w:val="28"/>
        </w:rPr>
        <w:t xml:space="preserve">выдается заявителю лично </w:t>
      </w:r>
      <w:r w:rsidRPr="00E41EAF">
        <w:rPr>
          <w:rFonts w:ascii="Times New Roman" w:hAnsi="Times New Roman" w:cs="Times New Roman"/>
          <w:iCs/>
          <w:sz w:val="24"/>
          <w:szCs w:val="28"/>
        </w:rPr>
        <w:t>в форме документа на бумажном носителе</w:t>
      </w:r>
      <w:r>
        <w:rPr>
          <w:rFonts w:ascii="Times New Roman" w:hAnsi="Times New Roman" w:cs="Times New Roman"/>
          <w:iCs/>
          <w:sz w:val="24"/>
          <w:szCs w:val="28"/>
        </w:rPr>
        <w:t xml:space="preserve"> в ГБУ НО «УМФЦ» (в случае, если пакет документов заявителем был сдан в ГБУ НО «УМФЦ») или в управлении капитального строительства и архитектуры администрации Дивеевского муниципального округа Нижегородской области либо направляется в форме электронного документа, подписанного усиленной квалифицированной подписью уполномоченного должностного лица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r>
        <w:rPr>
          <w:rFonts w:ascii="Times New Roman" w:hAnsi="Times New Roman" w:cs="Times New Roman"/>
          <w:iCs/>
          <w:sz w:val="24"/>
          <w:szCs w:val="28"/>
        </w:rPr>
        <w:t>в зависимости от способа, указанного в расписке о приеме документов или в заявлении, в одном экземпляре.</w:t>
      </w:r>
    </w:p>
    <w:p w:rsidR="00655C8F" w:rsidRDefault="00655C8F" w:rsidP="00377149">
      <w:pPr>
        <w:autoSpaceDE w:val="0"/>
        <w:spacing w:after="0" w:line="240" w:lineRule="auto"/>
        <w:ind w:firstLine="567"/>
        <w:jc w:val="both"/>
        <w:rPr>
          <w:rFonts w:ascii="Times New Roman" w:hAnsi="Times New Roman" w:cs="Times New Roman"/>
          <w:color w:val="000000"/>
          <w:sz w:val="24"/>
        </w:rPr>
      </w:pPr>
      <w:r w:rsidRPr="00E41EAF">
        <w:rPr>
          <w:rFonts w:ascii="Times New Roman" w:hAnsi="Times New Roman" w:cs="Times New Roman"/>
          <w:color w:val="000000"/>
          <w:sz w:val="24"/>
        </w:rPr>
        <w:t>Документы выдаются (направляются)</w:t>
      </w:r>
      <w:r>
        <w:rPr>
          <w:rFonts w:ascii="Times New Roman" w:hAnsi="Times New Roman" w:cs="Times New Roman"/>
          <w:color w:val="000000"/>
          <w:sz w:val="24"/>
        </w:rPr>
        <w:t xml:space="preserve"> </w:t>
      </w:r>
      <w:r w:rsidRPr="00E41EAF">
        <w:rPr>
          <w:rFonts w:ascii="Times New Roman" w:hAnsi="Times New Roman" w:cs="Times New Roman"/>
          <w:color w:val="000000"/>
          <w:sz w:val="24"/>
        </w:rPr>
        <w:t xml:space="preserve">заявителю в течение </w:t>
      </w:r>
      <w:r>
        <w:rPr>
          <w:rFonts w:ascii="Times New Roman" w:hAnsi="Times New Roman" w:cs="Times New Roman"/>
          <w:color w:val="000000"/>
          <w:sz w:val="24"/>
        </w:rPr>
        <w:t xml:space="preserve"> одного рабочего дня, следующего за днем подписания и регистрации документов, указанных в подпунктах  2.5.1-2.5.10  настоящего пункта в одном экземпляре.</w:t>
      </w:r>
    </w:p>
    <w:p w:rsidR="00655C8F" w:rsidRPr="00EB6171" w:rsidRDefault="00655C8F" w:rsidP="00AD7C00">
      <w:pPr>
        <w:suppressAutoHyphens w:val="0"/>
        <w:autoSpaceDE w:val="0"/>
        <w:autoSpaceDN w:val="0"/>
        <w:adjustRightInd w:val="0"/>
        <w:spacing w:after="0" w:line="240" w:lineRule="auto"/>
        <w:ind w:firstLine="567"/>
        <w:jc w:val="both"/>
        <w:rPr>
          <w:rFonts w:ascii="Times New Roman" w:hAnsi="Times New Roman" w:cs="Times New Roman"/>
          <w:sz w:val="24"/>
        </w:rPr>
      </w:pPr>
      <w:r>
        <w:rPr>
          <w:rFonts w:ascii="Times New Roman" w:hAnsi="Times New Roman" w:cs="Times New Roman"/>
          <w:color w:val="000000"/>
          <w:sz w:val="24"/>
        </w:rPr>
        <w:t>В случае обращения заявителя через ГБУ НО «УМФЦ» сотрудник управления делами администрации Дивеевского муниципального округа Нижегородской области передает в ГБУ НО «УМФЦ» результат посредством курьерской доставки в ГБУ НО «УМФЦ» по реестру передачи дел в течение трех рабочих дней  со дня принятия решения, но не позднее чем за один рабочих день до окончания общего срока предоставления муниципальной услуги</w:t>
      </w:r>
      <w:r w:rsidRPr="00EB6171">
        <w:rPr>
          <w:rFonts w:ascii="Times New Roman" w:hAnsi="Times New Roman" w:cs="Times New Roman"/>
          <w:sz w:val="24"/>
        </w:rPr>
        <w:t xml:space="preserve">. Процедура выдачи документов в </w:t>
      </w:r>
      <w:r>
        <w:rPr>
          <w:rFonts w:ascii="Times New Roman" w:hAnsi="Times New Roman" w:cs="Times New Roman"/>
          <w:sz w:val="24"/>
        </w:rPr>
        <w:t>ГБУ НО «У</w:t>
      </w:r>
      <w:r w:rsidRPr="00EB6171">
        <w:rPr>
          <w:rFonts w:ascii="Times New Roman" w:hAnsi="Times New Roman" w:cs="Times New Roman"/>
          <w:sz w:val="24"/>
        </w:rPr>
        <w:t>МФЦ</w:t>
      </w:r>
      <w:r>
        <w:rPr>
          <w:rFonts w:ascii="Times New Roman" w:hAnsi="Times New Roman" w:cs="Times New Roman"/>
          <w:sz w:val="24"/>
        </w:rPr>
        <w:t>»</w:t>
      </w:r>
      <w:r w:rsidRPr="00EB6171">
        <w:rPr>
          <w:rFonts w:ascii="Times New Roman" w:hAnsi="Times New Roman" w:cs="Times New Roman"/>
          <w:sz w:val="24"/>
        </w:rPr>
        <w:t xml:space="preserve"> указана в разделе 6 настоящего Регламента.</w:t>
      </w:r>
    </w:p>
    <w:p w:rsidR="00655C8F" w:rsidRPr="00E41EAF" w:rsidRDefault="00655C8F" w:rsidP="00050D1D">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E41EAF">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E41EAF">
        <w:rPr>
          <w:rFonts w:ascii="Times New Roman" w:hAnsi="Times New Roman" w:cs="Times New Roman"/>
          <w:color w:val="000000"/>
          <w:sz w:val="24"/>
          <w:szCs w:val="24"/>
        </w:rPr>
        <w:t>. Срок предоставления муниципальной услуги.</w:t>
      </w:r>
    </w:p>
    <w:p w:rsidR="00655C8F" w:rsidRPr="00020320" w:rsidRDefault="00655C8F" w:rsidP="004F777F">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4"/>
        </w:rPr>
        <w:t>2.6.1. Срок рассмотрения заявления о предоставлении разрешения на осуществление</w:t>
      </w:r>
      <w:r w:rsidRPr="000002F9">
        <w:rPr>
          <w:rFonts w:ascii="Times New Roman" w:hAnsi="Times New Roman" w:cs="Times New Roman"/>
          <w:bCs/>
          <w:sz w:val="24"/>
          <w:szCs w:val="28"/>
        </w:rPr>
        <w:t xml:space="preserve"> земляных работ </w:t>
      </w:r>
      <w:r w:rsidRPr="009B15B8">
        <w:rPr>
          <w:rFonts w:ascii="Times New Roman" w:hAnsi="Times New Roman" w:cs="Times New Roman"/>
          <w:sz w:val="24"/>
          <w:szCs w:val="28"/>
          <w:lang w:eastAsia="ru-RU"/>
        </w:rPr>
        <w:t>составляет не более 10 рабочих дней со дня их поступления  в администрацию Дивеевского муниципального округа Нижегородской</w:t>
      </w:r>
      <w:r w:rsidRPr="00020320">
        <w:rPr>
          <w:rFonts w:ascii="Times New Roman" w:hAnsi="Times New Roman" w:cs="Times New Roman"/>
          <w:color w:val="000000"/>
          <w:sz w:val="24"/>
          <w:szCs w:val="28"/>
          <w:lang w:eastAsia="ru-RU"/>
        </w:rPr>
        <w:t xml:space="preserve"> области.</w:t>
      </w:r>
    </w:p>
    <w:p w:rsidR="00655C8F" w:rsidRDefault="00655C8F" w:rsidP="00812A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sidRPr="00020320">
        <w:rPr>
          <w:rFonts w:ascii="Times New Roman" w:hAnsi="Times New Roman" w:cs="Times New Roman"/>
          <w:color w:val="000000"/>
          <w:sz w:val="24"/>
          <w:szCs w:val="24"/>
        </w:rPr>
        <w:t xml:space="preserve">2.6.2. Срок рассмотрения заявления о </w:t>
      </w:r>
      <w:r>
        <w:rPr>
          <w:rFonts w:ascii="Times New Roman" w:hAnsi="Times New Roman" w:cs="Times New Roman"/>
          <w:color w:val="000000"/>
          <w:sz w:val="24"/>
          <w:szCs w:val="24"/>
        </w:rPr>
        <w:t>предоставлении</w:t>
      </w:r>
      <w:r w:rsidRPr="00020320">
        <w:rPr>
          <w:rFonts w:ascii="Times New Roman" w:hAnsi="Times New Roman" w:cs="Times New Roman"/>
          <w:color w:val="000000"/>
          <w:sz w:val="24"/>
          <w:szCs w:val="24"/>
        </w:rPr>
        <w:t xml:space="preserve"> разрешения </w:t>
      </w:r>
      <w:r w:rsidRPr="00020320">
        <w:rPr>
          <w:rFonts w:ascii="Times New Roman" w:hAnsi="Times New Roman" w:cs="Times New Roman"/>
          <w:bCs/>
          <w:color w:val="000000"/>
          <w:sz w:val="24"/>
          <w:szCs w:val="28"/>
        </w:rPr>
        <w:t xml:space="preserve">на </w:t>
      </w:r>
      <w:r>
        <w:rPr>
          <w:rFonts w:ascii="Times New Roman" w:hAnsi="Times New Roman" w:cs="Times New Roman"/>
          <w:bCs/>
          <w:color w:val="000000"/>
          <w:sz w:val="24"/>
          <w:szCs w:val="28"/>
        </w:rPr>
        <w:t>осуществление</w:t>
      </w:r>
      <w:r w:rsidRPr="00020320">
        <w:rPr>
          <w:rFonts w:ascii="Times New Roman" w:hAnsi="Times New Roman" w:cs="Times New Roman"/>
          <w:bCs/>
          <w:color w:val="000000"/>
          <w:sz w:val="24"/>
          <w:szCs w:val="28"/>
        </w:rPr>
        <w:t xml:space="preserve"> земляных работ, связанных с ликвидацией</w:t>
      </w:r>
      <w:r w:rsidRPr="00812ABC">
        <w:rPr>
          <w:rFonts w:ascii="Times New Roman" w:hAnsi="Times New Roman" w:cs="Times New Roman"/>
          <w:bCs/>
          <w:sz w:val="24"/>
          <w:szCs w:val="28"/>
        </w:rPr>
        <w:t xml:space="preserve"> аварий на подземных инженерных</w:t>
      </w:r>
      <w:r>
        <w:rPr>
          <w:rFonts w:ascii="Times New Roman" w:hAnsi="Times New Roman" w:cs="Times New Roman"/>
          <w:bCs/>
          <w:sz w:val="24"/>
          <w:szCs w:val="28"/>
        </w:rPr>
        <w:t xml:space="preserve"> сетях и</w:t>
      </w:r>
      <w:r w:rsidRPr="00812ABC">
        <w:rPr>
          <w:rFonts w:ascii="Times New Roman" w:hAnsi="Times New Roman" w:cs="Times New Roman"/>
          <w:bCs/>
          <w:sz w:val="24"/>
          <w:szCs w:val="28"/>
        </w:rPr>
        <w:t xml:space="preserve"> коммуникациях</w:t>
      </w:r>
      <w:r>
        <w:rPr>
          <w:rFonts w:ascii="Times New Roman" w:hAnsi="Times New Roman" w:cs="Times New Roman"/>
          <w:bCs/>
          <w:sz w:val="24"/>
          <w:szCs w:val="28"/>
        </w:rPr>
        <w:t xml:space="preserve"> </w:t>
      </w:r>
      <w:r w:rsidRPr="00E41EAF">
        <w:rPr>
          <w:rFonts w:ascii="Times New Roman" w:hAnsi="Times New Roman" w:cs="Times New Roman"/>
          <w:color w:val="000000"/>
          <w:sz w:val="24"/>
          <w:szCs w:val="28"/>
          <w:lang w:eastAsia="ru-RU"/>
        </w:rPr>
        <w:t>и</w:t>
      </w:r>
      <w:r>
        <w:rPr>
          <w:rFonts w:ascii="Times New Roman" w:hAnsi="Times New Roman" w:cs="Times New Roman"/>
          <w:color w:val="000000"/>
          <w:sz w:val="24"/>
          <w:szCs w:val="28"/>
          <w:lang w:eastAsia="ru-RU"/>
        </w:rPr>
        <w:t xml:space="preserve"> прилагаемых к нему документов </w:t>
      </w:r>
      <w:r w:rsidRPr="00E41EAF">
        <w:rPr>
          <w:rFonts w:ascii="Times New Roman" w:hAnsi="Times New Roman" w:cs="Times New Roman"/>
          <w:color w:val="000000"/>
          <w:sz w:val="24"/>
          <w:szCs w:val="28"/>
          <w:lang w:eastAsia="ru-RU"/>
        </w:rPr>
        <w:t xml:space="preserve">не позднее </w:t>
      </w:r>
      <w:r>
        <w:rPr>
          <w:rFonts w:ascii="Times New Roman" w:hAnsi="Times New Roman" w:cs="Times New Roman"/>
          <w:color w:val="000000"/>
          <w:sz w:val="24"/>
          <w:szCs w:val="28"/>
          <w:lang w:eastAsia="ru-RU"/>
        </w:rPr>
        <w:t>4</w:t>
      </w:r>
      <w:r w:rsidRPr="00E41EAF">
        <w:rPr>
          <w:rFonts w:ascii="Times New Roman" w:hAnsi="Times New Roman" w:cs="Times New Roman"/>
          <w:color w:val="000000"/>
          <w:sz w:val="24"/>
          <w:szCs w:val="28"/>
          <w:lang w:eastAsia="ru-RU"/>
        </w:rPr>
        <w:t xml:space="preserve"> рабочи</w:t>
      </w:r>
      <w:r>
        <w:rPr>
          <w:rFonts w:ascii="Times New Roman" w:hAnsi="Times New Roman" w:cs="Times New Roman"/>
          <w:color w:val="000000"/>
          <w:sz w:val="24"/>
          <w:szCs w:val="28"/>
          <w:lang w:eastAsia="ru-RU"/>
        </w:rPr>
        <w:t>х</w:t>
      </w:r>
      <w:r w:rsidRPr="00E41EAF">
        <w:rPr>
          <w:rFonts w:ascii="Times New Roman" w:hAnsi="Times New Roman" w:cs="Times New Roman"/>
          <w:color w:val="000000"/>
          <w:sz w:val="24"/>
          <w:szCs w:val="28"/>
          <w:lang w:eastAsia="ru-RU"/>
        </w:rPr>
        <w:t xml:space="preserve"> д</w:t>
      </w:r>
      <w:r>
        <w:rPr>
          <w:rFonts w:ascii="Times New Roman" w:hAnsi="Times New Roman" w:cs="Times New Roman"/>
          <w:color w:val="000000"/>
          <w:sz w:val="24"/>
          <w:szCs w:val="28"/>
          <w:lang w:eastAsia="ru-RU"/>
        </w:rPr>
        <w:t>ней</w:t>
      </w:r>
      <w:r w:rsidRPr="00E41EAF">
        <w:rPr>
          <w:rFonts w:ascii="Times New Roman" w:hAnsi="Times New Roman" w:cs="Times New Roman"/>
          <w:color w:val="000000"/>
          <w:sz w:val="24"/>
          <w:szCs w:val="28"/>
          <w:lang w:eastAsia="ru-RU"/>
        </w:rPr>
        <w:t xml:space="preserve"> со дня </w:t>
      </w:r>
      <w:r>
        <w:rPr>
          <w:rFonts w:ascii="Times New Roman" w:hAnsi="Times New Roman" w:cs="Times New Roman"/>
          <w:color w:val="000000"/>
          <w:sz w:val="24"/>
          <w:szCs w:val="28"/>
          <w:lang w:eastAsia="ru-RU"/>
        </w:rPr>
        <w:t xml:space="preserve">получения </w:t>
      </w:r>
      <w:r w:rsidRPr="00DE7861">
        <w:rPr>
          <w:rFonts w:ascii="Times New Roman" w:hAnsi="Times New Roman" w:cs="Times New Roman"/>
          <w:sz w:val="24"/>
          <w:szCs w:val="28"/>
          <w:lang w:eastAsia="ru-RU"/>
        </w:rPr>
        <w:t xml:space="preserve">администрацией Дивеевского муниципального округа Нижегородской области заявления о </w:t>
      </w:r>
      <w:r>
        <w:rPr>
          <w:rFonts w:ascii="Times New Roman" w:hAnsi="Times New Roman" w:cs="Times New Roman"/>
          <w:sz w:val="24"/>
          <w:szCs w:val="28"/>
          <w:lang w:eastAsia="ru-RU"/>
        </w:rPr>
        <w:t xml:space="preserve">предоставлении </w:t>
      </w:r>
      <w:r w:rsidRPr="00DE7861">
        <w:rPr>
          <w:rFonts w:ascii="Times New Roman" w:hAnsi="Times New Roman" w:cs="Times New Roman"/>
          <w:sz w:val="24"/>
          <w:szCs w:val="28"/>
          <w:lang w:eastAsia="ru-RU"/>
        </w:rPr>
        <w:t xml:space="preserve">разрешения </w:t>
      </w:r>
      <w:bookmarkStart w:id="0" w:name="_GoBack"/>
      <w:bookmarkEnd w:id="0"/>
      <w:r w:rsidRPr="00DE7861">
        <w:rPr>
          <w:rFonts w:ascii="Times New Roman" w:hAnsi="Times New Roman" w:cs="Times New Roman"/>
          <w:sz w:val="24"/>
          <w:szCs w:val="28"/>
          <w:lang w:eastAsia="ru-RU"/>
        </w:rPr>
        <w:t xml:space="preserve">на </w:t>
      </w:r>
      <w:r>
        <w:rPr>
          <w:rFonts w:ascii="Times New Roman" w:hAnsi="Times New Roman" w:cs="Times New Roman"/>
          <w:sz w:val="24"/>
          <w:szCs w:val="28"/>
          <w:lang w:eastAsia="ru-RU"/>
        </w:rPr>
        <w:t>осуществление</w:t>
      </w:r>
      <w:r w:rsidRPr="00DE7861">
        <w:rPr>
          <w:rFonts w:ascii="Times New Roman" w:hAnsi="Times New Roman" w:cs="Times New Roman"/>
          <w:sz w:val="24"/>
          <w:szCs w:val="28"/>
          <w:lang w:eastAsia="ru-RU"/>
        </w:rPr>
        <w:t xml:space="preserve"> земляных работ по устранению аварии.</w:t>
      </w:r>
    </w:p>
    <w:p w:rsidR="00655C8F" w:rsidRDefault="00655C8F" w:rsidP="00812A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2.6.3. Срок рассмотрения заявления о п</w:t>
      </w:r>
      <w:r w:rsidRPr="00812ABC">
        <w:rPr>
          <w:rFonts w:ascii="Times New Roman" w:hAnsi="Times New Roman" w:cs="Times New Roman"/>
          <w:color w:val="000000"/>
          <w:sz w:val="24"/>
          <w:szCs w:val="28"/>
          <w:lang w:eastAsia="ru-RU"/>
        </w:rPr>
        <w:t>родлени</w:t>
      </w:r>
      <w:r>
        <w:rPr>
          <w:rFonts w:ascii="Times New Roman" w:hAnsi="Times New Roman" w:cs="Times New Roman"/>
          <w:color w:val="000000"/>
          <w:sz w:val="24"/>
          <w:szCs w:val="28"/>
          <w:lang w:eastAsia="ru-RU"/>
        </w:rPr>
        <w:t>и</w:t>
      </w:r>
      <w:r w:rsidRPr="00812ABC">
        <w:rPr>
          <w:rFonts w:ascii="Times New Roman" w:hAnsi="Times New Roman" w:cs="Times New Roman"/>
          <w:color w:val="000000"/>
          <w:sz w:val="24"/>
          <w:szCs w:val="28"/>
          <w:lang w:eastAsia="ru-RU"/>
        </w:rPr>
        <w:t xml:space="preserve"> срока действия </w:t>
      </w:r>
      <w:r>
        <w:rPr>
          <w:rFonts w:ascii="Times New Roman" w:hAnsi="Times New Roman" w:cs="Times New Roman"/>
          <w:color w:val="000000"/>
          <w:sz w:val="24"/>
          <w:szCs w:val="28"/>
          <w:lang w:eastAsia="ru-RU"/>
        </w:rPr>
        <w:t xml:space="preserve">разрешения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осуществление</w:t>
      </w:r>
      <w:r w:rsidRPr="00812ABC">
        <w:rPr>
          <w:rFonts w:ascii="Times New Roman" w:hAnsi="Times New Roman" w:cs="Times New Roman"/>
          <w:color w:val="000000"/>
          <w:sz w:val="24"/>
          <w:szCs w:val="28"/>
          <w:lang w:eastAsia="ru-RU"/>
        </w:rPr>
        <w:t xml:space="preserve"> земляных работ </w:t>
      </w:r>
      <w:r>
        <w:rPr>
          <w:rFonts w:ascii="Times New Roman" w:hAnsi="Times New Roman" w:cs="Times New Roman"/>
          <w:color w:val="000000"/>
          <w:sz w:val="24"/>
          <w:szCs w:val="28"/>
          <w:lang w:eastAsia="ru-RU"/>
        </w:rPr>
        <w:t>и прилагаемых документов 3</w:t>
      </w:r>
      <w:r w:rsidRPr="00E41EAF">
        <w:rPr>
          <w:rFonts w:ascii="Times New Roman" w:hAnsi="Times New Roman" w:cs="Times New Roman"/>
          <w:color w:val="000000"/>
          <w:sz w:val="24"/>
          <w:szCs w:val="28"/>
          <w:lang w:eastAsia="ru-RU"/>
        </w:rPr>
        <w:t xml:space="preserve"> рабочи</w:t>
      </w:r>
      <w:r>
        <w:rPr>
          <w:rFonts w:ascii="Times New Roman" w:hAnsi="Times New Roman" w:cs="Times New Roman"/>
          <w:color w:val="000000"/>
          <w:sz w:val="24"/>
          <w:szCs w:val="28"/>
          <w:lang w:eastAsia="ru-RU"/>
        </w:rPr>
        <w:t>х</w:t>
      </w:r>
      <w:r w:rsidRPr="00E41EAF">
        <w:rPr>
          <w:rFonts w:ascii="Times New Roman" w:hAnsi="Times New Roman" w:cs="Times New Roman"/>
          <w:color w:val="000000"/>
          <w:sz w:val="24"/>
          <w:szCs w:val="28"/>
          <w:lang w:eastAsia="ru-RU"/>
        </w:rPr>
        <w:t xml:space="preserve"> д</w:t>
      </w:r>
      <w:r>
        <w:rPr>
          <w:rFonts w:ascii="Times New Roman" w:hAnsi="Times New Roman" w:cs="Times New Roman"/>
          <w:color w:val="000000"/>
          <w:sz w:val="24"/>
          <w:szCs w:val="28"/>
          <w:lang w:eastAsia="ru-RU"/>
        </w:rPr>
        <w:t>ня</w:t>
      </w:r>
      <w:r w:rsidRPr="00E41EAF">
        <w:rPr>
          <w:rFonts w:ascii="Times New Roman" w:hAnsi="Times New Roman" w:cs="Times New Roman"/>
          <w:color w:val="000000"/>
          <w:sz w:val="24"/>
          <w:szCs w:val="28"/>
          <w:lang w:eastAsia="ru-RU"/>
        </w:rPr>
        <w:t xml:space="preserve"> со дня </w:t>
      </w:r>
      <w:r>
        <w:rPr>
          <w:rFonts w:ascii="Times New Roman" w:hAnsi="Times New Roman" w:cs="Times New Roman"/>
          <w:color w:val="000000"/>
          <w:sz w:val="24"/>
          <w:szCs w:val="28"/>
          <w:lang w:eastAsia="ru-RU"/>
        </w:rPr>
        <w:t>их поступления в администрацию Дивеевского муниципального округа Нижегородской области.</w:t>
      </w:r>
    </w:p>
    <w:p w:rsidR="00655C8F" w:rsidRDefault="00655C8F" w:rsidP="004F777F">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 xml:space="preserve">2.6.4. </w:t>
      </w:r>
      <w:r w:rsidRPr="00E41EAF">
        <w:rPr>
          <w:rFonts w:ascii="Times New Roman" w:hAnsi="Times New Roman" w:cs="Times New Roman"/>
          <w:color w:val="000000"/>
          <w:sz w:val="24"/>
          <w:szCs w:val="28"/>
          <w:lang w:eastAsia="ru-RU"/>
        </w:rPr>
        <w:t xml:space="preserve">Срок рассмотрения заявления об исправлении </w:t>
      </w:r>
      <w:r>
        <w:rPr>
          <w:rFonts w:ascii="Times New Roman" w:hAnsi="Times New Roman" w:cs="Times New Roman"/>
          <w:color w:val="000000"/>
          <w:sz w:val="24"/>
          <w:szCs w:val="28"/>
          <w:lang w:eastAsia="ru-RU"/>
        </w:rPr>
        <w:t xml:space="preserve">опечаток или ошибок в разрешении </w:t>
      </w:r>
      <w:r>
        <w:rPr>
          <w:rFonts w:ascii="Times New Roman" w:hAnsi="Times New Roman" w:cs="Times New Roman"/>
          <w:color w:val="000000"/>
          <w:sz w:val="24"/>
          <w:szCs w:val="24"/>
        </w:rPr>
        <w:t>на осуществление</w:t>
      </w:r>
      <w:r w:rsidRPr="000002F9">
        <w:rPr>
          <w:rFonts w:ascii="Times New Roman" w:hAnsi="Times New Roman" w:cs="Times New Roman"/>
          <w:bCs/>
          <w:sz w:val="24"/>
          <w:szCs w:val="28"/>
        </w:rPr>
        <w:t xml:space="preserve"> земляных работ</w:t>
      </w:r>
      <w:r>
        <w:rPr>
          <w:rFonts w:ascii="Times New Roman" w:hAnsi="Times New Roman" w:cs="Times New Roman"/>
          <w:bCs/>
          <w:sz w:val="24"/>
          <w:szCs w:val="28"/>
        </w:rPr>
        <w:t xml:space="preserve"> </w:t>
      </w:r>
      <w:r>
        <w:rPr>
          <w:rFonts w:ascii="Times New Roman" w:hAnsi="Times New Roman" w:cs="Times New Roman"/>
          <w:color w:val="000000"/>
          <w:sz w:val="24"/>
        </w:rPr>
        <w:t xml:space="preserve">и прилагаемых документов </w:t>
      </w:r>
      <w:r w:rsidRPr="00E41EAF">
        <w:rPr>
          <w:rFonts w:ascii="Times New Roman" w:hAnsi="Times New Roman" w:cs="Times New Roman"/>
          <w:color w:val="000000"/>
          <w:sz w:val="24"/>
          <w:szCs w:val="28"/>
          <w:lang w:eastAsia="ru-RU"/>
        </w:rPr>
        <w:t xml:space="preserve">составляет 5 рабочих дней со дня </w:t>
      </w:r>
      <w:r>
        <w:rPr>
          <w:rFonts w:ascii="Times New Roman" w:hAnsi="Times New Roman" w:cs="Times New Roman"/>
          <w:color w:val="000000"/>
          <w:sz w:val="24"/>
          <w:szCs w:val="28"/>
          <w:lang w:eastAsia="ru-RU"/>
        </w:rPr>
        <w:t>их поступления</w:t>
      </w:r>
      <w:r w:rsidRPr="00E41EAF">
        <w:rPr>
          <w:rFonts w:ascii="Times New Roman" w:hAnsi="Times New Roman" w:cs="Times New Roman"/>
          <w:color w:val="000000"/>
          <w:sz w:val="24"/>
          <w:szCs w:val="28"/>
          <w:lang w:eastAsia="ru-RU"/>
        </w:rPr>
        <w:t xml:space="preserve"> в </w:t>
      </w:r>
      <w:r>
        <w:rPr>
          <w:rFonts w:ascii="Times New Roman" w:hAnsi="Times New Roman" w:cs="Times New Roman"/>
          <w:color w:val="000000"/>
          <w:sz w:val="24"/>
          <w:szCs w:val="28"/>
          <w:lang w:eastAsia="ru-RU"/>
        </w:rPr>
        <w:t>администрацию Дивеевского муниципального округа Нижегородской области</w:t>
      </w:r>
      <w:r w:rsidRPr="00E41EAF">
        <w:rPr>
          <w:rFonts w:ascii="Times New Roman" w:hAnsi="Times New Roman" w:cs="Times New Roman"/>
          <w:color w:val="000000"/>
          <w:sz w:val="24"/>
          <w:szCs w:val="28"/>
          <w:lang w:eastAsia="ru-RU"/>
        </w:rPr>
        <w:t>.</w:t>
      </w:r>
    </w:p>
    <w:p w:rsidR="00655C8F" w:rsidRDefault="00655C8F" w:rsidP="004F777F">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szCs w:val="28"/>
          <w:lang w:eastAsia="ru-RU"/>
        </w:rPr>
        <w:t xml:space="preserve">2.6.5. Срок рассмотрения заявления о выдаче </w:t>
      </w:r>
      <w:r>
        <w:rPr>
          <w:rFonts w:ascii="Times New Roman" w:hAnsi="Times New Roman" w:cs="Times New Roman"/>
          <w:color w:val="000000"/>
          <w:sz w:val="24"/>
        </w:rPr>
        <w:t xml:space="preserve">копии </w:t>
      </w:r>
      <w:r>
        <w:rPr>
          <w:rFonts w:ascii="Times New Roman" w:hAnsi="Times New Roman" w:cs="Times New Roman"/>
          <w:color w:val="000000"/>
          <w:sz w:val="24"/>
          <w:szCs w:val="28"/>
          <w:lang w:eastAsia="ru-RU"/>
        </w:rPr>
        <w:t xml:space="preserve">разрешения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осуществление</w:t>
      </w:r>
      <w:r w:rsidRPr="00812ABC">
        <w:rPr>
          <w:rFonts w:ascii="Times New Roman" w:hAnsi="Times New Roman" w:cs="Times New Roman"/>
          <w:color w:val="000000"/>
          <w:sz w:val="24"/>
          <w:szCs w:val="28"/>
          <w:lang w:eastAsia="ru-RU"/>
        </w:rPr>
        <w:t xml:space="preserve"> земляных работ </w:t>
      </w:r>
      <w:r>
        <w:rPr>
          <w:rFonts w:ascii="Times New Roman" w:hAnsi="Times New Roman" w:cs="Times New Roman"/>
          <w:color w:val="000000"/>
          <w:sz w:val="24"/>
          <w:szCs w:val="28"/>
          <w:lang w:eastAsia="ru-RU"/>
        </w:rPr>
        <w:t xml:space="preserve">составляет 3 рабочих дня </w:t>
      </w:r>
      <w:r>
        <w:rPr>
          <w:rFonts w:ascii="Times New Roman" w:hAnsi="Times New Roman" w:cs="Times New Roman"/>
          <w:color w:val="000000"/>
          <w:sz w:val="24"/>
        </w:rPr>
        <w:t xml:space="preserve">со дня его поступления в </w:t>
      </w:r>
      <w:r>
        <w:rPr>
          <w:rFonts w:ascii="Times New Roman" w:hAnsi="Times New Roman" w:cs="Times New Roman"/>
          <w:color w:val="000000"/>
          <w:sz w:val="24"/>
          <w:szCs w:val="28"/>
          <w:lang w:eastAsia="ru-RU"/>
        </w:rPr>
        <w:t>администрацию Дивеевского муниципального округа Нижегородской области</w:t>
      </w:r>
      <w:r>
        <w:rPr>
          <w:rFonts w:ascii="Times New Roman" w:hAnsi="Times New Roman" w:cs="Times New Roman"/>
          <w:color w:val="000000"/>
          <w:sz w:val="24"/>
        </w:rPr>
        <w:t>.</w:t>
      </w:r>
    </w:p>
    <w:p w:rsidR="00655C8F" w:rsidRPr="00E41EAF" w:rsidRDefault="00655C8F" w:rsidP="00C30110">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 xml:space="preserve">2.6.6. Срок рассмотрения заявления о закрытии разрешения </w:t>
      </w:r>
      <w:r w:rsidRPr="00812ABC">
        <w:rPr>
          <w:rFonts w:ascii="Times New Roman" w:hAnsi="Times New Roman" w:cs="Times New Roman"/>
          <w:color w:val="000000"/>
          <w:sz w:val="24"/>
          <w:szCs w:val="28"/>
          <w:lang w:eastAsia="ru-RU"/>
        </w:rPr>
        <w:t xml:space="preserve">на </w:t>
      </w:r>
      <w:r>
        <w:rPr>
          <w:rFonts w:ascii="Times New Roman" w:hAnsi="Times New Roman" w:cs="Times New Roman"/>
          <w:color w:val="000000"/>
          <w:sz w:val="24"/>
          <w:szCs w:val="28"/>
          <w:lang w:eastAsia="ru-RU"/>
        </w:rPr>
        <w:t>осуществление</w:t>
      </w:r>
      <w:r w:rsidRPr="00812ABC">
        <w:rPr>
          <w:rFonts w:ascii="Times New Roman" w:hAnsi="Times New Roman" w:cs="Times New Roman"/>
          <w:color w:val="000000"/>
          <w:sz w:val="24"/>
          <w:szCs w:val="28"/>
          <w:lang w:eastAsia="ru-RU"/>
        </w:rPr>
        <w:t xml:space="preserve"> земляных работ </w:t>
      </w:r>
      <w:r>
        <w:rPr>
          <w:rFonts w:ascii="Times New Roman" w:hAnsi="Times New Roman" w:cs="Times New Roman"/>
          <w:color w:val="000000"/>
          <w:sz w:val="24"/>
          <w:szCs w:val="28"/>
          <w:lang w:eastAsia="ru-RU"/>
        </w:rPr>
        <w:t>и прилагаемых документов 3</w:t>
      </w:r>
      <w:r w:rsidRPr="00E41EAF">
        <w:rPr>
          <w:rFonts w:ascii="Times New Roman" w:hAnsi="Times New Roman" w:cs="Times New Roman"/>
          <w:color w:val="000000"/>
          <w:sz w:val="24"/>
          <w:szCs w:val="28"/>
          <w:lang w:eastAsia="ru-RU"/>
        </w:rPr>
        <w:t xml:space="preserve"> рабочи</w:t>
      </w:r>
      <w:r>
        <w:rPr>
          <w:rFonts w:ascii="Times New Roman" w:hAnsi="Times New Roman" w:cs="Times New Roman"/>
          <w:color w:val="000000"/>
          <w:sz w:val="24"/>
          <w:szCs w:val="28"/>
          <w:lang w:eastAsia="ru-RU"/>
        </w:rPr>
        <w:t>х</w:t>
      </w:r>
      <w:r w:rsidRPr="00E41EAF">
        <w:rPr>
          <w:rFonts w:ascii="Times New Roman" w:hAnsi="Times New Roman" w:cs="Times New Roman"/>
          <w:color w:val="000000"/>
          <w:sz w:val="24"/>
          <w:szCs w:val="28"/>
          <w:lang w:eastAsia="ru-RU"/>
        </w:rPr>
        <w:t xml:space="preserve"> д</w:t>
      </w:r>
      <w:r>
        <w:rPr>
          <w:rFonts w:ascii="Times New Roman" w:hAnsi="Times New Roman" w:cs="Times New Roman"/>
          <w:color w:val="000000"/>
          <w:sz w:val="24"/>
          <w:szCs w:val="28"/>
          <w:lang w:eastAsia="ru-RU"/>
        </w:rPr>
        <w:t>ня</w:t>
      </w:r>
      <w:r w:rsidRPr="00E41EAF">
        <w:rPr>
          <w:rFonts w:ascii="Times New Roman" w:hAnsi="Times New Roman" w:cs="Times New Roman"/>
          <w:color w:val="000000"/>
          <w:sz w:val="24"/>
          <w:szCs w:val="28"/>
          <w:lang w:eastAsia="ru-RU"/>
        </w:rPr>
        <w:t xml:space="preserve"> со дня </w:t>
      </w:r>
      <w:r>
        <w:rPr>
          <w:rFonts w:ascii="Times New Roman" w:hAnsi="Times New Roman" w:cs="Times New Roman"/>
          <w:color w:val="000000"/>
          <w:sz w:val="24"/>
          <w:szCs w:val="28"/>
          <w:lang w:eastAsia="ru-RU"/>
        </w:rPr>
        <w:t>их поступления в администрацию Дивеевского муниципального округа Нижегородской области.</w:t>
      </w:r>
    </w:p>
    <w:p w:rsidR="00655C8F" w:rsidRDefault="00655C8F" w:rsidP="004F777F">
      <w:pPr>
        <w:suppressAutoHyphens w:val="0"/>
        <w:autoSpaceDE w:val="0"/>
        <w:autoSpaceDN w:val="0"/>
        <w:adjustRightInd w:val="0"/>
        <w:spacing w:after="0" w:line="240" w:lineRule="auto"/>
        <w:ind w:firstLine="567"/>
        <w:jc w:val="both"/>
        <w:rPr>
          <w:rFonts w:ascii="Times New Roman" w:hAnsi="Times New Roman" w:cs="Times New Roman"/>
          <w:szCs w:val="24"/>
        </w:rPr>
      </w:pPr>
      <w:r w:rsidRPr="008C1212">
        <w:rPr>
          <w:rFonts w:ascii="Times New Roman" w:hAnsi="Times New Roman" w:cs="Times New Roman"/>
          <w:color w:val="000000"/>
          <w:sz w:val="24"/>
          <w:szCs w:val="28"/>
        </w:rPr>
        <w:t>2.</w:t>
      </w:r>
      <w:r>
        <w:rPr>
          <w:rFonts w:ascii="Times New Roman" w:hAnsi="Times New Roman" w:cs="Times New Roman"/>
          <w:color w:val="000000"/>
          <w:sz w:val="24"/>
          <w:szCs w:val="28"/>
        </w:rPr>
        <w:t>7</w:t>
      </w:r>
      <w:r w:rsidRPr="008C1212">
        <w:rPr>
          <w:rFonts w:ascii="Times New Roman" w:hAnsi="Times New Roman" w:cs="Times New Roman"/>
          <w:color w:val="000000"/>
          <w:sz w:val="24"/>
          <w:szCs w:val="28"/>
        </w:rPr>
        <w:t xml:space="preserve">. </w:t>
      </w:r>
      <w:r>
        <w:rPr>
          <w:rFonts w:ascii="Times New Roman" w:hAnsi="Times New Roman" w:cs="Times New Roman"/>
          <w:sz w:val="24"/>
          <w:szCs w:val="24"/>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Дивеевского муниципального округа Нижегородской области в сети Интернет, в федеральной информационной системе «Единый портал государственных и муниципальных услуг (функций)» </w:t>
      </w:r>
      <w:r w:rsidRPr="00DD1853">
        <w:rPr>
          <w:rFonts w:ascii="Times New Roman" w:hAnsi="Times New Roman" w:cs="Times New Roman"/>
          <w:sz w:val="24"/>
          <w:szCs w:val="24"/>
          <w:lang w:val="en-US"/>
        </w:rPr>
        <w:t>www</w:t>
      </w:r>
      <w:r w:rsidRPr="00DD1853">
        <w:rPr>
          <w:rFonts w:ascii="Times New Roman" w:hAnsi="Times New Roman" w:cs="Times New Roman"/>
          <w:sz w:val="24"/>
          <w:szCs w:val="24"/>
        </w:rPr>
        <w:t>.</w:t>
      </w:r>
      <w:r w:rsidRPr="00DD1853">
        <w:rPr>
          <w:rFonts w:ascii="Times New Roman" w:hAnsi="Times New Roman" w:cs="Times New Roman"/>
          <w:sz w:val="24"/>
          <w:szCs w:val="24"/>
          <w:lang w:val="en-US"/>
        </w:rPr>
        <w:t>gosuslugi</w:t>
      </w:r>
      <w:r w:rsidRPr="00DD1853">
        <w:rPr>
          <w:rFonts w:ascii="Times New Roman" w:hAnsi="Times New Roman" w:cs="Times New Roman"/>
          <w:sz w:val="24"/>
          <w:szCs w:val="24"/>
        </w:rPr>
        <w:t>.</w:t>
      </w:r>
      <w:r w:rsidRPr="00DD1853">
        <w:rPr>
          <w:rFonts w:ascii="Times New Roman" w:hAnsi="Times New Roman" w:cs="Times New Roman"/>
          <w:sz w:val="24"/>
          <w:szCs w:val="24"/>
          <w:lang w:val="en-US"/>
        </w:rPr>
        <w:t>ru</w:t>
      </w:r>
      <w:r w:rsidRPr="005E11C8">
        <w:rPr>
          <w:rFonts w:ascii="Times New Roman" w:hAnsi="Times New Roman" w:cs="Times New Roman"/>
          <w:sz w:val="24"/>
          <w:szCs w:val="24"/>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DD1853">
        <w:rPr>
          <w:rFonts w:ascii="Times New Roman" w:hAnsi="Times New Roman" w:cs="Times New Roman"/>
          <w:sz w:val="24"/>
          <w:szCs w:val="24"/>
          <w:lang w:val="en-US"/>
        </w:rPr>
        <w:t>www</w:t>
      </w:r>
      <w:r w:rsidRPr="00DD1853">
        <w:rPr>
          <w:rFonts w:ascii="Times New Roman" w:hAnsi="Times New Roman" w:cs="Times New Roman"/>
          <w:sz w:val="24"/>
          <w:szCs w:val="24"/>
        </w:rPr>
        <w:t>.</w:t>
      </w:r>
      <w:r w:rsidRPr="00DD1853">
        <w:rPr>
          <w:rFonts w:ascii="Times New Roman" w:hAnsi="Times New Roman" w:cs="Times New Roman"/>
          <w:sz w:val="24"/>
          <w:szCs w:val="24"/>
          <w:lang w:val="en-US"/>
        </w:rPr>
        <w:t>gu</w:t>
      </w:r>
      <w:r w:rsidRPr="00DD1853">
        <w:rPr>
          <w:rFonts w:ascii="Times New Roman" w:hAnsi="Times New Roman" w:cs="Times New Roman"/>
          <w:sz w:val="24"/>
          <w:szCs w:val="24"/>
        </w:rPr>
        <w:t>.</w:t>
      </w:r>
      <w:r w:rsidRPr="00DD1853">
        <w:rPr>
          <w:rFonts w:ascii="Times New Roman" w:hAnsi="Times New Roman" w:cs="Times New Roman"/>
          <w:sz w:val="24"/>
          <w:szCs w:val="24"/>
          <w:lang w:val="en-US"/>
        </w:rPr>
        <w:t>nnov</w:t>
      </w:r>
      <w:r w:rsidRPr="00DD1853">
        <w:rPr>
          <w:rFonts w:ascii="Times New Roman" w:hAnsi="Times New Roman" w:cs="Times New Roman"/>
          <w:sz w:val="24"/>
          <w:szCs w:val="24"/>
        </w:rPr>
        <w:t>.</w:t>
      </w:r>
      <w:r w:rsidRPr="00DD1853">
        <w:rPr>
          <w:rFonts w:ascii="Times New Roman" w:hAnsi="Times New Roman" w:cs="Times New Roman"/>
          <w:sz w:val="24"/>
          <w:szCs w:val="24"/>
          <w:lang w:val="en-US"/>
        </w:rPr>
        <w:t>ru</w:t>
      </w:r>
      <w:r>
        <w:rPr>
          <w:rFonts w:ascii="Times New Roman" w:hAnsi="Times New Roman" w:cs="Times New Roman"/>
          <w:sz w:val="24"/>
          <w:szCs w:val="24"/>
        </w:rPr>
        <w:t>.</w:t>
      </w:r>
    </w:p>
    <w:p w:rsidR="00655C8F" w:rsidRDefault="00655C8F" w:rsidP="005E7828">
      <w:pPr>
        <w:autoSpaceDE w:val="0"/>
        <w:spacing w:after="0" w:line="240" w:lineRule="auto"/>
        <w:ind w:firstLine="567"/>
        <w:jc w:val="both"/>
        <w:rPr>
          <w:rFonts w:ascii="Times New Roman" w:hAnsi="Times New Roman" w:cs="Times New Roman"/>
          <w:color w:val="000000"/>
          <w:sz w:val="24"/>
          <w:szCs w:val="28"/>
          <w:lang w:eastAsia="ru-RU"/>
        </w:rPr>
      </w:pPr>
      <w:r>
        <w:rPr>
          <w:rStyle w:val="a"/>
          <w:rFonts w:ascii="Times New Roman" w:hAnsi="Times New Roman"/>
          <w:iCs/>
          <w:sz w:val="24"/>
          <w:szCs w:val="24"/>
          <w:lang w:eastAsia="ar-SA"/>
        </w:rPr>
        <w:t>2.8</w:t>
      </w:r>
      <w:r w:rsidRPr="0049191C">
        <w:rPr>
          <w:rStyle w:val="a"/>
          <w:rFonts w:ascii="Times New Roman" w:hAnsi="Times New Roman"/>
          <w:iCs/>
          <w:sz w:val="24"/>
          <w:szCs w:val="24"/>
          <w:lang w:eastAsia="ar-SA"/>
        </w:rPr>
        <w:t>. Исчерпывающий перечень документов необходимых в соответствии с нормат</w:t>
      </w:r>
      <w:r>
        <w:rPr>
          <w:rStyle w:val="a"/>
          <w:rFonts w:ascii="Times New Roman" w:hAnsi="Times New Roman"/>
          <w:iCs/>
          <w:sz w:val="24"/>
          <w:szCs w:val="24"/>
          <w:lang w:eastAsia="ar-SA"/>
        </w:rPr>
        <w:t>ивными правовыми актами для принятия решения о предоставлении</w:t>
      </w:r>
      <w:r>
        <w:rPr>
          <w:rFonts w:ascii="Times New Roman" w:hAnsi="Times New Roman" w:cs="Times New Roman"/>
          <w:color w:val="000000"/>
          <w:sz w:val="24"/>
          <w:szCs w:val="24"/>
        </w:rPr>
        <w:t xml:space="preserve"> разрешения на осуществление</w:t>
      </w:r>
      <w:r>
        <w:rPr>
          <w:rFonts w:ascii="Times New Roman" w:hAnsi="Times New Roman" w:cs="Times New Roman"/>
          <w:bCs/>
          <w:sz w:val="24"/>
          <w:szCs w:val="28"/>
        </w:rPr>
        <w:t xml:space="preserve"> земляных </w:t>
      </w:r>
      <w:r w:rsidRPr="00812ABC">
        <w:rPr>
          <w:rFonts w:ascii="Times New Roman" w:hAnsi="Times New Roman" w:cs="Times New Roman"/>
          <w:color w:val="000000"/>
          <w:sz w:val="24"/>
          <w:szCs w:val="28"/>
          <w:lang w:eastAsia="ru-RU"/>
        </w:rPr>
        <w:t>работ</w:t>
      </w:r>
      <w:r>
        <w:rPr>
          <w:rFonts w:ascii="Times New Roman" w:hAnsi="Times New Roman" w:cs="Times New Roman"/>
          <w:color w:val="000000"/>
          <w:sz w:val="24"/>
          <w:szCs w:val="28"/>
          <w:lang w:eastAsia="ru-RU"/>
        </w:rPr>
        <w:t xml:space="preserve"> и </w:t>
      </w:r>
      <w:r w:rsidRPr="008260B7">
        <w:rPr>
          <w:rFonts w:ascii="Times New Roman" w:hAnsi="Times New Roman" w:cs="Times New Roman"/>
          <w:sz w:val="24"/>
          <w:szCs w:val="24"/>
        </w:rPr>
        <w:t xml:space="preserve">на </w:t>
      </w:r>
      <w:r>
        <w:rPr>
          <w:rFonts w:ascii="Times New Roman" w:hAnsi="Times New Roman" w:cs="Times New Roman"/>
          <w:sz w:val="24"/>
          <w:szCs w:val="24"/>
        </w:rPr>
        <w:t>осуществление земляных</w:t>
      </w:r>
      <w:r w:rsidRPr="008260B7">
        <w:rPr>
          <w:rFonts w:ascii="Times New Roman" w:hAnsi="Times New Roman" w:cs="Times New Roman"/>
          <w:sz w:val="24"/>
          <w:szCs w:val="24"/>
        </w:rPr>
        <w:t xml:space="preserve"> работ, связанных с ликвидацией аварий на подземных инженерных</w:t>
      </w:r>
      <w:r>
        <w:rPr>
          <w:rFonts w:ascii="Times New Roman" w:hAnsi="Times New Roman" w:cs="Times New Roman"/>
          <w:sz w:val="24"/>
          <w:szCs w:val="24"/>
        </w:rPr>
        <w:t xml:space="preserve"> сетях и </w:t>
      </w:r>
      <w:r w:rsidRPr="008260B7">
        <w:rPr>
          <w:rFonts w:ascii="Times New Roman" w:hAnsi="Times New Roman" w:cs="Times New Roman"/>
          <w:sz w:val="24"/>
          <w:szCs w:val="24"/>
        </w:rPr>
        <w:t>коммуникациях</w:t>
      </w:r>
      <w:r>
        <w:rPr>
          <w:rFonts w:ascii="Times New Roman" w:hAnsi="Times New Roman" w:cs="Times New Roman"/>
          <w:color w:val="000000"/>
          <w:sz w:val="24"/>
          <w:szCs w:val="28"/>
          <w:lang w:eastAsia="ru-RU"/>
        </w:rPr>
        <w:t>.</w:t>
      </w:r>
    </w:p>
    <w:p w:rsidR="00655C8F" w:rsidRPr="005E7828" w:rsidRDefault="00655C8F" w:rsidP="005E7828">
      <w:pPr>
        <w:autoSpaceDE w:val="0"/>
        <w:spacing w:after="0" w:line="240" w:lineRule="auto"/>
        <w:ind w:firstLine="567"/>
        <w:jc w:val="both"/>
        <w:rPr>
          <w:rStyle w:val="a"/>
          <w:rFonts w:ascii="Times New Roman" w:hAnsi="Times New Roman"/>
          <w:color w:val="FF0000"/>
          <w:sz w:val="24"/>
          <w:szCs w:val="24"/>
          <w:lang w:eastAsia="ar-SA"/>
        </w:rPr>
      </w:pPr>
      <w:r>
        <w:rPr>
          <w:rStyle w:val="a"/>
          <w:rFonts w:ascii="Times New Roman" w:hAnsi="Times New Roman"/>
          <w:iCs/>
          <w:sz w:val="24"/>
          <w:szCs w:val="24"/>
          <w:lang w:eastAsia="ar-SA"/>
        </w:rPr>
        <w:t>2.8</w:t>
      </w:r>
      <w:r w:rsidRPr="0049191C">
        <w:rPr>
          <w:rStyle w:val="a"/>
          <w:rFonts w:ascii="Times New Roman" w:hAnsi="Times New Roman"/>
          <w:iCs/>
          <w:sz w:val="24"/>
          <w:szCs w:val="24"/>
          <w:lang w:eastAsia="ar-SA"/>
        </w:rPr>
        <w:t>.</w:t>
      </w:r>
      <w:r>
        <w:rPr>
          <w:rStyle w:val="a"/>
          <w:rFonts w:ascii="Times New Roman" w:hAnsi="Times New Roman"/>
          <w:iCs/>
          <w:sz w:val="24"/>
          <w:szCs w:val="24"/>
          <w:lang w:eastAsia="ar-SA"/>
        </w:rPr>
        <w:t>1</w:t>
      </w:r>
      <w:r w:rsidRPr="0049191C">
        <w:rPr>
          <w:rStyle w:val="a"/>
          <w:rFonts w:ascii="Times New Roman" w:hAnsi="Times New Roman"/>
          <w:iCs/>
          <w:sz w:val="24"/>
          <w:szCs w:val="24"/>
          <w:lang w:eastAsia="ar-SA"/>
        </w:rPr>
        <w:t xml:space="preserve"> Исчерпывающий перечень документов необходимых в соответствии с нормат</w:t>
      </w:r>
      <w:r>
        <w:rPr>
          <w:rStyle w:val="a"/>
          <w:rFonts w:ascii="Times New Roman" w:hAnsi="Times New Roman"/>
          <w:iCs/>
          <w:sz w:val="24"/>
          <w:szCs w:val="24"/>
          <w:lang w:eastAsia="ar-SA"/>
        </w:rPr>
        <w:t>ивными правовыми актами для принятия решения о предоставлении</w:t>
      </w:r>
      <w:r>
        <w:rPr>
          <w:rFonts w:ascii="Times New Roman" w:hAnsi="Times New Roman" w:cs="Times New Roman"/>
          <w:color w:val="000000"/>
          <w:sz w:val="24"/>
          <w:szCs w:val="24"/>
        </w:rPr>
        <w:t xml:space="preserve"> разрешения на осуществление земляных</w:t>
      </w:r>
      <w:r>
        <w:rPr>
          <w:rFonts w:ascii="Times New Roman" w:hAnsi="Times New Roman" w:cs="Times New Roman"/>
          <w:bCs/>
          <w:sz w:val="24"/>
          <w:szCs w:val="28"/>
        </w:rPr>
        <w:t xml:space="preserve"> </w:t>
      </w:r>
      <w:r w:rsidRPr="00812ABC">
        <w:rPr>
          <w:rFonts w:ascii="Times New Roman" w:hAnsi="Times New Roman" w:cs="Times New Roman"/>
          <w:color w:val="000000"/>
          <w:sz w:val="24"/>
          <w:szCs w:val="28"/>
          <w:lang w:eastAsia="ru-RU"/>
        </w:rPr>
        <w:t>работ</w:t>
      </w:r>
    </w:p>
    <w:p w:rsidR="00655C8F" w:rsidRPr="005B5643" w:rsidRDefault="00655C8F" w:rsidP="004919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5B5643">
        <w:rPr>
          <w:rFonts w:ascii="Times New Roman" w:hAnsi="Times New Roman" w:cs="Times New Roman"/>
          <w:sz w:val="24"/>
          <w:szCs w:val="24"/>
        </w:rPr>
        <w:t>.1.</w:t>
      </w:r>
      <w:r>
        <w:rPr>
          <w:rFonts w:ascii="Times New Roman" w:hAnsi="Times New Roman" w:cs="Times New Roman"/>
          <w:sz w:val="24"/>
          <w:szCs w:val="24"/>
        </w:rPr>
        <w:t>1.</w:t>
      </w:r>
      <w:r w:rsidRPr="005B5643">
        <w:rPr>
          <w:rFonts w:ascii="Times New Roman" w:hAnsi="Times New Roman" w:cs="Times New Roman"/>
          <w:sz w:val="24"/>
          <w:szCs w:val="24"/>
        </w:rPr>
        <w:t xml:space="preserve"> Исчерпывающий перечень документов, подлежащих представлению заявителем самостоятельно:</w:t>
      </w:r>
    </w:p>
    <w:p w:rsidR="00655C8F" w:rsidRDefault="00655C8F" w:rsidP="00F9585B">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5B5643">
        <w:rPr>
          <w:rFonts w:ascii="Times New Roman" w:hAnsi="Times New Roman" w:cs="Times New Roman"/>
          <w:bCs/>
          <w:sz w:val="24"/>
          <w:szCs w:val="24"/>
        </w:rPr>
        <w:t xml:space="preserve"> заявление </w:t>
      </w:r>
      <w:r>
        <w:rPr>
          <w:rFonts w:ascii="Times New Roman" w:hAnsi="Times New Roman" w:cs="Times New Roman"/>
          <w:bCs/>
          <w:sz w:val="24"/>
          <w:szCs w:val="24"/>
        </w:rPr>
        <w:t xml:space="preserve">о предоставлении разрешения на осуществление земляных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(далее – заявление о предоставлении разрешения) </w:t>
      </w:r>
      <w:r>
        <w:rPr>
          <w:rFonts w:ascii="Times New Roman" w:hAnsi="Times New Roman" w:cs="Times New Roman"/>
          <w:bCs/>
          <w:sz w:val="24"/>
          <w:szCs w:val="24"/>
        </w:rPr>
        <w:t xml:space="preserve">по </w:t>
      </w:r>
      <w:r w:rsidRPr="005B5643">
        <w:rPr>
          <w:rFonts w:ascii="Times New Roman" w:hAnsi="Times New Roman" w:cs="Times New Roman"/>
          <w:bCs/>
          <w:sz w:val="24"/>
          <w:szCs w:val="24"/>
        </w:rPr>
        <w:t>форм</w:t>
      </w:r>
      <w:r>
        <w:rPr>
          <w:rFonts w:ascii="Times New Roman" w:hAnsi="Times New Roman" w:cs="Times New Roman"/>
          <w:bCs/>
          <w:sz w:val="24"/>
          <w:szCs w:val="24"/>
        </w:rPr>
        <w:t>е согласно приложению 1 к настоящему Регламенту</w:t>
      </w:r>
      <w:r w:rsidRPr="0049191C">
        <w:rPr>
          <w:rFonts w:ascii="Times New Roman" w:hAnsi="Times New Roman" w:cs="Times New Roman"/>
          <w:bCs/>
          <w:sz w:val="24"/>
          <w:szCs w:val="24"/>
        </w:rPr>
        <w:t>;</w:t>
      </w:r>
    </w:p>
    <w:p w:rsidR="00655C8F" w:rsidRDefault="00655C8F" w:rsidP="00F9585B">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49191C">
        <w:rPr>
          <w:rFonts w:ascii="Times New Roman" w:hAnsi="Times New Roman" w:cs="Times New Roman"/>
          <w:sz w:val="24"/>
          <w:szCs w:val="24"/>
        </w:rPr>
        <w:t xml:space="preserve">документы, удостоверяющие личность </w:t>
      </w:r>
      <w:r>
        <w:rPr>
          <w:rFonts w:ascii="Times New Roman" w:hAnsi="Times New Roman" w:cs="Times New Roman"/>
          <w:sz w:val="24"/>
          <w:szCs w:val="24"/>
        </w:rPr>
        <w:t xml:space="preserve">заявителя, </w:t>
      </w:r>
      <w:r w:rsidRPr="0049191C">
        <w:rPr>
          <w:rFonts w:ascii="Times New Roman" w:hAnsi="Times New Roman" w:cs="Times New Roman"/>
          <w:sz w:val="24"/>
          <w:szCs w:val="24"/>
        </w:rPr>
        <w:t xml:space="preserve">представителя заявителя </w:t>
      </w:r>
      <w:r>
        <w:rPr>
          <w:rFonts w:ascii="Times New Roman" w:hAnsi="Times New Roman" w:cs="Times New Roman"/>
          <w:sz w:val="24"/>
          <w:szCs w:val="24"/>
        </w:rPr>
        <w:t xml:space="preserve">- (физического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w:t>
      </w:r>
      <w:r>
        <w:rPr>
          <w:rFonts w:ascii="Times New Roman" w:hAnsi="Times New Roman" w:cs="Times New Roman"/>
          <w:bCs/>
          <w:color w:val="000000"/>
          <w:sz w:val="24"/>
          <w:szCs w:val="24"/>
        </w:rPr>
        <w:t>представить</w:t>
      </w:r>
      <w:r w:rsidRPr="0049191C">
        <w:rPr>
          <w:rFonts w:ascii="Times New Roman" w:hAnsi="Times New Roman" w:cs="Times New Roman"/>
          <w:bCs/>
          <w:color w:val="000000"/>
          <w:sz w:val="24"/>
          <w:szCs w:val="24"/>
        </w:rPr>
        <w:t xml:space="preserve"> иные документы, удостоверяющие личность)</w:t>
      </w:r>
      <w:r>
        <w:rPr>
          <w:rFonts w:ascii="Times New Roman" w:hAnsi="Times New Roman" w:cs="Times New Roman"/>
          <w:bCs/>
          <w:color w:val="000000"/>
          <w:sz w:val="24"/>
          <w:szCs w:val="24"/>
        </w:rPr>
        <w:t>;</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w:t>
      </w:r>
      <w:r>
        <w:rPr>
          <w:rFonts w:ascii="Times New Roman" w:hAnsi="Times New Roman" w:cs="Times New Roman"/>
          <w:sz w:val="24"/>
          <w:szCs w:val="24"/>
        </w:rPr>
        <w:t>,</w:t>
      </w:r>
      <w:r w:rsidRPr="0049191C">
        <w:rPr>
          <w:rFonts w:ascii="Times New Roman" w:hAnsi="Times New Roman" w:cs="Times New Roman"/>
          <w:sz w:val="24"/>
          <w:szCs w:val="24"/>
        </w:rPr>
        <w:t xml:space="preserve"> либо документ, подтверждающий полномочия законного представителя</w:t>
      </w:r>
      <w:r>
        <w:rPr>
          <w:rFonts w:ascii="Times New Roman" w:hAnsi="Times New Roman" w:cs="Times New Roman"/>
          <w:sz w:val="24"/>
          <w:szCs w:val="24"/>
          <w:lang w:eastAsia="ru-RU"/>
        </w:rPr>
        <w:t>;</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4) </w:t>
      </w:r>
      <w:r>
        <w:rPr>
          <w:rFonts w:ascii="Times New Roman" w:hAnsi="Times New Roman" w:cs="Times New Roman"/>
          <w:sz w:val="24"/>
          <w:szCs w:val="24"/>
          <w:lang w:eastAsia="ru-RU"/>
        </w:rPr>
        <w:t>проект производства работ, согласованный с владельцами инженерных сетей и коммуникаций;</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 план восстановления благоустройства;</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6) </w:t>
      </w:r>
      <w:r>
        <w:rPr>
          <w:rFonts w:ascii="Times New Roman" w:hAnsi="Times New Roman" w:cs="Times New Roman"/>
          <w:sz w:val="24"/>
          <w:szCs w:val="24"/>
          <w:lang w:eastAsia="ru-RU"/>
        </w:rPr>
        <w:t>график производства работ и полного восстановления нарушенного дорожного покрытия, зеленых насаждений и других элементов благоустройства</w:t>
      </w:r>
      <w:r>
        <w:rPr>
          <w:rFonts w:ascii="Times New Roman" w:hAnsi="Times New Roman" w:cs="Times New Roman"/>
          <w:bCs/>
          <w:sz w:val="24"/>
          <w:szCs w:val="24"/>
        </w:rPr>
        <w:t>;</w:t>
      </w:r>
    </w:p>
    <w:p w:rsidR="00655C8F" w:rsidRPr="000A7855" w:rsidRDefault="00655C8F" w:rsidP="00D74555">
      <w:pPr>
        <w:spacing w:after="0" w:line="240" w:lineRule="auto"/>
        <w:ind w:firstLine="567"/>
        <w:jc w:val="both"/>
        <w:rPr>
          <w:rFonts w:ascii="Times New Roman" w:hAnsi="Times New Roman"/>
          <w:sz w:val="24"/>
          <w:szCs w:val="24"/>
        </w:rPr>
      </w:pPr>
      <w:r w:rsidRPr="000A7855">
        <w:rPr>
          <w:rFonts w:ascii="Times New Roman" w:hAnsi="Times New Roman"/>
          <w:sz w:val="24"/>
          <w:szCs w:val="24"/>
        </w:rPr>
        <w:t xml:space="preserve">7) </w:t>
      </w:r>
      <w:r>
        <w:rPr>
          <w:rFonts w:ascii="Times New Roman" w:hAnsi="Times New Roman" w:cs="Times New Roman"/>
          <w:bCs/>
          <w:sz w:val="24"/>
          <w:szCs w:val="24"/>
        </w:rPr>
        <w:t>в</w:t>
      </w:r>
      <w:r>
        <w:rPr>
          <w:rFonts w:ascii="Times New Roman" w:hAnsi="Times New Roman" w:cs="Times New Roman"/>
          <w:sz w:val="24"/>
          <w:szCs w:val="24"/>
          <w:lang w:eastAsia="ru-RU"/>
        </w:rPr>
        <w:t>ременная схема организации движения транспорта и пешеходов на период производства работ (если работы создают препятствия движению транспорта и пешеходов)</w:t>
      </w:r>
      <w:r>
        <w:rPr>
          <w:rFonts w:ascii="Times New Roman" w:hAnsi="Times New Roman" w:cs="Times New Roman"/>
          <w:sz w:val="24"/>
          <w:szCs w:val="24"/>
        </w:rPr>
        <w:t>;</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8) </w:t>
      </w:r>
      <w:r>
        <w:rPr>
          <w:rFonts w:ascii="Times New Roman" w:hAnsi="Times New Roman" w:cs="Times New Roman"/>
          <w:sz w:val="24"/>
          <w:szCs w:val="24"/>
          <w:lang w:eastAsia="ru-RU"/>
        </w:rPr>
        <w:t>ситуационный план-схема с указанием места производства работ, объемов и видов производства работ, мест складирования материалов;</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9) </w:t>
      </w:r>
      <w:r>
        <w:rPr>
          <w:rFonts w:ascii="Times New Roman" w:hAnsi="Times New Roman" w:cs="Times New Roman"/>
          <w:sz w:val="24"/>
          <w:szCs w:val="24"/>
          <w:lang w:eastAsia="ru-RU"/>
        </w:rPr>
        <w:t>фотоматериалы территории, на которой планируется осуществлять земляные работы, с обязательной привязкой к адресу (месту) производства земляных работ на дату подачи заявления;</w:t>
      </w:r>
    </w:p>
    <w:p w:rsidR="00655C8F" w:rsidRDefault="00655C8F" w:rsidP="00F9585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договор подряда </w:t>
      </w:r>
      <w:r w:rsidRPr="004C7869">
        <w:rPr>
          <w:rFonts w:ascii="Times New Roman" w:hAnsi="Times New Roman" w:cs="Times New Roman"/>
          <w:sz w:val="24"/>
          <w:szCs w:val="24"/>
          <w:lang w:eastAsia="ru-RU"/>
        </w:rPr>
        <w:t xml:space="preserve">на </w:t>
      </w:r>
      <w:r>
        <w:rPr>
          <w:rFonts w:ascii="Times New Roman" w:hAnsi="Times New Roman" w:cs="Times New Roman"/>
          <w:sz w:val="24"/>
          <w:szCs w:val="24"/>
          <w:lang w:eastAsia="ru-RU"/>
        </w:rPr>
        <w:t>осуществление</w:t>
      </w:r>
      <w:r w:rsidRPr="004C7869">
        <w:rPr>
          <w:rFonts w:ascii="Times New Roman" w:hAnsi="Times New Roman" w:cs="Times New Roman"/>
          <w:sz w:val="24"/>
          <w:szCs w:val="24"/>
          <w:lang w:eastAsia="ru-RU"/>
        </w:rPr>
        <w:t xml:space="preserve"> земляных работ и полного восстановления нарушенного дорожного покрытия, зеленых насаждений и других элементов благоустройства </w:t>
      </w:r>
      <w:r>
        <w:rPr>
          <w:rFonts w:ascii="Times New Roman" w:hAnsi="Times New Roman" w:cs="Times New Roman"/>
          <w:sz w:val="24"/>
          <w:szCs w:val="24"/>
          <w:lang w:eastAsia="ru-RU"/>
        </w:rPr>
        <w:t>(</w:t>
      </w:r>
      <w:r w:rsidRPr="004C7869">
        <w:rPr>
          <w:rFonts w:ascii="Times New Roman" w:hAnsi="Times New Roman" w:cs="Times New Roman"/>
          <w:sz w:val="24"/>
          <w:szCs w:val="24"/>
          <w:lang w:eastAsia="ru-RU"/>
        </w:rPr>
        <w:t xml:space="preserve">в случае </w:t>
      </w:r>
      <w:r>
        <w:rPr>
          <w:rFonts w:ascii="Times New Roman" w:hAnsi="Times New Roman" w:cs="Times New Roman"/>
          <w:sz w:val="24"/>
          <w:szCs w:val="24"/>
          <w:lang w:eastAsia="ru-RU"/>
        </w:rPr>
        <w:t xml:space="preserve">если </w:t>
      </w:r>
      <w:r w:rsidRPr="004C7869">
        <w:rPr>
          <w:rFonts w:ascii="Times New Roman" w:hAnsi="Times New Roman" w:cs="Times New Roman"/>
          <w:sz w:val="24"/>
          <w:szCs w:val="24"/>
          <w:lang w:eastAsia="ru-RU"/>
        </w:rPr>
        <w:t>заявитель привлекает к проведению земляных и иных работ тре</w:t>
      </w:r>
      <w:r>
        <w:rPr>
          <w:rFonts w:ascii="Times New Roman" w:hAnsi="Times New Roman" w:cs="Times New Roman"/>
          <w:sz w:val="24"/>
          <w:szCs w:val="24"/>
          <w:lang w:eastAsia="ru-RU"/>
        </w:rPr>
        <w:t>т</w:t>
      </w:r>
      <w:r w:rsidRPr="004C7869">
        <w:rPr>
          <w:rFonts w:ascii="Times New Roman" w:hAnsi="Times New Roman" w:cs="Times New Roman"/>
          <w:sz w:val="24"/>
          <w:szCs w:val="24"/>
          <w:lang w:eastAsia="ru-RU"/>
        </w:rPr>
        <w:t>ье лицо</w:t>
      </w:r>
      <w:r>
        <w:rPr>
          <w:rFonts w:ascii="Times New Roman" w:hAnsi="Times New Roman" w:cs="Times New Roman"/>
          <w:sz w:val="24"/>
          <w:szCs w:val="24"/>
          <w:lang w:eastAsia="ru-RU"/>
        </w:rPr>
        <w:t>);</w:t>
      </w:r>
    </w:p>
    <w:p w:rsidR="00655C8F" w:rsidRPr="00D74555" w:rsidRDefault="00655C8F" w:rsidP="00D74555">
      <w:pPr>
        <w:spacing w:after="0" w:line="240" w:lineRule="auto"/>
        <w:ind w:firstLine="567"/>
        <w:jc w:val="both"/>
        <w:rPr>
          <w:rFonts w:ascii="Times New Roman" w:hAnsi="Times New Roman"/>
          <w:sz w:val="24"/>
          <w:szCs w:val="24"/>
        </w:rPr>
      </w:pPr>
      <w:r w:rsidRPr="000A7855">
        <w:rPr>
          <w:rFonts w:ascii="Times New Roman" w:hAnsi="Times New Roman"/>
          <w:sz w:val="24"/>
          <w:szCs w:val="24"/>
        </w:rPr>
        <w:t>11) приказ о назначении лиц, отве</w:t>
      </w:r>
      <w:r>
        <w:rPr>
          <w:rFonts w:ascii="Times New Roman" w:hAnsi="Times New Roman"/>
          <w:sz w:val="24"/>
          <w:szCs w:val="24"/>
        </w:rPr>
        <w:t>тственных за производство работ.</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49191C">
        <w:rPr>
          <w:rFonts w:ascii="Times New Roman" w:hAnsi="Times New Roman" w:cs="Times New Roman"/>
          <w:sz w:val="24"/>
          <w:szCs w:val="24"/>
        </w:rPr>
        <w:t>.</w:t>
      </w:r>
      <w:r>
        <w:rPr>
          <w:rFonts w:ascii="Times New Roman" w:hAnsi="Times New Roman" w:cs="Times New Roman"/>
          <w:sz w:val="24"/>
          <w:szCs w:val="24"/>
        </w:rPr>
        <w:t>1.</w:t>
      </w:r>
      <w:r w:rsidRPr="0049191C">
        <w:rPr>
          <w:rFonts w:ascii="Times New Roman" w:hAnsi="Times New Roman" w:cs="Times New Roman"/>
          <w:sz w:val="24"/>
          <w:szCs w:val="24"/>
        </w:rPr>
        <w:t>2. Исчерпывающий перечень документов, находящихся в распоряжении государственных органов, органов местного самоуправления и иных организаций, которые</w:t>
      </w:r>
      <w:r>
        <w:rPr>
          <w:rFonts w:ascii="Times New Roman" w:hAnsi="Times New Roman" w:cs="Times New Roman"/>
          <w:sz w:val="24"/>
          <w:szCs w:val="24"/>
        </w:rPr>
        <w:t xml:space="preserve"> </w:t>
      </w:r>
      <w:r w:rsidRPr="0049191C">
        <w:rPr>
          <w:rFonts w:ascii="Times New Roman" w:hAnsi="Times New Roman" w:cs="Times New Roman"/>
          <w:sz w:val="24"/>
          <w:szCs w:val="24"/>
        </w:rPr>
        <w:t xml:space="preserve">заявитель или представитель заявителя также вправе представить самостоятельно: </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выписка из Единого государственного реестра юридических лиц (запрашивается в Федеральной налоговой службе Российской Федерации);</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выписка из Единого государственного реестра индивидуальных предпринимателей (запрашивается в Федеральной налоговой службе Российской Федерации);</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 разрешение на строительство (находится в распоряжении администрации Дивеевского муниципального округа Нижегородской области либо запрашивается в министерстве строительства Нижегородской области);</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 з</w:t>
      </w:r>
      <w:r w:rsidRPr="00B51BF7">
        <w:rPr>
          <w:rFonts w:ascii="Times New Roman" w:hAnsi="Times New Roman" w:cs="Times New Roman"/>
          <w:sz w:val="24"/>
          <w:szCs w:val="24"/>
        </w:rPr>
        <w:t xml:space="preserve">аключение о допустимости </w:t>
      </w:r>
      <w:r>
        <w:rPr>
          <w:rFonts w:ascii="Times New Roman" w:hAnsi="Times New Roman" w:cs="Times New Roman"/>
          <w:sz w:val="24"/>
          <w:szCs w:val="24"/>
        </w:rPr>
        <w:t>осуществления</w:t>
      </w:r>
      <w:r w:rsidRPr="00B51BF7">
        <w:rPr>
          <w:rFonts w:ascii="Times New Roman" w:hAnsi="Times New Roman" w:cs="Times New Roman"/>
          <w:sz w:val="24"/>
          <w:szCs w:val="24"/>
        </w:rPr>
        <w:t xml:space="preserve"> земляных</w:t>
      </w:r>
      <w:r>
        <w:rPr>
          <w:rFonts w:ascii="Times New Roman" w:hAnsi="Times New Roman" w:cs="Times New Roman"/>
          <w:sz w:val="24"/>
          <w:szCs w:val="24"/>
        </w:rPr>
        <w:t xml:space="preserve"> работ около здания, являющегося объектом культурного наследия  (запрашивается в управлении государственной охраны </w:t>
      </w:r>
      <w:r w:rsidRPr="004419C6">
        <w:rPr>
          <w:rFonts w:ascii="Times New Roman" w:hAnsi="Times New Roman" w:cs="Times New Roman"/>
          <w:sz w:val="24"/>
          <w:szCs w:val="24"/>
        </w:rPr>
        <w:t>объектов культурного наследия Нижегородской области</w:t>
      </w:r>
      <w:r>
        <w:rPr>
          <w:rFonts w:ascii="Times New Roman" w:hAnsi="Times New Roman" w:cs="Times New Roman"/>
          <w:sz w:val="24"/>
          <w:szCs w:val="24"/>
        </w:rPr>
        <w:t>).</w:t>
      </w:r>
    </w:p>
    <w:p w:rsidR="00655C8F" w:rsidRPr="00D33E5F" w:rsidRDefault="00655C8F" w:rsidP="00D33E5F">
      <w:pPr>
        <w:autoSpaceDE w:val="0"/>
        <w:spacing w:after="0" w:line="240" w:lineRule="auto"/>
        <w:ind w:firstLine="567"/>
        <w:jc w:val="both"/>
        <w:rPr>
          <w:rFonts w:ascii="Times New Roman" w:hAnsi="Times New Roman" w:cs="Times New Roman"/>
          <w:sz w:val="24"/>
          <w:szCs w:val="24"/>
        </w:rPr>
      </w:pPr>
      <w:r w:rsidRPr="00D33E5F">
        <w:rPr>
          <w:rFonts w:ascii="Times New Roman" w:hAnsi="Times New Roman" w:cs="Times New Roman"/>
          <w:sz w:val="24"/>
          <w:szCs w:val="24"/>
        </w:rPr>
        <w:t>2.8.1.3.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655C8F" w:rsidRPr="00F65C6B" w:rsidRDefault="00655C8F" w:rsidP="00D33E5F">
      <w:pPr>
        <w:autoSpaceDE w:val="0"/>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 xml:space="preserve">2.8.2. Исчерпывающий перечень документов, необходимый для получения разрешения </w:t>
      </w:r>
      <w:r w:rsidRPr="008260B7">
        <w:rPr>
          <w:rFonts w:ascii="Times New Roman" w:hAnsi="Times New Roman" w:cs="Times New Roman"/>
          <w:sz w:val="24"/>
          <w:szCs w:val="24"/>
        </w:rPr>
        <w:t xml:space="preserve">на </w:t>
      </w:r>
      <w:r>
        <w:rPr>
          <w:rFonts w:ascii="Times New Roman" w:hAnsi="Times New Roman" w:cs="Times New Roman"/>
          <w:sz w:val="24"/>
          <w:szCs w:val="24"/>
        </w:rPr>
        <w:t>осуществление земляных</w:t>
      </w:r>
      <w:r w:rsidRPr="008260B7">
        <w:rPr>
          <w:rFonts w:ascii="Times New Roman" w:hAnsi="Times New Roman" w:cs="Times New Roman"/>
          <w:sz w:val="24"/>
          <w:szCs w:val="24"/>
        </w:rPr>
        <w:t xml:space="preserve"> работ, связанных с ликвидацией аварий на подземных инженерных</w:t>
      </w:r>
      <w:r>
        <w:rPr>
          <w:rFonts w:ascii="Times New Roman" w:hAnsi="Times New Roman" w:cs="Times New Roman"/>
          <w:sz w:val="24"/>
          <w:szCs w:val="24"/>
        </w:rPr>
        <w:t xml:space="preserve"> сетях и </w:t>
      </w:r>
      <w:r w:rsidRPr="008260B7">
        <w:rPr>
          <w:rFonts w:ascii="Times New Roman" w:hAnsi="Times New Roman" w:cs="Times New Roman"/>
          <w:sz w:val="24"/>
          <w:szCs w:val="24"/>
        </w:rPr>
        <w:t>коммуникациях</w:t>
      </w:r>
      <w:r>
        <w:rPr>
          <w:rFonts w:ascii="Times New Roman" w:hAnsi="Times New Roman" w:cs="Times New Roman"/>
          <w:sz w:val="24"/>
          <w:szCs w:val="24"/>
        </w:rPr>
        <w:t xml:space="preserve">. </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2.8.2.1. Исчерпывающий перечень документов, предоставляемых заявителем самостоятельно:</w:t>
      </w:r>
    </w:p>
    <w:p w:rsidR="00655C8F" w:rsidRDefault="00655C8F" w:rsidP="008260B7">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5B5643">
        <w:rPr>
          <w:rFonts w:ascii="Times New Roman" w:hAnsi="Times New Roman" w:cs="Times New Roman"/>
          <w:bCs/>
          <w:sz w:val="24"/>
          <w:szCs w:val="24"/>
        </w:rPr>
        <w:t xml:space="preserve"> заявление </w:t>
      </w:r>
      <w:r>
        <w:rPr>
          <w:rFonts w:ascii="Times New Roman" w:hAnsi="Times New Roman" w:cs="Times New Roman"/>
          <w:bCs/>
          <w:sz w:val="24"/>
          <w:szCs w:val="24"/>
        </w:rPr>
        <w:t xml:space="preserve">о предоставлении разрешения на осуществление земляных </w:t>
      </w:r>
      <w:r w:rsidRPr="001A3605">
        <w:rPr>
          <w:rFonts w:ascii="Times New Roman" w:hAnsi="Times New Roman" w:cs="Times New Roman"/>
          <w:bCs/>
          <w:sz w:val="24"/>
          <w:szCs w:val="28"/>
        </w:rPr>
        <w:t xml:space="preserve">работ </w:t>
      </w:r>
      <w:r>
        <w:rPr>
          <w:rFonts w:ascii="Times New Roman" w:hAnsi="Times New Roman" w:cs="Times New Roman"/>
          <w:bCs/>
          <w:sz w:val="24"/>
          <w:szCs w:val="24"/>
        </w:rPr>
        <w:t xml:space="preserve">по </w:t>
      </w:r>
      <w:r w:rsidRPr="005B5643">
        <w:rPr>
          <w:rFonts w:ascii="Times New Roman" w:hAnsi="Times New Roman" w:cs="Times New Roman"/>
          <w:bCs/>
          <w:sz w:val="24"/>
          <w:szCs w:val="24"/>
        </w:rPr>
        <w:t>форм</w:t>
      </w:r>
      <w:r>
        <w:rPr>
          <w:rFonts w:ascii="Times New Roman" w:hAnsi="Times New Roman" w:cs="Times New Roman"/>
          <w:bCs/>
          <w:sz w:val="24"/>
          <w:szCs w:val="24"/>
        </w:rPr>
        <w:t xml:space="preserve">е </w:t>
      </w:r>
      <w:r w:rsidRPr="00AD7E26">
        <w:rPr>
          <w:rFonts w:ascii="Times New Roman" w:hAnsi="Times New Roman" w:cs="Times New Roman"/>
          <w:bCs/>
          <w:sz w:val="24"/>
          <w:szCs w:val="24"/>
        </w:rPr>
        <w:t>согласно приложению 1 к настоящему Регламенту</w:t>
      </w:r>
      <w:r w:rsidRPr="0049191C">
        <w:rPr>
          <w:rFonts w:ascii="Times New Roman" w:hAnsi="Times New Roman" w:cs="Times New Roman"/>
          <w:bCs/>
          <w:sz w:val="24"/>
          <w:szCs w:val="24"/>
        </w:rPr>
        <w:t>;</w:t>
      </w:r>
    </w:p>
    <w:p w:rsidR="00655C8F" w:rsidRDefault="00655C8F" w:rsidP="008260B7">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49191C">
        <w:rPr>
          <w:rFonts w:ascii="Times New Roman" w:hAnsi="Times New Roman" w:cs="Times New Roman"/>
          <w:sz w:val="24"/>
          <w:szCs w:val="24"/>
        </w:rPr>
        <w:t xml:space="preserve">документы, удостоверяющие личность </w:t>
      </w:r>
      <w:r>
        <w:rPr>
          <w:rFonts w:ascii="Times New Roman" w:hAnsi="Times New Roman" w:cs="Times New Roman"/>
          <w:sz w:val="24"/>
          <w:szCs w:val="24"/>
        </w:rPr>
        <w:t xml:space="preserve">заявителя, </w:t>
      </w:r>
      <w:r w:rsidRPr="0049191C">
        <w:rPr>
          <w:rFonts w:ascii="Times New Roman" w:hAnsi="Times New Roman" w:cs="Times New Roman"/>
          <w:sz w:val="24"/>
          <w:szCs w:val="24"/>
        </w:rPr>
        <w:t xml:space="preserve">представителя заявителя </w:t>
      </w:r>
      <w:r>
        <w:rPr>
          <w:rFonts w:ascii="Times New Roman" w:hAnsi="Times New Roman" w:cs="Times New Roman"/>
          <w:sz w:val="24"/>
          <w:szCs w:val="24"/>
        </w:rPr>
        <w:t xml:space="preserve">–физического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w:t>
      </w:r>
      <w:r>
        <w:rPr>
          <w:rFonts w:ascii="Times New Roman" w:hAnsi="Times New Roman" w:cs="Times New Roman"/>
          <w:bCs/>
          <w:color w:val="000000"/>
          <w:sz w:val="24"/>
          <w:szCs w:val="24"/>
        </w:rPr>
        <w:t>представить</w:t>
      </w:r>
      <w:r w:rsidRPr="0049191C">
        <w:rPr>
          <w:rFonts w:ascii="Times New Roman" w:hAnsi="Times New Roman" w:cs="Times New Roman"/>
          <w:bCs/>
          <w:color w:val="000000"/>
          <w:sz w:val="24"/>
          <w:szCs w:val="24"/>
        </w:rPr>
        <w:t xml:space="preserve"> иные документы, удостоверяющие личность)</w:t>
      </w:r>
      <w:r>
        <w:rPr>
          <w:rFonts w:ascii="Times New Roman" w:hAnsi="Times New Roman" w:cs="Times New Roman"/>
          <w:bCs/>
          <w:color w:val="000000"/>
          <w:sz w:val="24"/>
          <w:szCs w:val="24"/>
        </w:rPr>
        <w:t>;</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w:t>
      </w:r>
      <w:r>
        <w:rPr>
          <w:rFonts w:ascii="Times New Roman" w:hAnsi="Times New Roman" w:cs="Times New Roman"/>
          <w:sz w:val="24"/>
          <w:szCs w:val="24"/>
        </w:rPr>
        <w:t>ли) получения результата услуги,</w:t>
      </w:r>
      <w:r w:rsidRPr="0049191C">
        <w:rPr>
          <w:rFonts w:ascii="Times New Roman" w:hAnsi="Times New Roman" w:cs="Times New Roman"/>
          <w:sz w:val="24"/>
          <w:szCs w:val="24"/>
        </w:rPr>
        <w:t xml:space="preserve"> либо документ, подтверждающий полномочия законного представителя</w:t>
      </w:r>
      <w:r>
        <w:rPr>
          <w:rFonts w:ascii="Times New Roman" w:hAnsi="Times New Roman" w:cs="Times New Roman"/>
          <w:sz w:val="24"/>
          <w:szCs w:val="24"/>
          <w:lang w:eastAsia="ru-RU"/>
        </w:rPr>
        <w:t>;</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4) п</w:t>
      </w:r>
      <w:r w:rsidRPr="008260B7">
        <w:rPr>
          <w:rFonts w:ascii="Times New Roman" w:hAnsi="Times New Roman" w:cs="Times New Roman"/>
          <w:bCs/>
          <w:sz w:val="24"/>
          <w:szCs w:val="24"/>
        </w:rPr>
        <w:t>лан участка и рабочий чертеж по устранению аварии</w:t>
      </w:r>
      <w:r>
        <w:rPr>
          <w:rFonts w:ascii="Times New Roman" w:hAnsi="Times New Roman" w:cs="Times New Roman"/>
          <w:bCs/>
          <w:sz w:val="24"/>
          <w:szCs w:val="24"/>
        </w:rPr>
        <w:t>;</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5) п</w:t>
      </w:r>
      <w:r>
        <w:rPr>
          <w:rFonts w:ascii="Times New Roman" w:hAnsi="Times New Roman" w:cs="Times New Roman"/>
          <w:sz w:val="24"/>
          <w:szCs w:val="24"/>
          <w:lang w:eastAsia="ru-RU"/>
        </w:rPr>
        <w:t>роект производства работ, согласованный с владельцами инженерных сетей и коммуникаций;</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lang w:eastAsia="ru-RU"/>
        </w:rPr>
        <w:t xml:space="preserve">6) </w:t>
      </w:r>
      <w:r>
        <w:rPr>
          <w:rFonts w:ascii="Times New Roman" w:hAnsi="Times New Roman" w:cs="Times New Roman"/>
          <w:bCs/>
          <w:sz w:val="24"/>
          <w:szCs w:val="24"/>
        </w:rPr>
        <w:t>п</w:t>
      </w:r>
      <w:r w:rsidRPr="008260B7">
        <w:rPr>
          <w:rFonts w:ascii="Times New Roman" w:hAnsi="Times New Roman" w:cs="Times New Roman"/>
          <w:bCs/>
          <w:sz w:val="24"/>
          <w:szCs w:val="24"/>
        </w:rPr>
        <w:t>лан восстановления благоустройства</w:t>
      </w:r>
      <w:r>
        <w:rPr>
          <w:rFonts w:ascii="Times New Roman" w:hAnsi="Times New Roman" w:cs="Times New Roman"/>
          <w:sz w:val="24"/>
          <w:szCs w:val="24"/>
          <w:lang w:eastAsia="ru-RU"/>
        </w:rPr>
        <w:t>;</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 г</w:t>
      </w:r>
      <w:r>
        <w:rPr>
          <w:rFonts w:ascii="Times New Roman" w:hAnsi="Times New Roman" w:cs="Times New Roman"/>
          <w:sz w:val="24"/>
          <w:szCs w:val="24"/>
          <w:lang w:eastAsia="ru-RU"/>
        </w:rPr>
        <w:t>рафик производства работ и полного восстановления нарушенного дорожного покрытия, зеленых насаждений и других элементов благоустройства</w:t>
      </w:r>
      <w:r>
        <w:rPr>
          <w:rFonts w:ascii="Times New Roman" w:hAnsi="Times New Roman" w:cs="Times New Roman"/>
          <w:bCs/>
          <w:sz w:val="24"/>
          <w:szCs w:val="24"/>
        </w:rPr>
        <w:t>;</w:t>
      </w:r>
    </w:p>
    <w:p w:rsidR="00655C8F" w:rsidRDefault="00655C8F" w:rsidP="008260B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 договор подряда </w:t>
      </w:r>
      <w:r w:rsidRPr="004C7869">
        <w:rPr>
          <w:rFonts w:ascii="Times New Roman" w:hAnsi="Times New Roman" w:cs="Times New Roman"/>
          <w:sz w:val="24"/>
          <w:szCs w:val="24"/>
          <w:lang w:eastAsia="ru-RU"/>
        </w:rPr>
        <w:t xml:space="preserve">на </w:t>
      </w:r>
      <w:r>
        <w:rPr>
          <w:rFonts w:ascii="Times New Roman" w:hAnsi="Times New Roman" w:cs="Times New Roman"/>
          <w:sz w:val="24"/>
          <w:szCs w:val="24"/>
          <w:lang w:eastAsia="ru-RU"/>
        </w:rPr>
        <w:t>осуществление</w:t>
      </w:r>
      <w:r w:rsidRPr="004C7869">
        <w:rPr>
          <w:rFonts w:ascii="Times New Roman" w:hAnsi="Times New Roman" w:cs="Times New Roman"/>
          <w:sz w:val="24"/>
          <w:szCs w:val="24"/>
          <w:lang w:eastAsia="ru-RU"/>
        </w:rPr>
        <w:t xml:space="preserve"> земляных работ и полного восстановления нарушенного дорожного покрытия, зеленых насаждений и других элементов благоустройства </w:t>
      </w:r>
      <w:r>
        <w:rPr>
          <w:rFonts w:ascii="Times New Roman" w:hAnsi="Times New Roman" w:cs="Times New Roman"/>
          <w:sz w:val="24"/>
          <w:szCs w:val="24"/>
          <w:lang w:eastAsia="ru-RU"/>
        </w:rPr>
        <w:t>(</w:t>
      </w:r>
      <w:r w:rsidRPr="004C7869">
        <w:rPr>
          <w:rFonts w:ascii="Times New Roman" w:hAnsi="Times New Roman" w:cs="Times New Roman"/>
          <w:sz w:val="24"/>
          <w:szCs w:val="24"/>
          <w:lang w:eastAsia="ru-RU"/>
        </w:rPr>
        <w:t>в случае заявитель привлекает к проведению земляных и иных работ тре</w:t>
      </w:r>
      <w:r>
        <w:rPr>
          <w:rFonts w:ascii="Times New Roman" w:hAnsi="Times New Roman" w:cs="Times New Roman"/>
          <w:sz w:val="24"/>
          <w:szCs w:val="24"/>
          <w:lang w:eastAsia="ru-RU"/>
        </w:rPr>
        <w:t>т</w:t>
      </w:r>
      <w:r w:rsidRPr="004C7869">
        <w:rPr>
          <w:rFonts w:ascii="Times New Roman" w:hAnsi="Times New Roman" w:cs="Times New Roman"/>
          <w:sz w:val="24"/>
          <w:szCs w:val="24"/>
          <w:lang w:eastAsia="ru-RU"/>
        </w:rPr>
        <w:t>ье лицо</w:t>
      </w:r>
      <w:r>
        <w:rPr>
          <w:rFonts w:ascii="Times New Roman" w:hAnsi="Times New Roman" w:cs="Times New Roman"/>
          <w:sz w:val="24"/>
          <w:szCs w:val="24"/>
          <w:lang w:eastAsia="ru-RU"/>
        </w:rPr>
        <w:t>);</w:t>
      </w:r>
    </w:p>
    <w:p w:rsidR="00655C8F" w:rsidRDefault="00655C8F" w:rsidP="008260B7">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9) в</w:t>
      </w:r>
      <w:r>
        <w:rPr>
          <w:rFonts w:ascii="Times New Roman" w:hAnsi="Times New Roman" w:cs="Times New Roman"/>
          <w:sz w:val="24"/>
          <w:szCs w:val="24"/>
          <w:lang w:eastAsia="ru-RU"/>
        </w:rPr>
        <w:t>ременная схема организации движения транспорта и пешеходов на период производства работ (если работы создают препятствия движению транспорта и пешеходов)</w:t>
      </w:r>
      <w:r>
        <w:rPr>
          <w:rFonts w:ascii="Times New Roman" w:hAnsi="Times New Roman" w:cs="Times New Roman"/>
          <w:sz w:val="24"/>
          <w:szCs w:val="24"/>
        </w:rPr>
        <w:t>.</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2.8.2.</w:t>
      </w:r>
      <w:r w:rsidRPr="0049191C">
        <w:rPr>
          <w:rFonts w:ascii="Times New Roman" w:hAnsi="Times New Roman" w:cs="Times New Roman"/>
          <w:sz w:val="24"/>
          <w:szCs w:val="24"/>
        </w:rPr>
        <w:t>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выписка из Единого государственного реестра юридических лиц (запрашивается в Федеральной налоговой службе Российской Федерации);</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3)выписка из Единого государственного реестра индивидуальных предпринимателей (запрашивается в Федеральной налоговой службе Российской Федерации);</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 з</w:t>
      </w:r>
      <w:r w:rsidRPr="00B51BF7">
        <w:rPr>
          <w:rFonts w:ascii="Times New Roman" w:hAnsi="Times New Roman" w:cs="Times New Roman"/>
          <w:sz w:val="24"/>
          <w:szCs w:val="24"/>
        </w:rPr>
        <w:t xml:space="preserve">аключение о допустимости </w:t>
      </w:r>
      <w:r>
        <w:rPr>
          <w:rFonts w:ascii="Times New Roman" w:hAnsi="Times New Roman" w:cs="Times New Roman"/>
          <w:sz w:val="24"/>
          <w:szCs w:val="24"/>
        </w:rPr>
        <w:t>осуществления</w:t>
      </w:r>
      <w:r w:rsidRPr="00B51BF7">
        <w:rPr>
          <w:rFonts w:ascii="Times New Roman" w:hAnsi="Times New Roman" w:cs="Times New Roman"/>
          <w:sz w:val="24"/>
          <w:szCs w:val="24"/>
        </w:rPr>
        <w:t xml:space="preserve"> земляных</w:t>
      </w:r>
      <w:r>
        <w:rPr>
          <w:rFonts w:ascii="Times New Roman" w:hAnsi="Times New Roman" w:cs="Times New Roman"/>
          <w:sz w:val="24"/>
          <w:szCs w:val="24"/>
        </w:rPr>
        <w:t xml:space="preserve"> работ около здания, являющегося объектом культурного наследия (запрашивается в управлении государственной охраны </w:t>
      </w:r>
      <w:r w:rsidRPr="004419C6">
        <w:rPr>
          <w:rFonts w:ascii="Times New Roman" w:hAnsi="Times New Roman" w:cs="Times New Roman"/>
          <w:sz w:val="24"/>
          <w:szCs w:val="24"/>
        </w:rPr>
        <w:t>объектов культурного наследия Нижегородской области</w:t>
      </w:r>
      <w:r>
        <w:rPr>
          <w:rFonts w:ascii="Times New Roman" w:hAnsi="Times New Roman" w:cs="Times New Roman"/>
          <w:sz w:val="24"/>
          <w:szCs w:val="24"/>
        </w:rPr>
        <w:t>).</w:t>
      </w:r>
    </w:p>
    <w:p w:rsidR="00655C8F" w:rsidRPr="00DE7861" w:rsidRDefault="00655C8F" w:rsidP="003258AB">
      <w:pPr>
        <w:autoSpaceDE w:val="0"/>
        <w:spacing w:after="0" w:line="240" w:lineRule="auto"/>
        <w:ind w:firstLine="567"/>
        <w:jc w:val="both"/>
        <w:rPr>
          <w:rFonts w:ascii="Times New Roman" w:hAnsi="Times New Roman" w:cs="Times New Roman"/>
          <w:sz w:val="24"/>
          <w:szCs w:val="24"/>
        </w:rPr>
      </w:pPr>
      <w:r w:rsidRPr="00DE7861">
        <w:rPr>
          <w:rFonts w:ascii="Times New Roman" w:hAnsi="Times New Roman" w:cs="Times New Roman"/>
          <w:sz w:val="24"/>
          <w:szCs w:val="24"/>
        </w:rPr>
        <w:t>2.8.2.3.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655C8F" w:rsidRDefault="00655C8F" w:rsidP="003258A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 Исчерпывающий перечень документов, необходимый для п</w:t>
      </w:r>
      <w:r w:rsidRPr="00340169">
        <w:rPr>
          <w:rFonts w:ascii="Times New Roman" w:hAnsi="Times New Roman" w:cs="Times New Roman"/>
          <w:sz w:val="24"/>
          <w:szCs w:val="24"/>
        </w:rPr>
        <w:t>родлени</w:t>
      </w:r>
      <w:r>
        <w:rPr>
          <w:rFonts w:ascii="Times New Roman" w:hAnsi="Times New Roman" w:cs="Times New Roman"/>
          <w:sz w:val="24"/>
          <w:szCs w:val="24"/>
        </w:rPr>
        <w:t>я</w:t>
      </w:r>
      <w:r w:rsidRPr="00340169">
        <w:rPr>
          <w:rFonts w:ascii="Times New Roman" w:hAnsi="Times New Roman" w:cs="Times New Roman"/>
          <w:sz w:val="24"/>
          <w:szCs w:val="24"/>
        </w:rPr>
        <w:t xml:space="preserve"> срока действия </w:t>
      </w:r>
      <w:r>
        <w:rPr>
          <w:rFonts w:ascii="Times New Roman" w:hAnsi="Times New Roman" w:cs="Times New Roman"/>
          <w:sz w:val="24"/>
          <w:szCs w:val="24"/>
        </w:rPr>
        <w:t>разрешения</w:t>
      </w:r>
      <w:r w:rsidRPr="00340169">
        <w:rPr>
          <w:rFonts w:ascii="Times New Roman" w:hAnsi="Times New Roman" w:cs="Times New Roman"/>
          <w:sz w:val="24"/>
          <w:szCs w:val="24"/>
        </w:rPr>
        <w:t xml:space="preserve"> на </w:t>
      </w:r>
      <w:r>
        <w:rPr>
          <w:rFonts w:ascii="Times New Roman" w:hAnsi="Times New Roman" w:cs="Times New Roman"/>
          <w:sz w:val="24"/>
          <w:szCs w:val="24"/>
        </w:rPr>
        <w:t>осуществление</w:t>
      </w:r>
      <w:r w:rsidRPr="00340169">
        <w:rPr>
          <w:rFonts w:ascii="Times New Roman" w:hAnsi="Times New Roman" w:cs="Times New Roman"/>
          <w:sz w:val="24"/>
          <w:szCs w:val="24"/>
        </w:rPr>
        <w:t xml:space="preserve"> 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w:t>
      </w:r>
    </w:p>
    <w:p w:rsidR="00655C8F" w:rsidRDefault="00655C8F" w:rsidP="003401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2.9.1. Исчерпывающий перечень документов, предоставляемых заявителем самостоятельно:</w:t>
      </w:r>
    </w:p>
    <w:p w:rsidR="00655C8F" w:rsidRDefault="00655C8F" w:rsidP="00340169">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5B5643">
        <w:rPr>
          <w:rFonts w:ascii="Times New Roman" w:hAnsi="Times New Roman" w:cs="Times New Roman"/>
          <w:bCs/>
          <w:sz w:val="24"/>
          <w:szCs w:val="24"/>
        </w:rPr>
        <w:t xml:space="preserve"> заявление </w:t>
      </w:r>
      <w:r>
        <w:rPr>
          <w:rFonts w:ascii="Times New Roman" w:hAnsi="Times New Roman" w:cs="Times New Roman"/>
          <w:bCs/>
          <w:sz w:val="24"/>
          <w:szCs w:val="24"/>
        </w:rPr>
        <w:t xml:space="preserve">о продлении срока действия разрешения на осуществление земляных работ (далее - заявление о продлении срока действия разрешения) по </w:t>
      </w:r>
      <w:r w:rsidRPr="005B5643">
        <w:rPr>
          <w:rFonts w:ascii="Times New Roman" w:hAnsi="Times New Roman" w:cs="Times New Roman"/>
          <w:bCs/>
          <w:sz w:val="24"/>
          <w:szCs w:val="24"/>
        </w:rPr>
        <w:t>форм</w:t>
      </w:r>
      <w:r>
        <w:rPr>
          <w:rFonts w:ascii="Times New Roman" w:hAnsi="Times New Roman" w:cs="Times New Roman"/>
          <w:bCs/>
          <w:sz w:val="24"/>
          <w:szCs w:val="24"/>
        </w:rPr>
        <w:t>е согласно приложению 2 к настоящему Регламенту</w:t>
      </w:r>
      <w:r w:rsidRPr="0049191C">
        <w:rPr>
          <w:rFonts w:ascii="Times New Roman" w:hAnsi="Times New Roman" w:cs="Times New Roman"/>
          <w:bCs/>
          <w:sz w:val="24"/>
          <w:szCs w:val="24"/>
        </w:rPr>
        <w:t>;</w:t>
      </w:r>
    </w:p>
    <w:p w:rsidR="00655C8F" w:rsidRDefault="00655C8F" w:rsidP="00340169">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49191C">
        <w:rPr>
          <w:rFonts w:ascii="Times New Roman" w:hAnsi="Times New Roman" w:cs="Times New Roman"/>
          <w:sz w:val="24"/>
          <w:szCs w:val="24"/>
        </w:rPr>
        <w:t xml:space="preserve">документы, удостоверяющие личность </w:t>
      </w:r>
      <w:r>
        <w:rPr>
          <w:rFonts w:ascii="Times New Roman" w:hAnsi="Times New Roman" w:cs="Times New Roman"/>
          <w:sz w:val="24"/>
          <w:szCs w:val="24"/>
        </w:rPr>
        <w:t xml:space="preserve">заявителя, </w:t>
      </w:r>
      <w:r w:rsidRPr="0049191C">
        <w:rPr>
          <w:rFonts w:ascii="Times New Roman" w:hAnsi="Times New Roman" w:cs="Times New Roman"/>
          <w:sz w:val="24"/>
          <w:szCs w:val="24"/>
        </w:rPr>
        <w:t xml:space="preserve">представителя заявителя </w:t>
      </w:r>
      <w:r>
        <w:rPr>
          <w:rFonts w:ascii="Times New Roman" w:hAnsi="Times New Roman" w:cs="Times New Roman"/>
          <w:sz w:val="24"/>
          <w:szCs w:val="24"/>
        </w:rPr>
        <w:t xml:space="preserve">–(физического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вид на жительство</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w:t>
      </w:r>
      <w:r>
        <w:rPr>
          <w:rFonts w:ascii="Times New Roman" w:hAnsi="Times New Roman" w:cs="Times New Roman"/>
          <w:bCs/>
          <w:color w:val="000000"/>
          <w:sz w:val="24"/>
          <w:szCs w:val="24"/>
        </w:rPr>
        <w:t>представить</w:t>
      </w:r>
      <w:r w:rsidRPr="0049191C">
        <w:rPr>
          <w:rFonts w:ascii="Times New Roman" w:hAnsi="Times New Roman" w:cs="Times New Roman"/>
          <w:bCs/>
          <w:color w:val="000000"/>
          <w:sz w:val="24"/>
          <w:szCs w:val="24"/>
        </w:rPr>
        <w:t xml:space="preserve"> иные документы, удостоверяющие личность)</w:t>
      </w:r>
      <w:r>
        <w:rPr>
          <w:rFonts w:ascii="Times New Roman" w:hAnsi="Times New Roman" w:cs="Times New Roman"/>
          <w:bCs/>
          <w:color w:val="000000"/>
          <w:sz w:val="24"/>
          <w:szCs w:val="24"/>
        </w:rPr>
        <w:t>;</w:t>
      </w:r>
    </w:p>
    <w:p w:rsidR="00655C8F" w:rsidRDefault="00655C8F" w:rsidP="0034016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w:t>
      </w:r>
      <w:r>
        <w:rPr>
          <w:rFonts w:ascii="Times New Roman" w:hAnsi="Times New Roman" w:cs="Times New Roman"/>
          <w:sz w:val="24"/>
          <w:szCs w:val="24"/>
        </w:rPr>
        <w:t>,</w:t>
      </w:r>
      <w:r w:rsidRPr="0049191C">
        <w:rPr>
          <w:rFonts w:ascii="Times New Roman" w:hAnsi="Times New Roman" w:cs="Times New Roman"/>
          <w:sz w:val="24"/>
          <w:szCs w:val="24"/>
        </w:rPr>
        <w:t xml:space="preserve"> либо документ, подтверждающий полн</w:t>
      </w:r>
      <w:r>
        <w:rPr>
          <w:rFonts w:ascii="Times New Roman" w:hAnsi="Times New Roman" w:cs="Times New Roman"/>
          <w:sz w:val="24"/>
          <w:szCs w:val="24"/>
        </w:rPr>
        <w:t>омочия законного представителя</w:t>
      </w:r>
      <w:r>
        <w:rPr>
          <w:rFonts w:ascii="Times New Roman" w:hAnsi="Times New Roman" w:cs="Times New Roman"/>
          <w:sz w:val="24"/>
          <w:szCs w:val="24"/>
          <w:lang w:eastAsia="ru-RU"/>
        </w:rPr>
        <w:t>.</w:t>
      </w:r>
    </w:p>
    <w:p w:rsidR="00655C8F" w:rsidRDefault="00655C8F" w:rsidP="003401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w:t>
      </w:r>
      <w:r w:rsidRPr="0049191C">
        <w:rPr>
          <w:rFonts w:ascii="Times New Roman" w:hAnsi="Times New Roman" w:cs="Times New Roman"/>
          <w:sz w:val="24"/>
          <w:szCs w:val="24"/>
        </w:rPr>
        <w:t xml:space="preserve">.2.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655C8F" w:rsidRDefault="00655C8F" w:rsidP="003401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655C8F" w:rsidRDefault="00655C8F" w:rsidP="003401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выписка из Единого государственного реестра юридических лиц (запрашивается в Федеральной налоговой службе Российской Федерации);</w:t>
      </w:r>
    </w:p>
    <w:p w:rsidR="00655C8F" w:rsidRDefault="00655C8F" w:rsidP="003401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выписка из Единого государственного реестра индивидуальных предпринимателей (запрашивается в Федеральной налоговой службе Российской Федерации).</w:t>
      </w:r>
    </w:p>
    <w:p w:rsidR="00655C8F" w:rsidRPr="007169AB" w:rsidRDefault="00655C8F" w:rsidP="00340169">
      <w:pPr>
        <w:autoSpaceDE w:val="0"/>
        <w:spacing w:after="0" w:line="240" w:lineRule="auto"/>
        <w:ind w:firstLine="567"/>
        <w:jc w:val="both"/>
        <w:rPr>
          <w:rFonts w:ascii="Times New Roman" w:hAnsi="Times New Roman" w:cs="Times New Roman"/>
          <w:sz w:val="24"/>
          <w:szCs w:val="24"/>
        </w:rPr>
      </w:pPr>
      <w:r w:rsidRPr="007169AB">
        <w:rPr>
          <w:rFonts w:ascii="Times New Roman" w:hAnsi="Times New Roman" w:cs="Times New Roman"/>
          <w:sz w:val="24"/>
          <w:szCs w:val="24"/>
        </w:rPr>
        <w:t>2.9.3.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655C8F" w:rsidRDefault="00655C8F" w:rsidP="005709E4">
      <w:pPr>
        <w:autoSpaceDE w:val="0"/>
        <w:spacing w:after="0" w:line="240" w:lineRule="auto"/>
        <w:ind w:firstLine="567"/>
        <w:jc w:val="both"/>
        <w:rPr>
          <w:rFonts w:ascii="Times New Roman" w:hAnsi="Times New Roman" w:cs="Times New Roman"/>
          <w:color w:val="FF0000"/>
          <w:sz w:val="24"/>
          <w:szCs w:val="28"/>
          <w:lang w:eastAsia="ru-RU"/>
        </w:rPr>
      </w:pPr>
      <w:r>
        <w:rPr>
          <w:rFonts w:ascii="Times New Roman" w:hAnsi="Times New Roman" w:cs="Times New Roman"/>
          <w:sz w:val="24"/>
          <w:szCs w:val="24"/>
        </w:rPr>
        <w:t>2.10. Исчерпывающий перечень документов, необходимый при исправлении опечаток или ошибок в разрешении на осуществление земляных</w:t>
      </w:r>
      <w:r w:rsidRPr="00FC7F55">
        <w:rPr>
          <w:rFonts w:ascii="Times New Roman" w:hAnsi="Times New Roman" w:cs="Times New Roman"/>
          <w:bCs/>
          <w:color w:val="000000"/>
          <w:sz w:val="24"/>
          <w:szCs w:val="28"/>
        </w:rPr>
        <w:t xml:space="preserve"> рабо</w:t>
      </w:r>
      <w:r>
        <w:rPr>
          <w:rFonts w:ascii="Times New Roman" w:hAnsi="Times New Roman" w:cs="Times New Roman"/>
          <w:bCs/>
          <w:color w:val="000000"/>
          <w:sz w:val="24"/>
          <w:szCs w:val="28"/>
        </w:rPr>
        <w:t>т.</w:t>
      </w:r>
      <w:r w:rsidRPr="00FC7F55">
        <w:rPr>
          <w:rFonts w:ascii="Times New Roman" w:hAnsi="Times New Roman" w:cs="Times New Roman"/>
          <w:color w:val="FF0000"/>
          <w:sz w:val="24"/>
          <w:szCs w:val="28"/>
          <w:lang w:eastAsia="ru-RU"/>
        </w:rPr>
        <w:t xml:space="preserve"> </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2.10.1. Исчерпывающий перечень документов, предоставляемых заявителем самостоятельно:</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5B5643">
        <w:rPr>
          <w:rFonts w:ascii="Times New Roman" w:hAnsi="Times New Roman" w:cs="Times New Roman"/>
          <w:bCs/>
          <w:sz w:val="24"/>
          <w:szCs w:val="24"/>
        </w:rPr>
        <w:t xml:space="preserve">заявление </w:t>
      </w:r>
      <w:r>
        <w:rPr>
          <w:rFonts w:ascii="Times New Roman" w:hAnsi="Times New Roman" w:cs="Times New Roman"/>
          <w:bCs/>
          <w:sz w:val="24"/>
          <w:szCs w:val="24"/>
        </w:rPr>
        <w:t xml:space="preserve">об исправлении опечаток или ошибок в разрешении на осуществление земляных </w:t>
      </w:r>
      <w:r w:rsidRPr="001A3605">
        <w:rPr>
          <w:rFonts w:ascii="Times New Roman" w:hAnsi="Times New Roman" w:cs="Times New Roman"/>
          <w:bCs/>
          <w:sz w:val="24"/>
          <w:szCs w:val="28"/>
        </w:rPr>
        <w:t xml:space="preserve">работ </w:t>
      </w:r>
      <w:r>
        <w:rPr>
          <w:rFonts w:ascii="Times New Roman" w:hAnsi="Times New Roman" w:cs="Times New Roman"/>
          <w:bCs/>
          <w:sz w:val="24"/>
          <w:szCs w:val="28"/>
        </w:rPr>
        <w:t xml:space="preserve">(далее – заявление об исправлении опечаток или ошибок) </w:t>
      </w:r>
      <w:r>
        <w:rPr>
          <w:rFonts w:ascii="Times New Roman" w:hAnsi="Times New Roman" w:cs="Times New Roman"/>
          <w:bCs/>
          <w:sz w:val="24"/>
          <w:szCs w:val="24"/>
        </w:rPr>
        <w:t xml:space="preserve">по </w:t>
      </w:r>
      <w:r w:rsidRPr="005B5643">
        <w:rPr>
          <w:rFonts w:ascii="Times New Roman" w:hAnsi="Times New Roman" w:cs="Times New Roman"/>
          <w:bCs/>
          <w:sz w:val="24"/>
          <w:szCs w:val="24"/>
        </w:rPr>
        <w:t>форм</w:t>
      </w:r>
      <w:r>
        <w:rPr>
          <w:rFonts w:ascii="Times New Roman" w:hAnsi="Times New Roman" w:cs="Times New Roman"/>
          <w:bCs/>
          <w:sz w:val="24"/>
          <w:szCs w:val="24"/>
        </w:rPr>
        <w:t>е согласно приложению 3 к настоящему Регламенту</w:t>
      </w:r>
      <w:r>
        <w:rPr>
          <w:rFonts w:ascii="Times New Roman" w:hAnsi="Times New Roman" w:cs="Times New Roman"/>
          <w:sz w:val="24"/>
          <w:szCs w:val="24"/>
        </w:rPr>
        <w:t>;</w:t>
      </w:r>
    </w:p>
    <w:p w:rsidR="00655C8F" w:rsidRDefault="00655C8F" w:rsidP="00A21CDD">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2) </w:t>
      </w:r>
      <w:r w:rsidRPr="0049191C">
        <w:rPr>
          <w:rFonts w:ascii="Times New Roman" w:hAnsi="Times New Roman" w:cs="Times New Roman"/>
          <w:sz w:val="24"/>
          <w:szCs w:val="24"/>
        </w:rPr>
        <w:t xml:space="preserve">документы, удостоверяющие личность </w:t>
      </w:r>
      <w:r>
        <w:rPr>
          <w:rFonts w:ascii="Times New Roman" w:hAnsi="Times New Roman" w:cs="Times New Roman"/>
          <w:sz w:val="24"/>
          <w:szCs w:val="24"/>
        </w:rPr>
        <w:t xml:space="preserve">заявителя, </w:t>
      </w:r>
      <w:r w:rsidRPr="0049191C">
        <w:rPr>
          <w:rFonts w:ascii="Times New Roman" w:hAnsi="Times New Roman" w:cs="Times New Roman"/>
          <w:sz w:val="24"/>
          <w:szCs w:val="24"/>
        </w:rPr>
        <w:t xml:space="preserve">представителя заявителя </w:t>
      </w:r>
      <w:r>
        <w:rPr>
          <w:rFonts w:ascii="Times New Roman" w:hAnsi="Times New Roman" w:cs="Times New Roman"/>
          <w:sz w:val="24"/>
          <w:szCs w:val="24"/>
        </w:rPr>
        <w:t xml:space="preserve">– (физического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w:t>
      </w:r>
      <w:r>
        <w:rPr>
          <w:rFonts w:ascii="Times New Roman" w:hAnsi="Times New Roman" w:cs="Times New Roman"/>
          <w:bCs/>
          <w:color w:val="000000"/>
          <w:sz w:val="24"/>
          <w:szCs w:val="24"/>
        </w:rPr>
        <w:t>представить</w:t>
      </w:r>
      <w:r w:rsidRPr="0049191C">
        <w:rPr>
          <w:rFonts w:ascii="Times New Roman" w:hAnsi="Times New Roman" w:cs="Times New Roman"/>
          <w:bCs/>
          <w:color w:val="000000"/>
          <w:sz w:val="24"/>
          <w:szCs w:val="24"/>
        </w:rPr>
        <w:t xml:space="preserve"> иные документы, удостоверяющие личность)</w:t>
      </w:r>
      <w:r>
        <w:rPr>
          <w:rFonts w:ascii="Times New Roman" w:hAnsi="Times New Roman" w:cs="Times New Roman"/>
          <w:bCs/>
          <w:color w:val="000000"/>
          <w:sz w:val="24"/>
          <w:szCs w:val="24"/>
        </w:rPr>
        <w:t>;</w:t>
      </w:r>
    </w:p>
    <w:p w:rsidR="00655C8F" w:rsidRDefault="00655C8F" w:rsidP="00A21CDD">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w:t>
      </w:r>
      <w:r>
        <w:rPr>
          <w:rFonts w:ascii="Times New Roman" w:hAnsi="Times New Roman" w:cs="Times New Roman"/>
          <w:sz w:val="24"/>
          <w:szCs w:val="24"/>
        </w:rPr>
        <w:t>ы</w:t>
      </w:r>
      <w:r w:rsidRPr="0049191C">
        <w:rPr>
          <w:rFonts w:ascii="Times New Roman" w:hAnsi="Times New Roman" w:cs="Times New Roman"/>
          <w:sz w:val="24"/>
          <w:szCs w:val="24"/>
        </w:rPr>
        <w:t xml:space="preserve"> быть отражен</w:t>
      </w:r>
      <w:r>
        <w:rPr>
          <w:rFonts w:ascii="Times New Roman" w:hAnsi="Times New Roman" w:cs="Times New Roman"/>
          <w:sz w:val="24"/>
          <w:szCs w:val="24"/>
        </w:rPr>
        <w:t>ы</w:t>
      </w:r>
      <w:r w:rsidRPr="0049191C">
        <w:rPr>
          <w:rFonts w:ascii="Times New Roman" w:hAnsi="Times New Roman" w:cs="Times New Roman"/>
          <w:sz w:val="24"/>
          <w:szCs w:val="24"/>
        </w:rPr>
        <w:t xml:space="preserve">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 (решение органа опеки и попечительства о назначении опеки (попечительства)</w:t>
      </w:r>
      <w:r>
        <w:rPr>
          <w:rFonts w:ascii="Times New Roman" w:hAnsi="Times New Roman" w:cs="Times New Roman"/>
          <w:sz w:val="24"/>
          <w:szCs w:val="24"/>
          <w:lang w:eastAsia="ru-RU"/>
        </w:rPr>
        <w:t>. Документ от имени юридического лица предоставляется при отсутствии соответствующей записи о полномочиях лица в Едином государственном реестре юридических лиц);</w:t>
      </w:r>
    </w:p>
    <w:p w:rsidR="00655C8F" w:rsidRPr="00FC7F55" w:rsidRDefault="00655C8F" w:rsidP="00FC7F55">
      <w:pPr>
        <w:suppressAutoHyphens w:val="0"/>
        <w:autoSpaceDE w:val="0"/>
        <w:autoSpaceDN w:val="0"/>
        <w:adjustRightInd w:val="0"/>
        <w:spacing w:after="0" w:line="240" w:lineRule="auto"/>
        <w:ind w:firstLine="567"/>
        <w:jc w:val="both"/>
        <w:rPr>
          <w:rFonts w:ascii="Times New Roman" w:hAnsi="Times New Roman" w:cs="Times New Roman"/>
          <w:bCs/>
          <w:sz w:val="24"/>
          <w:szCs w:val="28"/>
        </w:rPr>
      </w:pPr>
      <w:r>
        <w:rPr>
          <w:rFonts w:ascii="Times New Roman" w:hAnsi="Times New Roman" w:cs="Times New Roman"/>
          <w:sz w:val="24"/>
          <w:szCs w:val="24"/>
          <w:lang w:eastAsia="ru-RU"/>
        </w:rPr>
        <w:t xml:space="preserve">4) </w:t>
      </w:r>
      <w:r>
        <w:rPr>
          <w:rFonts w:ascii="Times New Roman" w:hAnsi="Times New Roman" w:cs="Times New Roman"/>
          <w:bCs/>
          <w:sz w:val="24"/>
          <w:szCs w:val="24"/>
        </w:rPr>
        <w:t xml:space="preserve">разрешение на осуществление земляных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в которое требуется внести исправления опечаток или ошибок, на которое подается заявление. </w:t>
      </w:r>
      <w:r>
        <w:rPr>
          <w:rFonts w:ascii="Times New Roman" w:hAnsi="Times New Roman" w:cs="Times New Roman"/>
          <w:sz w:val="24"/>
          <w:szCs w:val="24"/>
          <w:lang w:eastAsia="ru-RU"/>
        </w:rPr>
        <w:t xml:space="preserve"> </w:t>
      </w:r>
    </w:p>
    <w:p w:rsidR="00655C8F" w:rsidRDefault="00655C8F" w:rsidP="005709E4">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2.10.2. Исчерпывающий перечень документов, </w:t>
      </w:r>
      <w:r w:rsidRPr="0049191C">
        <w:rPr>
          <w:rFonts w:ascii="Times New Roman" w:hAnsi="Times New Roman" w:cs="Times New Roman"/>
          <w:sz w:val="24"/>
          <w:szCs w:val="24"/>
        </w:rPr>
        <w:t xml:space="preserve">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r>
        <w:rPr>
          <w:rFonts w:ascii="Times New Roman" w:hAnsi="Times New Roman" w:cs="Times New Roman"/>
          <w:sz w:val="24"/>
          <w:szCs w:val="24"/>
        </w:rPr>
        <w:t>о</w:t>
      </w:r>
      <w:r>
        <w:rPr>
          <w:rFonts w:ascii="Times New Roman" w:hAnsi="Times New Roman" w:cs="Times New Roman"/>
          <w:bCs/>
          <w:sz w:val="24"/>
          <w:szCs w:val="24"/>
        </w:rPr>
        <w:t>тсутствует.</w:t>
      </w:r>
    </w:p>
    <w:p w:rsidR="00655C8F" w:rsidRDefault="00655C8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2.10.3. </w:t>
      </w:r>
      <w:r w:rsidRPr="0049191C">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cs="Times New Roman"/>
          <w:sz w:val="24"/>
          <w:szCs w:val="24"/>
        </w:rPr>
        <w:t xml:space="preserve"> отсутствует.</w:t>
      </w:r>
    </w:p>
    <w:p w:rsidR="00655C8F" w:rsidRDefault="00655C8F" w:rsidP="004850B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2.11. Исчерпывающий перечень документов, необходимых для выдачи копии разрешения  на осуществление земляных</w:t>
      </w:r>
      <w:r>
        <w:rPr>
          <w:rFonts w:ascii="Times New Roman" w:hAnsi="Times New Roman" w:cs="Times New Roman"/>
          <w:bCs/>
          <w:sz w:val="24"/>
          <w:szCs w:val="28"/>
        </w:rPr>
        <w:t xml:space="preserve"> работ</w:t>
      </w:r>
      <w:r>
        <w:rPr>
          <w:rFonts w:ascii="Times New Roman" w:hAnsi="Times New Roman" w:cs="Times New Roman"/>
          <w:sz w:val="24"/>
          <w:szCs w:val="24"/>
        </w:rPr>
        <w:t>.</w:t>
      </w:r>
    </w:p>
    <w:p w:rsidR="00655C8F" w:rsidRDefault="00655C8F" w:rsidP="004850B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2.11.1. Исчерпывающий перечень документов, предоставляемых заявителем самостоятельно:</w:t>
      </w:r>
    </w:p>
    <w:p w:rsidR="00655C8F" w:rsidRDefault="00655C8F" w:rsidP="004850B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заявление о выдаче копии разрешения на осуществление земляных </w:t>
      </w:r>
      <w:r w:rsidRPr="001A3605">
        <w:rPr>
          <w:rFonts w:ascii="Times New Roman" w:hAnsi="Times New Roman" w:cs="Times New Roman"/>
          <w:bCs/>
          <w:sz w:val="24"/>
          <w:szCs w:val="28"/>
        </w:rPr>
        <w:t xml:space="preserve">работ </w:t>
      </w:r>
      <w:r>
        <w:rPr>
          <w:rFonts w:ascii="Times New Roman" w:hAnsi="Times New Roman" w:cs="Times New Roman"/>
          <w:bCs/>
          <w:sz w:val="24"/>
          <w:szCs w:val="28"/>
        </w:rPr>
        <w:t xml:space="preserve">(далее- заявление о выдаче копии) </w:t>
      </w:r>
      <w:r>
        <w:rPr>
          <w:rFonts w:ascii="Times New Roman" w:hAnsi="Times New Roman" w:cs="Times New Roman"/>
          <w:sz w:val="24"/>
          <w:szCs w:val="24"/>
        </w:rPr>
        <w:t>по форме согласно приложению 4 к настоящему Регламенту;</w:t>
      </w:r>
    </w:p>
    <w:p w:rsidR="00655C8F" w:rsidRDefault="00655C8F" w:rsidP="004850B2">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2) </w:t>
      </w:r>
      <w:r w:rsidRPr="0049191C">
        <w:rPr>
          <w:rFonts w:ascii="Times New Roman" w:hAnsi="Times New Roman" w:cs="Times New Roman"/>
          <w:sz w:val="24"/>
          <w:szCs w:val="24"/>
        </w:rPr>
        <w:t xml:space="preserve">документы, удостоверяющие личность </w:t>
      </w:r>
      <w:r>
        <w:rPr>
          <w:rFonts w:ascii="Times New Roman" w:hAnsi="Times New Roman" w:cs="Times New Roman"/>
          <w:sz w:val="24"/>
          <w:szCs w:val="24"/>
        </w:rPr>
        <w:t xml:space="preserve">заявителя, </w:t>
      </w:r>
      <w:r w:rsidRPr="0049191C">
        <w:rPr>
          <w:rFonts w:ascii="Times New Roman" w:hAnsi="Times New Roman" w:cs="Times New Roman"/>
          <w:sz w:val="24"/>
          <w:szCs w:val="24"/>
        </w:rPr>
        <w:t xml:space="preserve">представителя заявителя </w:t>
      </w:r>
      <w:r>
        <w:rPr>
          <w:rFonts w:ascii="Times New Roman" w:hAnsi="Times New Roman" w:cs="Times New Roman"/>
          <w:sz w:val="24"/>
          <w:szCs w:val="24"/>
        </w:rPr>
        <w:t xml:space="preserve">–(физического лица для удостоверения личности </w:t>
      </w:r>
      <w:r w:rsidRPr="0049191C">
        <w:rPr>
          <w:rFonts w:ascii="Times New Roman" w:hAnsi="Times New Roman" w:cs="Times New Roman"/>
          <w:bCs/>
          <w:sz w:val="24"/>
          <w:szCs w:val="24"/>
        </w:rPr>
        <w:t>при личном обращении)</w:t>
      </w:r>
      <w:r>
        <w:rPr>
          <w:rFonts w:ascii="Times New Roman" w:hAnsi="Times New Roman" w:cs="Times New Roman"/>
          <w:bCs/>
          <w:sz w:val="24"/>
          <w:szCs w:val="24"/>
        </w:rPr>
        <w:t xml:space="preserve"> </w:t>
      </w:r>
      <w:r w:rsidRPr="0049191C">
        <w:rPr>
          <w:rFonts w:ascii="Times New Roman" w:hAnsi="Times New Roman" w:cs="Times New Roman"/>
          <w:bCs/>
          <w:sz w:val="24"/>
          <w:szCs w:val="24"/>
        </w:rPr>
        <w:t>(паспорт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w:t>
      </w:r>
      <w:r>
        <w:rPr>
          <w:rFonts w:ascii="Times New Roman" w:hAnsi="Times New Roman" w:cs="Times New Roman"/>
          <w:bCs/>
          <w:color w:val="000000"/>
          <w:sz w:val="24"/>
          <w:szCs w:val="24"/>
        </w:rPr>
        <w:t>представить</w:t>
      </w:r>
      <w:r w:rsidRPr="0049191C">
        <w:rPr>
          <w:rFonts w:ascii="Times New Roman" w:hAnsi="Times New Roman" w:cs="Times New Roman"/>
          <w:bCs/>
          <w:color w:val="000000"/>
          <w:sz w:val="24"/>
          <w:szCs w:val="24"/>
        </w:rPr>
        <w:t xml:space="preserve"> иные документы, удостоверяющие личность)</w:t>
      </w:r>
      <w:r>
        <w:rPr>
          <w:rFonts w:ascii="Times New Roman" w:hAnsi="Times New Roman" w:cs="Times New Roman"/>
          <w:bCs/>
          <w:sz w:val="24"/>
          <w:szCs w:val="24"/>
        </w:rPr>
        <w:t>;</w:t>
      </w:r>
    </w:p>
    <w:p w:rsidR="00655C8F" w:rsidRDefault="00655C8F" w:rsidP="004850B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w:t>
      </w:r>
      <w:r>
        <w:rPr>
          <w:rFonts w:ascii="Times New Roman" w:hAnsi="Times New Roman" w:cs="Times New Roman"/>
          <w:sz w:val="24"/>
          <w:szCs w:val="24"/>
        </w:rPr>
        <w:t>ы</w:t>
      </w:r>
      <w:r w:rsidRPr="0049191C">
        <w:rPr>
          <w:rFonts w:ascii="Times New Roman" w:hAnsi="Times New Roman" w:cs="Times New Roman"/>
          <w:sz w:val="24"/>
          <w:szCs w:val="24"/>
        </w:rPr>
        <w:t xml:space="preserve"> быть отражен</w:t>
      </w:r>
      <w:r>
        <w:rPr>
          <w:rFonts w:ascii="Times New Roman" w:hAnsi="Times New Roman" w:cs="Times New Roman"/>
          <w:sz w:val="24"/>
          <w:szCs w:val="24"/>
        </w:rPr>
        <w:t>ы</w:t>
      </w:r>
      <w:r w:rsidRPr="0049191C">
        <w:rPr>
          <w:rFonts w:ascii="Times New Roman" w:hAnsi="Times New Roman" w:cs="Times New Roman"/>
          <w:sz w:val="24"/>
          <w:szCs w:val="24"/>
        </w:rPr>
        <w:t xml:space="preserve">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Pr>
          <w:rFonts w:ascii="Times New Roman" w:hAnsi="Times New Roman" w:cs="Times New Roman"/>
          <w:sz w:val="24"/>
          <w:szCs w:val="24"/>
        </w:rPr>
        <w:t>.</w:t>
      </w:r>
    </w:p>
    <w:p w:rsidR="00655C8F" w:rsidRDefault="00655C8F" w:rsidP="004850B2">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2.11.2. Исчерпывающий перечень документов, </w:t>
      </w:r>
      <w:r w:rsidRPr="0049191C">
        <w:rPr>
          <w:rFonts w:ascii="Times New Roman" w:hAnsi="Times New Roman" w:cs="Times New Roman"/>
          <w:sz w:val="24"/>
          <w:szCs w:val="24"/>
        </w:rPr>
        <w:t xml:space="preserve">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r>
        <w:rPr>
          <w:rFonts w:ascii="Times New Roman" w:hAnsi="Times New Roman" w:cs="Times New Roman"/>
          <w:sz w:val="24"/>
          <w:szCs w:val="24"/>
        </w:rPr>
        <w:t>о</w:t>
      </w:r>
      <w:r>
        <w:rPr>
          <w:rFonts w:ascii="Times New Roman" w:hAnsi="Times New Roman" w:cs="Times New Roman"/>
          <w:bCs/>
          <w:sz w:val="24"/>
          <w:szCs w:val="24"/>
        </w:rPr>
        <w:t>тсутствует.</w:t>
      </w:r>
    </w:p>
    <w:p w:rsidR="00655C8F" w:rsidRPr="000B7B84" w:rsidRDefault="00655C8F" w:rsidP="005E7828">
      <w:pPr>
        <w:autoSpaceDE w:val="0"/>
        <w:spacing w:after="0" w:line="240" w:lineRule="auto"/>
        <w:ind w:firstLine="567"/>
        <w:jc w:val="both"/>
        <w:rPr>
          <w:rFonts w:ascii="Times New Roman" w:hAnsi="Times New Roman" w:cs="Times New Roman"/>
          <w:sz w:val="24"/>
          <w:szCs w:val="24"/>
        </w:rPr>
      </w:pPr>
      <w:r w:rsidRPr="000B7B84">
        <w:rPr>
          <w:rFonts w:ascii="Times New Roman" w:hAnsi="Times New Roman" w:cs="Times New Roman"/>
          <w:bCs/>
          <w:sz w:val="24"/>
          <w:szCs w:val="24"/>
        </w:rPr>
        <w:t xml:space="preserve">2.11.3. </w:t>
      </w:r>
      <w:r w:rsidRPr="000B7B84">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655C8F" w:rsidRPr="000B7B84" w:rsidRDefault="00655C8F" w:rsidP="005E7828">
      <w:pPr>
        <w:autoSpaceDE w:val="0"/>
        <w:spacing w:after="0" w:line="240" w:lineRule="auto"/>
        <w:ind w:firstLine="567"/>
        <w:jc w:val="both"/>
        <w:rPr>
          <w:rFonts w:ascii="Times New Roman" w:hAnsi="Times New Roman" w:cs="Times New Roman"/>
          <w:sz w:val="24"/>
          <w:szCs w:val="24"/>
        </w:rPr>
      </w:pPr>
      <w:r w:rsidRPr="000B7B84">
        <w:rPr>
          <w:rFonts w:ascii="Times New Roman" w:hAnsi="Times New Roman" w:cs="Times New Roman"/>
          <w:sz w:val="24"/>
          <w:szCs w:val="24"/>
        </w:rPr>
        <w:t xml:space="preserve">2.12. Исчерпывающий перечень документов, необходимый для закрытия разрешения  на </w:t>
      </w:r>
      <w:r>
        <w:rPr>
          <w:rFonts w:ascii="Times New Roman" w:hAnsi="Times New Roman" w:cs="Times New Roman"/>
          <w:sz w:val="24"/>
          <w:szCs w:val="24"/>
        </w:rPr>
        <w:t>осуществление</w:t>
      </w:r>
      <w:r w:rsidRPr="000B7B84">
        <w:rPr>
          <w:rFonts w:ascii="Times New Roman" w:hAnsi="Times New Roman" w:cs="Times New Roman"/>
          <w:sz w:val="24"/>
          <w:szCs w:val="24"/>
        </w:rPr>
        <w:t xml:space="preserve"> земляных</w:t>
      </w:r>
      <w:r w:rsidRPr="000B7B84">
        <w:rPr>
          <w:rFonts w:ascii="Times New Roman" w:hAnsi="Times New Roman" w:cs="Times New Roman"/>
          <w:bCs/>
          <w:sz w:val="24"/>
          <w:szCs w:val="28"/>
        </w:rPr>
        <w:t xml:space="preserve"> работ. </w:t>
      </w:r>
    </w:p>
    <w:p w:rsidR="00655C8F" w:rsidRPr="000B7B84" w:rsidRDefault="00655C8F" w:rsidP="005E7828">
      <w:pPr>
        <w:autoSpaceDE w:val="0"/>
        <w:spacing w:after="0" w:line="240" w:lineRule="auto"/>
        <w:ind w:firstLine="567"/>
        <w:jc w:val="both"/>
        <w:rPr>
          <w:rFonts w:ascii="Times New Roman" w:hAnsi="Times New Roman" w:cs="Times New Roman"/>
          <w:sz w:val="24"/>
          <w:szCs w:val="24"/>
        </w:rPr>
      </w:pPr>
      <w:r w:rsidRPr="000B7B84">
        <w:rPr>
          <w:rFonts w:ascii="Times New Roman" w:hAnsi="Times New Roman" w:cs="Times New Roman"/>
          <w:sz w:val="24"/>
          <w:szCs w:val="24"/>
        </w:rPr>
        <w:t>2.12.1. Исчерпывающий перечень документов, предоставляемых заявителем самостоятельно:</w:t>
      </w:r>
    </w:p>
    <w:p w:rsidR="00655C8F" w:rsidRPr="000B7B84" w:rsidRDefault="00655C8F" w:rsidP="005E7828">
      <w:pPr>
        <w:autoSpaceDE w:val="0"/>
        <w:spacing w:after="0" w:line="240" w:lineRule="auto"/>
        <w:ind w:firstLine="567"/>
        <w:jc w:val="both"/>
        <w:rPr>
          <w:rFonts w:ascii="Times New Roman" w:hAnsi="Times New Roman" w:cs="Times New Roman"/>
          <w:bCs/>
          <w:sz w:val="24"/>
          <w:szCs w:val="24"/>
        </w:rPr>
      </w:pPr>
      <w:r w:rsidRPr="000B7B84">
        <w:rPr>
          <w:rFonts w:ascii="Times New Roman" w:hAnsi="Times New Roman" w:cs="Times New Roman"/>
          <w:bCs/>
          <w:sz w:val="24"/>
          <w:szCs w:val="24"/>
        </w:rPr>
        <w:t xml:space="preserve">1) заявление о закрытии разрешения на </w:t>
      </w:r>
      <w:r>
        <w:rPr>
          <w:rFonts w:ascii="Times New Roman" w:hAnsi="Times New Roman" w:cs="Times New Roman"/>
          <w:bCs/>
          <w:sz w:val="24"/>
          <w:szCs w:val="24"/>
        </w:rPr>
        <w:t>осуществление</w:t>
      </w:r>
      <w:r w:rsidRPr="000B7B84">
        <w:rPr>
          <w:rFonts w:ascii="Times New Roman" w:hAnsi="Times New Roman" w:cs="Times New Roman"/>
          <w:bCs/>
          <w:sz w:val="24"/>
          <w:szCs w:val="24"/>
        </w:rPr>
        <w:t xml:space="preserve"> земляных работ (далее- заявление о </w:t>
      </w:r>
      <w:r>
        <w:rPr>
          <w:rFonts w:ascii="Times New Roman" w:hAnsi="Times New Roman" w:cs="Times New Roman"/>
          <w:bCs/>
          <w:sz w:val="24"/>
          <w:szCs w:val="24"/>
        </w:rPr>
        <w:t>закрытии</w:t>
      </w:r>
      <w:r w:rsidRPr="000B7B84">
        <w:rPr>
          <w:rFonts w:ascii="Times New Roman" w:hAnsi="Times New Roman" w:cs="Times New Roman"/>
          <w:bCs/>
          <w:sz w:val="24"/>
          <w:szCs w:val="24"/>
        </w:rPr>
        <w:t xml:space="preserve"> разрешения) по форме согласно приложению </w:t>
      </w:r>
      <w:r>
        <w:rPr>
          <w:rFonts w:ascii="Times New Roman" w:hAnsi="Times New Roman" w:cs="Times New Roman"/>
          <w:bCs/>
          <w:sz w:val="24"/>
          <w:szCs w:val="24"/>
        </w:rPr>
        <w:t>1</w:t>
      </w:r>
      <w:r w:rsidRPr="000B7B84">
        <w:rPr>
          <w:rFonts w:ascii="Times New Roman" w:hAnsi="Times New Roman" w:cs="Times New Roman"/>
          <w:bCs/>
          <w:sz w:val="24"/>
          <w:szCs w:val="24"/>
        </w:rPr>
        <w:t>2 к настоящему Регламенту;</w:t>
      </w:r>
    </w:p>
    <w:p w:rsidR="00655C8F" w:rsidRPr="000B7B84" w:rsidRDefault="00655C8F" w:rsidP="005E7828">
      <w:pPr>
        <w:autoSpaceDE w:val="0"/>
        <w:spacing w:after="0" w:line="240" w:lineRule="auto"/>
        <w:ind w:firstLine="567"/>
        <w:jc w:val="both"/>
        <w:rPr>
          <w:rFonts w:ascii="Times New Roman" w:hAnsi="Times New Roman" w:cs="Times New Roman"/>
          <w:bCs/>
          <w:sz w:val="24"/>
          <w:szCs w:val="24"/>
        </w:rPr>
      </w:pPr>
      <w:r w:rsidRPr="000B7B84">
        <w:rPr>
          <w:rFonts w:ascii="Times New Roman" w:hAnsi="Times New Roman" w:cs="Times New Roman"/>
          <w:bCs/>
          <w:sz w:val="24"/>
          <w:szCs w:val="24"/>
        </w:rPr>
        <w:t xml:space="preserve">2) </w:t>
      </w:r>
      <w:r w:rsidRPr="000B7B84">
        <w:rPr>
          <w:rFonts w:ascii="Times New Roman" w:hAnsi="Times New Roman" w:cs="Times New Roman"/>
          <w:sz w:val="24"/>
          <w:szCs w:val="24"/>
        </w:rPr>
        <w:t xml:space="preserve">документы, удостоверяющие личность заявителя, представителя заявителя –(физического лица для удостоверения личности </w:t>
      </w:r>
      <w:r w:rsidRPr="000B7B84">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0B7B84">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w:t>
      </w:r>
      <w:r w:rsidRPr="000B7B84">
        <w:rPr>
          <w:rFonts w:ascii="Times New Roman" w:hAnsi="Times New Roman" w:cs="Times New Roman"/>
          <w:bCs/>
          <w:sz w:val="24"/>
          <w:szCs w:val="24"/>
        </w:rPr>
        <w:t>(выданный МВД России) (вправе представить иные документы, удостоверяющие личность);</w:t>
      </w:r>
    </w:p>
    <w:p w:rsidR="00655C8F" w:rsidRPr="000B7B84" w:rsidRDefault="00655C8F" w:rsidP="005E782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B84">
        <w:rPr>
          <w:rFonts w:ascii="Times New Roman" w:hAnsi="Times New Roman" w:cs="Times New Roman"/>
          <w:bCs/>
          <w:sz w:val="24"/>
          <w:szCs w:val="24"/>
        </w:rPr>
        <w:t xml:space="preserve">3) </w:t>
      </w:r>
      <w:r w:rsidRPr="000B7B84">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0B7B84">
        <w:rPr>
          <w:rFonts w:ascii="Times New Roman" w:hAnsi="Times New Roman" w:cs="Times New Roman"/>
          <w:sz w:val="24"/>
          <w:szCs w:val="24"/>
          <w:lang w:eastAsia="ru-RU"/>
        </w:rPr>
        <w:t>;</w:t>
      </w:r>
    </w:p>
    <w:p w:rsidR="00655C8F" w:rsidRPr="000B7B84" w:rsidRDefault="00655C8F" w:rsidP="00A956D4">
      <w:pPr>
        <w:spacing w:after="0" w:line="240" w:lineRule="auto"/>
        <w:ind w:firstLine="567"/>
        <w:jc w:val="both"/>
        <w:rPr>
          <w:rFonts w:ascii="Times New Roman" w:hAnsi="Times New Roman"/>
          <w:sz w:val="24"/>
          <w:szCs w:val="24"/>
        </w:rPr>
      </w:pPr>
      <w:r w:rsidRPr="000B7B84">
        <w:rPr>
          <w:rFonts w:ascii="Times New Roman" w:hAnsi="Times New Roman" w:cs="Times New Roman"/>
          <w:sz w:val="24"/>
          <w:szCs w:val="24"/>
          <w:lang w:eastAsia="ru-RU"/>
        </w:rPr>
        <w:t>4)</w:t>
      </w:r>
      <w:r w:rsidRPr="000B7B84">
        <w:rPr>
          <w:rFonts w:ascii="Times New Roman" w:hAnsi="Times New Roman"/>
          <w:sz w:val="24"/>
          <w:szCs w:val="24"/>
        </w:rPr>
        <w:t xml:space="preserve"> фотоматериалы, подтверждающие факт завершения работ и восстановления нарушенного благоустройства;</w:t>
      </w:r>
    </w:p>
    <w:p w:rsidR="00655C8F" w:rsidRPr="000B7B84" w:rsidRDefault="00655C8F" w:rsidP="00A956D4">
      <w:pPr>
        <w:spacing w:after="0" w:line="240" w:lineRule="auto"/>
        <w:ind w:firstLine="567"/>
        <w:jc w:val="both"/>
        <w:rPr>
          <w:rFonts w:ascii="Times New Roman" w:hAnsi="Times New Roman"/>
          <w:sz w:val="24"/>
          <w:szCs w:val="24"/>
        </w:rPr>
      </w:pPr>
      <w:r w:rsidRPr="000B7B84">
        <w:rPr>
          <w:rFonts w:ascii="Times New Roman" w:hAnsi="Times New Roman"/>
          <w:sz w:val="24"/>
          <w:szCs w:val="24"/>
        </w:rPr>
        <w:t xml:space="preserve">5) акт приема-сдачи восстановленного благоустройства места </w:t>
      </w:r>
      <w:r>
        <w:rPr>
          <w:rFonts w:ascii="Times New Roman" w:hAnsi="Times New Roman"/>
          <w:sz w:val="24"/>
          <w:szCs w:val="24"/>
        </w:rPr>
        <w:t>осуществления</w:t>
      </w:r>
      <w:r w:rsidRPr="000B7B84">
        <w:rPr>
          <w:rFonts w:ascii="Times New Roman" w:hAnsi="Times New Roman"/>
          <w:sz w:val="24"/>
          <w:szCs w:val="24"/>
        </w:rPr>
        <w:t xml:space="preserve"> </w:t>
      </w:r>
      <w:r w:rsidRPr="000B7B84">
        <w:rPr>
          <w:rFonts w:ascii="Times New Roman" w:hAnsi="Times New Roman" w:cs="Times New Roman"/>
          <w:sz w:val="24"/>
          <w:szCs w:val="24"/>
        </w:rPr>
        <w:t>земляных</w:t>
      </w:r>
      <w:r w:rsidRPr="000B7B84">
        <w:rPr>
          <w:rFonts w:ascii="Times New Roman" w:hAnsi="Times New Roman" w:cs="Times New Roman"/>
          <w:bCs/>
          <w:sz w:val="24"/>
          <w:szCs w:val="28"/>
        </w:rPr>
        <w:t xml:space="preserve"> работ на территории Дивеевского муниципального округа Нижегородской области </w:t>
      </w:r>
      <w:r w:rsidRPr="000B7B84">
        <w:rPr>
          <w:rFonts w:ascii="Times New Roman" w:hAnsi="Times New Roman" w:cs="Times New Roman"/>
          <w:bCs/>
          <w:sz w:val="24"/>
          <w:szCs w:val="24"/>
        </w:rPr>
        <w:t>согласно приложению 1</w:t>
      </w:r>
      <w:r>
        <w:rPr>
          <w:rFonts w:ascii="Times New Roman" w:hAnsi="Times New Roman" w:cs="Times New Roman"/>
          <w:bCs/>
          <w:sz w:val="24"/>
          <w:szCs w:val="24"/>
        </w:rPr>
        <w:t>5</w:t>
      </w:r>
      <w:r w:rsidRPr="000B7B84">
        <w:rPr>
          <w:rFonts w:ascii="Times New Roman" w:hAnsi="Times New Roman" w:cs="Times New Roman"/>
          <w:bCs/>
          <w:sz w:val="24"/>
          <w:szCs w:val="24"/>
        </w:rPr>
        <w:t xml:space="preserve"> к настоящему Регламенту;</w:t>
      </w:r>
      <w:r w:rsidRPr="000B7B84">
        <w:rPr>
          <w:rFonts w:ascii="Times New Roman" w:hAnsi="Times New Roman" w:cs="Times New Roman"/>
          <w:bCs/>
          <w:sz w:val="24"/>
          <w:szCs w:val="28"/>
        </w:rPr>
        <w:t xml:space="preserve"> </w:t>
      </w:r>
      <w:r w:rsidRPr="000B7B84">
        <w:rPr>
          <w:rFonts w:ascii="Times New Roman" w:hAnsi="Times New Roman"/>
          <w:sz w:val="24"/>
          <w:szCs w:val="24"/>
        </w:rPr>
        <w:t xml:space="preserve"> </w:t>
      </w:r>
    </w:p>
    <w:p w:rsidR="00655C8F" w:rsidRPr="000B7B84" w:rsidRDefault="00655C8F" w:rsidP="005E782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B84">
        <w:rPr>
          <w:rFonts w:ascii="Times New Roman" w:hAnsi="Times New Roman" w:cs="Times New Roman"/>
          <w:sz w:val="24"/>
          <w:szCs w:val="24"/>
          <w:lang w:eastAsia="ru-RU"/>
        </w:rPr>
        <w:t xml:space="preserve">6) </w:t>
      </w:r>
      <w:r w:rsidRPr="000B7B84">
        <w:rPr>
          <w:rFonts w:ascii="Times New Roman" w:hAnsi="Times New Roman" w:cs="Times New Roman"/>
          <w:bCs/>
          <w:sz w:val="24"/>
          <w:szCs w:val="24"/>
        </w:rPr>
        <w:t xml:space="preserve">разрешение </w:t>
      </w:r>
      <w:r>
        <w:rPr>
          <w:rFonts w:ascii="Times New Roman" w:hAnsi="Times New Roman" w:cs="Times New Roman"/>
          <w:bCs/>
          <w:sz w:val="24"/>
          <w:szCs w:val="24"/>
        </w:rPr>
        <w:t>на осуществление</w:t>
      </w:r>
      <w:r w:rsidRPr="000B7B84">
        <w:rPr>
          <w:rFonts w:ascii="Times New Roman" w:hAnsi="Times New Roman" w:cs="Times New Roman"/>
          <w:bCs/>
          <w:sz w:val="24"/>
          <w:szCs w:val="24"/>
        </w:rPr>
        <w:t xml:space="preserve"> земляных </w:t>
      </w:r>
      <w:r w:rsidRPr="000B7B84">
        <w:rPr>
          <w:rFonts w:ascii="Times New Roman" w:hAnsi="Times New Roman" w:cs="Times New Roman"/>
          <w:bCs/>
          <w:sz w:val="24"/>
          <w:szCs w:val="28"/>
        </w:rPr>
        <w:t>работ, которое нужно закрыть.</w:t>
      </w:r>
    </w:p>
    <w:p w:rsidR="00655C8F" w:rsidRPr="000B7B84" w:rsidRDefault="00655C8F" w:rsidP="005E7828">
      <w:pPr>
        <w:autoSpaceDE w:val="0"/>
        <w:spacing w:after="0" w:line="240" w:lineRule="auto"/>
        <w:ind w:firstLine="567"/>
        <w:jc w:val="both"/>
        <w:rPr>
          <w:rFonts w:ascii="Times New Roman" w:hAnsi="Times New Roman" w:cs="Times New Roman"/>
          <w:sz w:val="24"/>
          <w:szCs w:val="24"/>
        </w:rPr>
      </w:pPr>
      <w:r w:rsidRPr="000B7B84">
        <w:rPr>
          <w:rFonts w:ascii="Times New Roman" w:hAnsi="Times New Roman" w:cs="Times New Roman"/>
          <w:sz w:val="24"/>
          <w:szCs w:val="24"/>
        </w:rPr>
        <w:t xml:space="preserve">2.12.2.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отсутствует. </w:t>
      </w:r>
    </w:p>
    <w:p w:rsidR="00655C8F" w:rsidRPr="000B7B84" w:rsidRDefault="00655C8F" w:rsidP="005E7828">
      <w:pPr>
        <w:autoSpaceDE w:val="0"/>
        <w:spacing w:after="0" w:line="240" w:lineRule="auto"/>
        <w:ind w:firstLine="567"/>
        <w:jc w:val="both"/>
        <w:rPr>
          <w:rFonts w:ascii="Times New Roman" w:hAnsi="Times New Roman" w:cs="Times New Roman"/>
          <w:sz w:val="24"/>
          <w:szCs w:val="24"/>
        </w:rPr>
      </w:pPr>
      <w:r w:rsidRPr="000B7B84">
        <w:rPr>
          <w:rFonts w:ascii="Times New Roman" w:hAnsi="Times New Roman" w:cs="Times New Roman"/>
          <w:sz w:val="24"/>
          <w:szCs w:val="24"/>
        </w:rPr>
        <w:t>2.12.3.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655C8F" w:rsidRPr="0049191C" w:rsidRDefault="00655C8F" w:rsidP="009A3AAB">
      <w:pPr>
        <w:autoSpaceDE w:val="0"/>
        <w:autoSpaceDN w:val="0"/>
        <w:adjustRightInd w:val="0"/>
        <w:spacing w:after="0" w:line="240" w:lineRule="auto"/>
        <w:ind w:firstLine="567"/>
        <w:jc w:val="both"/>
        <w:rPr>
          <w:rFonts w:ascii="Times New Roman" w:hAnsi="Times New Roman" w:cs="Times New Roman"/>
          <w:iCs/>
          <w:sz w:val="24"/>
          <w:szCs w:val="24"/>
        </w:rPr>
      </w:pPr>
      <w:r w:rsidRPr="0049191C">
        <w:rPr>
          <w:rFonts w:ascii="Times New Roman" w:hAnsi="Times New Roman" w:cs="Times New Roman"/>
          <w:sz w:val="24"/>
          <w:szCs w:val="24"/>
        </w:rPr>
        <w:t>2.</w:t>
      </w:r>
      <w:r>
        <w:rPr>
          <w:rFonts w:ascii="Times New Roman" w:hAnsi="Times New Roman" w:cs="Times New Roman"/>
          <w:sz w:val="24"/>
          <w:szCs w:val="24"/>
        </w:rPr>
        <w:t>13</w:t>
      </w:r>
      <w:r w:rsidRPr="0049191C">
        <w:rPr>
          <w:rFonts w:ascii="Times New Roman" w:hAnsi="Times New Roman" w:cs="Times New Roman"/>
          <w:sz w:val="24"/>
          <w:szCs w:val="24"/>
        </w:rPr>
        <w:t>. При предоставлении муниципальной услуги з</w:t>
      </w:r>
      <w:r w:rsidRPr="0049191C">
        <w:rPr>
          <w:rFonts w:ascii="Times New Roman" w:hAnsi="Times New Roman" w:cs="Times New Roman"/>
          <w:iCs/>
          <w:sz w:val="24"/>
          <w:szCs w:val="24"/>
        </w:rPr>
        <w:t>апрещается требовать от заявителя:</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55C8F" w:rsidRDefault="00655C8F" w:rsidP="00E470E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w:t>
      </w:r>
      <w:r w:rsidRPr="003952B0">
        <w:rPr>
          <w:rFonts w:ascii="Times New Roman" w:hAnsi="Times New Roman" w:cs="Times New Roman"/>
          <w:sz w:val="24"/>
          <w:szCs w:val="24"/>
          <w:lang w:eastAsia="ru-RU"/>
        </w:rPr>
        <w:t>частью 6 ст</w:t>
      </w:r>
      <w:r>
        <w:rPr>
          <w:rFonts w:ascii="Times New Roman" w:hAnsi="Times New Roman" w:cs="Times New Roman"/>
          <w:sz w:val="24"/>
          <w:szCs w:val="24"/>
          <w:lang w:eastAsia="ru-RU"/>
        </w:rPr>
        <w:t>атьи</w:t>
      </w:r>
      <w:r w:rsidRPr="003952B0">
        <w:rPr>
          <w:rFonts w:ascii="Times New Roman" w:hAnsi="Times New Roman" w:cs="Times New Roman"/>
          <w:sz w:val="24"/>
          <w:szCs w:val="24"/>
          <w:lang w:eastAsia="ru-RU"/>
        </w:rPr>
        <w:t xml:space="preserve">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655C8F" w:rsidRDefault="00655C8F" w:rsidP="00E470E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952B0">
        <w:rPr>
          <w:rFonts w:ascii="Times New Roman" w:hAnsi="Times New Roman" w:cs="Times New Roman"/>
          <w:sz w:val="24"/>
          <w:szCs w:val="24"/>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w:t>
      </w:r>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б)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55C8F" w:rsidRDefault="00655C8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сотрудника ГБУ НО «УМФЦ»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начальника ГБУ НО «УМФЦ»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55C8F" w:rsidRDefault="00655C8F" w:rsidP="00464F64">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1" w:history="1">
        <w:r w:rsidRPr="000E762F">
          <w:rPr>
            <w:rFonts w:ascii="Times New Roman" w:hAnsi="Times New Roman" w:cs="Times New Roman"/>
            <w:sz w:val="24"/>
            <w:szCs w:val="24"/>
            <w:lang w:eastAsia="ru-RU"/>
          </w:rPr>
          <w:t>пунктом 7.2 части 1 статьи 16</w:t>
        </w:r>
      </w:hyperlink>
      <w:r w:rsidRPr="000E762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55C8F" w:rsidRPr="0049191C" w:rsidRDefault="00655C8F" w:rsidP="0049191C">
      <w:pPr>
        <w:autoSpaceDE w:val="0"/>
        <w:spacing w:after="0" w:line="240" w:lineRule="auto"/>
        <w:ind w:firstLine="567"/>
        <w:jc w:val="both"/>
        <w:rPr>
          <w:rFonts w:ascii="Times New Roman" w:hAnsi="Times New Roman" w:cs="Times New Roman"/>
          <w:sz w:val="24"/>
          <w:szCs w:val="24"/>
        </w:rPr>
      </w:pPr>
      <w:r w:rsidRPr="0049191C">
        <w:rPr>
          <w:rFonts w:ascii="Times New Roman" w:hAnsi="Times New Roman" w:cs="Times New Roman"/>
          <w:sz w:val="24"/>
          <w:szCs w:val="24"/>
        </w:rPr>
        <w:t>2.</w:t>
      </w:r>
      <w:r>
        <w:rPr>
          <w:rFonts w:ascii="Times New Roman" w:hAnsi="Times New Roman" w:cs="Times New Roman"/>
          <w:sz w:val="24"/>
          <w:szCs w:val="24"/>
        </w:rPr>
        <w:t>14</w:t>
      </w:r>
      <w:r w:rsidRPr="0049191C">
        <w:rPr>
          <w:rFonts w:ascii="Times New Roman" w:hAnsi="Times New Roman" w:cs="Times New Roman"/>
          <w:sz w:val="24"/>
          <w:szCs w:val="24"/>
        </w:rPr>
        <w:t>.</w:t>
      </w:r>
      <w:r>
        <w:rPr>
          <w:rFonts w:ascii="Times New Roman" w:hAnsi="Times New Roman" w:cs="Times New Roman"/>
          <w:sz w:val="24"/>
          <w:szCs w:val="24"/>
        </w:rPr>
        <w:t xml:space="preserve"> Заявление и д</w:t>
      </w:r>
      <w:r w:rsidRPr="0049191C">
        <w:rPr>
          <w:rFonts w:ascii="Times New Roman" w:hAnsi="Times New Roman" w:cs="Times New Roman"/>
          <w:sz w:val="24"/>
          <w:szCs w:val="24"/>
        </w:rPr>
        <w:t xml:space="preserve">окументы, указанные в </w:t>
      </w:r>
      <w:hyperlink r:id="rId12" w:history="1">
        <w:r>
          <w:rPr>
            <w:rStyle w:val="Hyperlink"/>
            <w:rFonts w:ascii="Times New Roman" w:hAnsi="Times New Roman"/>
            <w:color w:val="auto"/>
            <w:sz w:val="24"/>
            <w:szCs w:val="24"/>
            <w:u w:val="none"/>
          </w:rPr>
          <w:t>пункте 2.8.1, 2.8.2, 2.9, 2.10, 2.11, 2.12</w:t>
        </w:r>
      </w:hyperlink>
      <w:r>
        <w:rPr>
          <w:rStyle w:val="Hyperlink"/>
          <w:rFonts w:ascii="Times New Roman" w:hAnsi="Times New Roman"/>
          <w:color w:val="auto"/>
          <w:sz w:val="24"/>
          <w:szCs w:val="24"/>
          <w:u w:val="none"/>
        </w:rPr>
        <w:t xml:space="preserve"> </w:t>
      </w:r>
      <w:r w:rsidRPr="0049191C">
        <w:rPr>
          <w:rFonts w:ascii="Times New Roman" w:hAnsi="Times New Roman" w:cs="Times New Roman"/>
          <w:sz w:val="24"/>
          <w:szCs w:val="24"/>
        </w:rPr>
        <w:t>настоящего Регламента, должны отвечать следующим требованиям:</w:t>
      </w:r>
    </w:p>
    <w:p w:rsidR="00655C8F" w:rsidRPr="00EB4E8E" w:rsidRDefault="00655C8F" w:rsidP="00717E32">
      <w:pPr>
        <w:autoSpaceDE w:val="0"/>
        <w:spacing w:after="0" w:line="240" w:lineRule="auto"/>
        <w:ind w:firstLine="567"/>
        <w:jc w:val="both"/>
        <w:rPr>
          <w:rFonts w:ascii="Times New Roman" w:hAnsi="Times New Roman" w:cs="Times New Roman"/>
          <w:sz w:val="24"/>
          <w:szCs w:val="24"/>
        </w:rPr>
      </w:pPr>
      <w:r w:rsidRPr="00EB4E8E">
        <w:rPr>
          <w:rFonts w:ascii="Times New Roman" w:hAnsi="Times New Roman" w:cs="Times New Roman"/>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655C8F" w:rsidRDefault="00655C8F" w:rsidP="00717E32">
      <w:pPr>
        <w:autoSpaceDE w:val="0"/>
        <w:spacing w:after="0" w:line="240" w:lineRule="auto"/>
        <w:ind w:firstLine="567"/>
        <w:jc w:val="both"/>
        <w:rPr>
          <w:rFonts w:ascii="Times New Roman" w:hAnsi="Times New Roman" w:cs="Times New Roman"/>
          <w:sz w:val="24"/>
          <w:szCs w:val="24"/>
        </w:rPr>
      </w:pPr>
      <w:r w:rsidRPr="00EB4E8E">
        <w:rPr>
          <w:rFonts w:ascii="Times New Roman" w:hAnsi="Times New Roman" w:cs="Times New Roman"/>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655C8F" w:rsidRPr="00EB4E8E" w:rsidRDefault="00655C8F" w:rsidP="00717E3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в тексте документа имеющиеся исправления, заверенные в установленном законодательством Российской Федерации порядке;</w:t>
      </w:r>
    </w:p>
    <w:p w:rsidR="00655C8F" w:rsidRPr="00EB4E8E" w:rsidRDefault="00655C8F" w:rsidP="00717E3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EB4E8E">
        <w:rPr>
          <w:rFonts w:ascii="Times New Roman" w:hAnsi="Times New Roman" w:cs="Times New Roman"/>
          <w:sz w:val="24"/>
          <w:szCs w:val="24"/>
        </w:rPr>
        <w:t>) документы не исполнены карандашом;</w:t>
      </w:r>
    </w:p>
    <w:p w:rsidR="00655C8F" w:rsidRPr="00EB4E8E" w:rsidRDefault="00655C8F" w:rsidP="00717E3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EB4E8E">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655C8F" w:rsidRPr="0049191C" w:rsidRDefault="00655C8F" w:rsidP="00717E32">
      <w:pPr>
        <w:autoSpaceDE w:val="0"/>
        <w:spacing w:after="0" w:line="240" w:lineRule="auto"/>
        <w:ind w:firstLine="567"/>
        <w:jc w:val="both"/>
        <w:rPr>
          <w:rFonts w:ascii="Times New Roman" w:hAnsi="Times New Roman" w:cs="Times New Roman"/>
          <w:sz w:val="24"/>
          <w:szCs w:val="24"/>
        </w:rPr>
      </w:pPr>
      <w:r w:rsidRPr="0049191C">
        <w:rPr>
          <w:rFonts w:ascii="Times New Roman" w:hAnsi="Times New Roman" w:cs="Times New Roman"/>
          <w:sz w:val="24"/>
          <w:szCs w:val="24"/>
        </w:rPr>
        <w:t xml:space="preserve">Заявление предоставляется в одном экземпляре. </w:t>
      </w:r>
    </w:p>
    <w:p w:rsidR="00655C8F" w:rsidRPr="0049191C" w:rsidRDefault="00655C8F" w:rsidP="00717E32">
      <w:pPr>
        <w:autoSpaceDE w:val="0"/>
        <w:spacing w:after="0" w:line="240" w:lineRule="auto"/>
        <w:ind w:firstLine="567"/>
        <w:jc w:val="both"/>
        <w:rPr>
          <w:rFonts w:ascii="Times New Roman" w:hAnsi="Times New Roman" w:cs="Times New Roman"/>
          <w:sz w:val="24"/>
          <w:szCs w:val="24"/>
        </w:rPr>
      </w:pPr>
      <w:r w:rsidRPr="0049191C">
        <w:rPr>
          <w:rFonts w:ascii="Times New Roman" w:hAnsi="Times New Roman" w:cs="Times New Roman"/>
          <w:sz w:val="24"/>
          <w:szCs w:val="24"/>
        </w:rPr>
        <w:t>Документ, удостоверяющий личность, представляется для удостоверения личности заявителя</w:t>
      </w:r>
      <w:r>
        <w:rPr>
          <w:rFonts w:ascii="Times New Roman" w:hAnsi="Times New Roman" w:cs="Times New Roman"/>
          <w:sz w:val="24"/>
          <w:szCs w:val="24"/>
        </w:rPr>
        <w:t xml:space="preserve"> (при личном обращении)</w:t>
      </w:r>
      <w:r w:rsidRPr="0049191C">
        <w:rPr>
          <w:rFonts w:ascii="Times New Roman" w:hAnsi="Times New Roman" w:cs="Times New Roman"/>
          <w:sz w:val="24"/>
          <w:szCs w:val="24"/>
        </w:rPr>
        <w:t>.</w:t>
      </w:r>
    </w:p>
    <w:p w:rsidR="00655C8F" w:rsidRDefault="00655C8F" w:rsidP="00717E3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Прилагаемые документы предоставляются в подлиннике либо в копиях, заверяемых сотрудником управления капитального строительства и архитектуры администрации Дивеевского муниципального округа Нижегородской области, принимающим заявления. Если документ предоставляется в копии, заявитель представляет на обозрение сотруднику управления капитального строительства и архитектуры администрации Дивеевского муниципального округа Нижегородской области, принимающему заявление его подлинник.</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направлении документов по почте копии документов должны быть заверены нотариально.</w:t>
      </w:r>
    </w:p>
    <w:p w:rsidR="00655C8F"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15</w:t>
      </w:r>
      <w:r w:rsidRPr="005B5643">
        <w:rPr>
          <w:rFonts w:ascii="Times New Roman" w:hAnsi="Times New Roman" w:cs="Times New Roman"/>
          <w:sz w:val="24"/>
          <w:szCs w:val="24"/>
        </w:rPr>
        <w:t>. Исчерпывающий перечень оснований</w:t>
      </w:r>
      <w:r>
        <w:rPr>
          <w:rFonts w:ascii="Times New Roman" w:hAnsi="Times New Roman" w:cs="Times New Roman"/>
          <w:sz w:val="24"/>
          <w:szCs w:val="24"/>
        </w:rPr>
        <w:t xml:space="preserve"> для отказа в приеме документов: </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2.15.1. Основаниями для отказа в приеме документов являются:</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заявление и прилагаемые документы не соответствуют требованиям, указанным в пункте 2.14 настоящего Регламента;</w:t>
      </w:r>
    </w:p>
    <w:p w:rsidR="00655C8F" w:rsidRDefault="00655C8F" w:rsidP="00BC1FC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lang w:eastAsia="ru-RU"/>
        </w:rPr>
        <w:t>2) н</w:t>
      </w:r>
      <w:r w:rsidRPr="00966269">
        <w:rPr>
          <w:rFonts w:ascii="Times New Roman" w:hAnsi="Times New Roman" w:cs="Times New Roman"/>
          <w:color w:val="000000"/>
          <w:sz w:val="24"/>
          <w:szCs w:val="24"/>
          <w:lang w:eastAsia="ru-RU"/>
        </w:rPr>
        <w:t>аличие противоречивых сведений в за</w:t>
      </w:r>
      <w:r>
        <w:rPr>
          <w:rFonts w:ascii="Times New Roman" w:hAnsi="Times New Roman" w:cs="Times New Roman"/>
          <w:color w:val="000000"/>
          <w:sz w:val="24"/>
          <w:szCs w:val="24"/>
          <w:lang w:eastAsia="ru-RU"/>
        </w:rPr>
        <w:t xml:space="preserve">явлении </w:t>
      </w:r>
      <w:r w:rsidRPr="00966269">
        <w:rPr>
          <w:rFonts w:ascii="Times New Roman" w:hAnsi="Times New Roman" w:cs="Times New Roman"/>
          <w:color w:val="000000"/>
          <w:sz w:val="24"/>
          <w:szCs w:val="24"/>
          <w:lang w:eastAsia="ru-RU"/>
        </w:rPr>
        <w:t>и приложенных к н</w:t>
      </w:r>
      <w:r>
        <w:rPr>
          <w:rFonts w:ascii="Times New Roman" w:hAnsi="Times New Roman" w:cs="Times New Roman"/>
          <w:color w:val="000000"/>
          <w:sz w:val="24"/>
          <w:szCs w:val="24"/>
          <w:lang w:eastAsia="ru-RU"/>
        </w:rPr>
        <w:t>и</w:t>
      </w:r>
      <w:r w:rsidRPr="00966269">
        <w:rPr>
          <w:rFonts w:ascii="Times New Roman" w:hAnsi="Times New Roman" w:cs="Times New Roman"/>
          <w:color w:val="000000"/>
          <w:sz w:val="24"/>
          <w:szCs w:val="24"/>
          <w:lang w:eastAsia="ru-RU"/>
        </w:rPr>
        <w:t>м документах</w:t>
      </w:r>
      <w:r>
        <w:rPr>
          <w:rFonts w:ascii="Times New Roman" w:hAnsi="Times New Roman" w:cs="Times New Roman"/>
          <w:color w:val="000000"/>
          <w:sz w:val="24"/>
          <w:szCs w:val="24"/>
          <w:lang w:eastAsia="ru-RU"/>
        </w:rPr>
        <w:t>;</w:t>
      </w:r>
    </w:p>
    <w:p w:rsidR="00655C8F" w:rsidRDefault="00655C8F" w:rsidP="00BC1FC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заявление и прилагаемые документы направлены в администрацию Дивеевского округа Нижегородской области не по месту нахождения земельного участка, на котором планируется осуществлять производство земляных, ремонтных и инженерно-коммуникационных работ;</w:t>
      </w:r>
    </w:p>
    <w:p w:rsidR="00655C8F" w:rsidRPr="00966269" w:rsidRDefault="00655C8F" w:rsidP="00BC1FCD">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rPr>
        <w:t xml:space="preserve">4) заявление </w:t>
      </w:r>
      <w:r>
        <w:rPr>
          <w:rFonts w:ascii="Times New Roman" w:hAnsi="Times New Roman" w:cs="Times New Roman"/>
          <w:color w:val="000000"/>
          <w:sz w:val="24"/>
          <w:szCs w:val="24"/>
          <w:lang w:eastAsia="ru-RU"/>
        </w:rPr>
        <w:t>н</w:t>
      </w:r>
      <w:r w:rsidRPr="00966269">
        <w:rPr>
          <w:rFonts w:ascii="Times New Roman" w:hAnsi="Times New Roman" w:cs="Times New Roman"/>
          <w:color w:val="000000"/>
          <w:sz w:val="24"/>
          <w:szCs w:val="24"/>
          <w:lang w:eastAsia="ru-RU"/>
        </w:rPr>
        <w:t>е соответству</w:t>
      </w:r>
      <w:r>
        <w:rPr>
          <w:rFonts w:ascii="Times New Roman" w:hAnsi="Times New Roman" w:cs="Times New Roman"/>
          <w:color w:val="000000"/>
          <w:sz w:val="24"/>
          <w:szCs w:val="24"/>
          <w:lang w:eastAsia="ru-RU"/>
        </w:rPr>
        <w:t>е</w:t>
      </w:r>
      <w:r w:rsidRPr="00966269">
        <w:rPr>
          <w:rFonts w:ascii="Times New Roman" w:hAnsi="Times New Roman" w:cs="Times New Roman"/>
          <w:color w:val="000000"/>
          <w:sz w:val="24"/>
          <w:szCs w:val="24"/>
          <w:lang w:eastAsia="ru-RU"/>
        </w:rPr>
        <w:t>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w:t>
      </w:r>
      <w:r>
        <w:rPr>
          <w:rFonts w:ascii="Times New Roman" w:hAnsi="Times New Roman" w:cs="Times New Roman"/>
          <w:color w:val="000000"/>
          <w:sz w:val="24"/>
          <w:szCs w:val="24"/>
          <w:lang w:eastAsia="ru-RU"/>
        </w:rPr>
        <w:t>;</w:t>
      </w:r>
    </w:p>
    <w:p w:rsidR="00655C8F" w:rsidRPr="00966269" w:rsidRDefault="00655C8F" w:rsidP="00BC1FCD">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 п</w:t>
      </w:r>
      <w:r w:rsidRPr="00966269">
        <w:rPr>
          <w:rFonts w:ascii="Times New Roman" w:hAnsi="Times New Roman" w:cs="Times New Roman"/>
          <w:color w:val="000000"/>
          <w:sz w:val="24"/>
          <w:szCs w:val="24"/>
          <w:lang w:eastAsia="ru-RU"/>
        </w:rPr>
        <w:t>ред</w:t>
      </w:r>
      <w:r>
        <w:rPr>
          <w:rFonts w:ascii="Times New Roman" w:hAnsi="Times New Roman" w:cs="Times New Roman"/>
          <w:color w:val="000000"/>
          <w:sz w:val="24"/>
          <w:szCs w:val="24"/>
          <w:lang w:eastAsia="ru-RU"/>
        </w:rPr>
        <w:t>о</w:t>
      </w:r>
      <w:r w:rsidRPr="00966269">
        <w:rPr>
          <w:rFonts w:ascii="Times New Roman" w:hAnsi="Times New Roman" w:cs="Times New Roman"/>
          <w:color w:val="000000"/>
          <w:sz w:val="24"/>
          <w:szCs w:val="24"/>
          <w:lang w:eastAsia="ru-RU"/>
        </w:rPr>
        <w:t>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w:t>
      </w:r>
      <w:r>
        <w:rPr>
          <w:rFonts w:ascii="Times New Roman" w:hAnsi="Times New Roman" w:cs="Times New Roman"/>
          <w:color w:val="000000"/>
          <w:sz w:val="24"/>
          <w:szCs w:val="24"/>
          <w:lang w:eastAsia="ru-RU"/>
        </w:rPr>
        <w:t>пальной услуги указанным лицом);</w:t>
      </w:r>
    </w:p>
    <w:p w:rsidR="00655C8F" w:rsidRDefault="00655C8F" w:rsidP="00BC1FC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 подача заявления и прилагаемых документов, направленных в электронной форме, подписанных с использованием электронной подписью, не принадлежащей заявителю или представителю заявителя.</w:t>
      </w:r>
    </w:p>
    <w:p w:rsidR="00655C8F" w:rsidRPr="00675734" w:rsidRDefault="00655C8F" w:rsidP="00BC1FCD">
      <w:pPr>
        <w:autoSpaceDE w:val="0"/>
        <w:spacing w:after="0" w:line="240" w:lineRule="auto"/>
        <w:ind w:firstLine="567"/>
        <w:jc w:val="both"/>
        <w:rPr>
          <w:rFonts w:ascii="Times New Roman" w:hAnsi="Times New Roman" w:cs="Times New Roman"/>
          <w:sz w:val="24"/>
          <w:szCs w:val="24"/>
        </w:rPr>
      </w:pPr>
      <w:r w:rsidRPr="00675734">
        <w:rPr>
          <w:rFonts w:ascii="Times New Roman" w:hAnsi="Times New Roman" w:cs="Times New Roman"/>
          <w:sz w:val="24"/>
          <w:szCs w:val="24"/>
        </w:rPr>
        <w:t>7) не</w:t>
      </w:r>
      <w:r>
        <w:rPr>
          <w:rFonts w:ascii="Times New Roman" w:hAnsi="Times New Roman" w:cs="Times New Roman"/>
          <w:sz w:val="24"/>
          <w:szCs w:val="24"/>
        </w:rPr>
        <w:t xml:space="preserve"> </w:t>
      </w:r>
      <w:r w:rsidRPr="00675734">
        <w:rPr>
          <w:rFonts w:ascii="Times New Roman" w:hAnsi="Times New Roman" w:cs="Times New Roman"/>
          <w:sz w:val="24"/>
          <w:szCs w:val="24"/>
        </w:rPr>
        <w:t>установление  личности  лица,  обратившегося  за  предоставлением муниципальной услуги (не</w:t>
      </w:r>
      <w:r>
        <w:rPr>
          <w:rFonts w:ascii="Times New Roman" w:hAnsi="Times New Roman" w:cs="Times New Roman"/>
          <w:sz w:val="24"/>
          <w:szCs w:val="24"/>
        </w:rPr>
        <w:t xml:space="preserve"> </w:t>
      </w:r>
      <w:r w:rsidRPr="00675734">
        <w:rPr>
          <w:rFonts w:ascii="Times New Roman" w:hAnsi="Times New Roman" w:cs="Times New Roman"/>
          <w:sz w:val="24"/>
          <w:szCs w:val="24"/>
        </w:rPr>
        <w:t>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w:t>
      </w:r>
      <w:r>
        <w:rPr>
          <w:rFonts w:ascii="Times New Roman" w:hAnsi="Times New Roman" w:cs="Times New Roman"/>
          <w:sz w:val="24"/>
          <w:szCs w:val="24"/>
        </w:rPr>
        <w:t>сть, с истекшим сроком действия).</w:t>
      </w:r>
    </w:p>
    <w:p w:rsidR="00655C8F" w:rsidRPr="00966269" w:rsidRDefault="00655C8F" w:rsidP="001F70D5">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rPr>
        <w:t xml:space="preserve">2.15.2. </w:t>
      </w:r>
      <w:r w:rsidRPr="00966269">
        <w:rPr>
          <w:rFonts w:ascii="Times New Roman" w:hAnsi="Times New Roman" w:cs="Times New Roman"/>
          <w:color w:val="000000"/>
          <w:sz w:val="24"/>
          <w:szCs w:val="24"/>
          <w:lang w:eastAsia="ru-RU"/>
        </w:rPr>
        <w:t xml:space="preserve">В случае отказа в приеме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аявителю разъясняются причины и основания отказа, а также способы их устранения.</w:t>
      </w:r>
    </w:p>
    <w:p w:rsidR="00655C8F" w:rsidRDefault="00655C8F" w:rsidP="001F70D5">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В случае подачи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 xml:space="preserve">аявителем лично, отказ в приеме документов осуществляется в день подачи </w:t>
      </w:r>
      <w:r>
        <w:rPr>
          <w:rFonts w:ascii="Times New Roman" w:hAnsi="Times New Roman" w:cs="Times New Roman"/>
          <w:color w:val="000000"/>
          <w:sz w:val="24"/>
          <w:szCs w:val="24"/>
          <w:lang w:eastAsia="ru-RU"/>
        </w:rPr>
        <w:t>заявления</w:t>
      </w:r>
      <w:r w:rsidRPr="00966269">
        <w:rPr>
          <w:rFonts w:ascii="Times New Roman" w:hAnsi="Times New Roman" w:cs="Times New Roman"/>
          <w:color w:val="000000"/>
          <w:sz w:val="24"/>
          <w:szCs w:val="24"/>
          <w:lang w:eastAsia="ru-RU"/>
        </w:rPr>
        <w:t xml:space="preserve">. </w:t>
      </w:r>
    </w:p>
    <w:p w:rsidR="00655C8F" w:rsidRPr="00966269" w:rsidRDefault="00655C8F" w:rsidP="001F70D5">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В случае подачи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 xml:space="preserve">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w:t>
      </w:r>
      <w:r>
        <w:rPr>
          <w:rFonts w:ascii="Times New Roman" w:hAnsi="Times New Roman" w:cs="Times New Roman"/>
          <w:color w:val="000000"/>
          <w:sz w:val="24"/>
          <w:szCs w:val="24"/>
          <w:lang w:eastAsia="ru-RU"/>
        </w:rPr>
        <w:t>одного</w:t>
      </w:r>
      <w:r w:rsidRPr="00966269">
        <w:rPr>
          <w:rFonts w:ascii="Times New Roman" w:hAnsi="Times New Roman" w:cs="Times New Roman"/>
          <w:color w:val="000000"/>
          <w:sz w:val="24"/>
          <w:szCs w:val="24"/>
          <w:lang w:eastAsia="ru-RU"/>
        </w:rPr>
        <w:t xml:space="preserve"> рабоч</w:t>
      </w:r>
      <w:r>
        <w:rPr>
          <w:rFonts w:ascii="Times New Roman" w:hAnsi="Times New Roman" w:cs="Times New Roman"/>
          <w:color w:val="000000"/>
          <w:sz w:val="24"/>
          <w:szCs w:val="24"/>
          <w:lang w:eastAsia="ru-RU"/>
        </w:rPr>
        <w:t>его</w:t>
      </w:r>
      <w:r w:rsidRPr="00966269">
        <w:rPr>
          <w:rFonts w:ascii="Times New Roman" w:hAnsi="Times New Roman" w:cs="Times New Roman"/>
          <w:color w:val="000000"/>
          <w:sz w:val="24"/>
          <w:szCs w:val="24"/>
          <w:lang w:eastAsia="ru-RU"/>
        </w:rPr>
        <w:t xml:space="preserve"> дн</w:t>
      </w:r>
      <w:r>
        <w:rPr>
          <w:rFonts w:ascii="Times New Roman" w:hAnsi="Times New Roman" w:cs="Times New Roman"/>
          <w:color w:val="000000"/>
          <w:sz w:val="24"/>
          <w:szCs w:val="24"/>
          <w:lang w:eastAsia="ru-RU"/>
        </w:rPr>
        <w:t>я</w:t>
      </w:r>
      <w:r w:rsidRPr="00966269">
        <w:rPr>
          <w:rFonts w:ascii="Times New Roman" w:hAnsi="Times New Roman" w:cs="Times New Roman"/>
          <w:color w:val="000000"/>
          <w:sz w:val="24"/>
          <w:szCs w:val="24"/>
          <w:lang w:eastAsia="ru-RU"/>
        </w:rPr>
        <w:t xml:space="preserve"> со дня поступления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я о выдаче разрешения</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заявления о продлении срока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 разрешения</w:t>
      </w:r>
      <w:r w:rsidRPr="00966269">
        <w:rPr>
          <w:rFonts w:ascii="Times New Roman" w:hAnsi="Times New Roman" w:cs="Times New Roman"/>
          <w:color w:val="000000"/>
          <w:sz w:val="24"/>
          <w:szCs w:val="24"/>
          <w:lang w:eastAsia="ru-RU"/>
        </w:rPr>
        <w:t xml:space="preserve"> в </w:t>
      </w:r>
      <w:r>
        <w:rPr>
          <w:rFonts w:ascii="Times New Roman" w:hAnsi="Times New Roman" w:cs="Times New Roman"/>
          <w:color w:val="000000"/>
          <w:sz w:val="24"/>
          <w:szCs w:val="24"/>
          <w:lang w:eastAsia="ru-RU"/>
        </w:rPr>
        <w:t>администрацию Дивеевского муниципального округа Нижегородской области</w:t>
      </w:r>
      <w:r w:rsidRPr="00966269">
        <w:rPr>
          <w:rFonts w:ascii="Times New Roman" w:hAnsi="Times New Roman" w:cs="Times New Roman"/>
          <w:color w:val="000000"/>
          <w:sz w:val="24"/>
          <w:szCs w:val="24"/>
          <w:lang w:eastAsia="ru-RU"/>
        </w:rPr>
        <w:t xml:space="preserve"> и направляется тем же способом, что и поступивш</w:t>
      </w:r>
      <w:r>
        <w:rPr>
          <w:rFonts w:ascii="Times New Roman" w:hAnsi="Times New Roman" w:cs="Times New Roman"/>
          <w:color w:val="000000"/>
          <w:sz w:val="24"/>
          <w:szCs w:val="24"/>
          <w:lang w:eastAsia="ru-RU"/>
        </w:rPr>
        <w:t>ие заявления, если иное не указано в соответствующих заявлениях.</w:t>
      </w:r>
    </w:p>
    <w:p w:rsidR="00655C8F" w:rsidRDefault="00655C8F" w:rsidP="001F70D5">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Отказ в приеме документов не препятствует повторному обращению заявителя  за предоставлением </w:t>
      </w:r>
      <w:r>
        <w:rPr>
          <w:rFonts w:ascii="Times New Roman" w:hAnsi="Times New Roman" w:cs="Times New Roman"/>
          <w:color w:val="000000"/>
          <w:sz w:val="24"/>
          <w:szCs w:val="24"/>
          <w:lang w:eastAsia="ru-RU"/>
        </w:rPr>
        <w:t xml:space="preserve">муниципальной </w:t>
      </w:r>
      <w:r w:rsidRPr="00966269">
        <w:rPr>
          <w:rFonts w:ascii="Times New Roman" w:hAnsi="Times New Roman" w:cs="Times New Roman"/>
          <w:color w:val="000000"/>
          <w:sz w:val="24"/>
          <w:szCs w:val="24"/>
          <w:lang w:eastAsia="ru-RU"/>
        </w:rPr>
        <w:t>услуги.</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2.16</w:t>
      </w:r>
      <w:r w:rsidRPr="005B5643">
        <w:rPr>
          <w:rFonts w:ascii="Times New Roman" w:hAnsi="Times New Roman" w:cs="Times New Roman"/>
          <w:sz w:val="24"/>
          <w:szCs w:val="24"/>
        </w:rPr>
        <w:t>. Исчерпывающий перечень оснований для приос</w:t>
      </w:r>
      <w:r>
        <w:rPr>
          <w:rFonts w:ascii="Times New Roman" w:hAnsi="Times New Roman" w:cs="Times New Roman"/>
          <w:sz w:val="24"/>
          <w:szCs w:val="24"/>
        </w:rPr>
        <w:t>тановления муниципальной услуги: отсутствует.</w:t>
      </w:r>
    </w:p>
    <w:p w:rsidR="00655C8F"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2.1</w:t>
      </w:r>
      <w:r>
        <w:rPr>
          <w:rFonts w:ascii="Times New Roman" w:hAnsi="Times New Roman" w:cs="Times New Roman"/>
          <w:sz w:val="24"/>
          <w:szCs w:val="24"/>
        </w:rPr>
        <w:t>7</w:t>
      </w:r>
      <w:r w:rsidRPr="005B5643">
        <w:rPr>
          <w:rFonts w:ascii="Times New Roman" w:hAnsi="Times New Roman" w:cs="Times New Roman"/>
          <w:sz w:val="24"/>
          <w:szCs w:val="24"/>
        </w:rPr>
        <w:t>.</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Исчерпывающий </w:t>
      </w:r>
      <w:r>
        <w:rPr>
          <w:rFonts w:ascii="Times New Roman" w:hAnsi="Times New Roman" w:cs="Times New Roman"/>
          <w:sz w:val="24"/>
          <w:szCs w:val="24"/>
        </w:rPr>
        <w:t xml:space="preserve">  </w:t>
      </w:r>
      <w:r w:rsidRPr="005B5643">
        <w:rPr>
          <w:rFonts w:ascii="Times New Roman" w:hAnsi="Times New Roman" w:cs="Times New Roman"/>
          <w:sz w:val="24"/>
          <w:szCs w:val="24"/>
        </w:rPr>
        <w:t>перечень</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 оснований </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для </w:t>
      </w:r>
      <w:r>
        <w:rPr>
          <w:rFonts w:ascii="Times New Roman" w:hAnsi="Times New Roman" w:cs="Times New Roman"/>
          <w:sz w:val="24"/>
          <w:szCs w:val="24"/>
        </w:rPr>
        <w:t xml:space="preserve"> </w:t>
      </w:r>
      <w:r w:rsidRPr="005B5643">
        <w:rPr>
          <w:rFonts w:ascii="Times New Roman" w:hAnsi="Times New Roman" w:cs="Times New Roman"/>
          <w:sz w:val="24"/>
          <w:szCs w:val="24"/>
        </w:rPr>
        <w:t>отказа</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 в </w:t>
      </w:r>
      <w:r>
        <w:rPr>
          <w:rFonts w:ascii="Times New Roman" w:hAnsi="Times New Roman" w:cs="Times New Roman"/>
          <w:sz w:val="24"/>
          <w:szCs w:val="24"/>
        </w:rPr>
        <w:t xml:space="preserve"> </w:t>
      </w:r>
      <w:r w:rsidRPr="005B5643">
        <w:rPr>
          <w:rFonts w:ascii="Times New Roman" w:hAnsi="Times New Roman" w:cs="Times New Roman"/>
          <w:sz w:val="24"/>
          <w:szCs w:val="24"/>
        </w:rPr>
        <w:t>предоставлении муниципальной услуги</w:t>
      </w:r>
      <w:r>
        <w:rPr>
          <w:rFonts w:ascii="Times New Roman" w:hAnsi="Times New Roman" w:cs="Times New Roman"/>
          <w:sz w:val="24"/>
          <w:szCs w:val="24"/>
        </w:rPr>
        <w:t>:</w:t>
      </w:r>
    </w:p>
    <w:p w:rsidR="00655C8F" w:rsidRDefault="00655C8F" w:rsidP="000C4192">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2.17.1. </w:t>
      </w:r>
      <w:r w:rsidRPr="005B5643">
        <w:rPr>
          <w:rFonts w:ascii="Times New Roman" w:hAnsi="Times New Roman" w:cs="Times New Roman"/>
          <w:sz w:val="24"/>
          <w:szCs w:val="24"/>
        </w:rPr>
        <w:t>Исчерпывающий перечень оснований для отказа</w:t>
      </w:r>
      <w:r>
        <w:rPr>
          <w:rFonts w:ascii="Times New Roman" w:hAnsi="Times New Roman" w:cs="Times New Roman"/>
          <w:sz w:val="24"/>
          <w:szCs w:val="24"/>
        </w:rPr>
        <w:t xml:space="preserve"> в предоставлении разрешения на осуществление земляных</w:t>
      </w:r>
      <w:r w:rsidRPr="001A3605">
        <w:rPr>
          <w:rFonts w:ascii="Times New Roman" w:hAnsi="Times New Roman" w:cs="Times New Roman"/>
          <w:bCs/>
          <w:sz w:val="24"/>
          <w:szCs w:val="28"/>
        </w:rPr>
        <w:t xml:space="preserve"> работ</w:t>
      </w:r>
      <w:r>
        <w:rPr>
          <w:rFonts w:ascii="Times New Roman" w:hAnsi="Times New Roman" w:cs="Times New Roman"/>
          <w:sz w:val="24"/>
          <w:szCs w:val="24"/>
        </w:rPr>
        <w:t>:</w:t>
      </w:r>
    </w:p>
    <w:p w:rsidR="00655C8F" w:rsidRDefault="00655C8F" w:rsidP="00C8687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1) </w:t>
      </w:r>
      <w:r>
        <w:rPr>
          <w:rFonts w:ascii="Times New Roman" w:hAnsi="Times New Roman" w:cs="Times New Roman"/>
          <w:sz w:val="24"/>
          <w:szCs w:val="24"/>
          <w:lang w:eastAsia="ru-RU"/>
        </w:rPr>
        <w:t>наличие в документах недостоверной и (или) искаженной информации</w:t>
      </w:r>
      <w:r>
        <w:rPr>
          <w:rFonts w:ascii="Times New Roman" w:hAnsi="Times New Roman" w:cs="Times New Roman"/>
          <w:sz w:val="24"/>
          <w:szCs w:val="24"/>
        </w:rPr>
        <w:t>;</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предоставление неполного пакета документов, необходимого для  предоставления разрешения на осуществление земляных работ;</w:t>
      </w:r>
    </w:p>
    <w:p w:rsidR="00655C8F" w:rsidRDefault="00655C8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получен </w:t>
      </w:r>
      <w:r w:rsidRPr="00C8687F">
        <w:rPr>
          <w:rFonts w:ascii="Times New Roman" w:hAnsi="Times New Roman" w:cs="Times New Roman"/>
          <w:sz w:val="24"/>
          <w:szCs w:val="24"/>
        </w:rPr>
        <w:t xml:space="preserve">письменный обоснованный отказ </w:t>
      </w:r>
      <w:r>
        <w:rPr>
          <w:rFonts w:ascii="Times New Roman" w:hAnsi="Times New Roman" w:cs="Times New Roman"/>
          <w:iCs/>
          <w:sz w:val="24"/>
          <w:szCs w:val="24"/>
        </w:rPr>
        <w:t>у</w:t>
      </w:r>
      <w:r w:rsidRPr="00B60E58">
        <w:rPr>
          <w:rFonts w:ascii="Times New Roman" w:hAnsi="Times New Roman" w:cs="Times New Roman"/>
          <w:iCs/>
          <w:sz w:val="24"/>
          <w:szCs w:val="24"/>
        </w:rPr>
        <w:t>правлени</w:t>
      </w:r>
      <w:r>
        <w:rPr>
          <w:rFonts w:ascii="Times New Roman" w:hAnsi="Times New Roman" w:cs="Times New Roman"/>
          <w:iCs/>
          <w:sz w:val="24"/>
          <w:szCs w:val="24"/>
        </w:rPr>
        <w:t>я</w:t>
      </w:r>
      <w:r w:rsidRPr="00B60E58">
        <w:rPr>
          <w:rFonts w:ascii="Times New Roman" w:hAnsi="Times New Roman" w:cs="Times New Roman"/>
          <w:iCs/>
          <w:sz w:val="24"/>
          <w:szCs w:val="24"/>
        </w:rPr>
        <w:t xml:space="preserve"> государственной охраны объектов культурного наследия Нижегородской области</w:t>
      </w:r>
      <w:r>
        <w:rPr>
          <w:rFonts w:ascii="Times New Roman" w:hAnsi="Times New Roman" w:cs="Times New Roman"/>
          <w:sz w:val="24"/>
          <w:szCs w:val="24"/>
        </w:rPr>
        <w:t xml:space="preserve"> о</w:t>
      </w:r>
      <w:r w:rsidRPr="00C8687F">
        <w:rPr>
          <w:rFonts w:ascii="Times New Roman" w:hAnsi="Times New Roman" w:cs="Times New Roman"/>
          <w:sz w:val="24"/>
          <w:szCs w:val="24"/>
        </w:rPr>
        <w:t xml:space="preserve"> недопустимости проведения работ, если объект отнесен к памятникам истории и культуры</w:t>
      </w:r>
      <w:r>
        <w:rPr>
          <w:rFonts w:ascii="Times New Roman" w:hAnsi="Times New Roman" w:cs="Times New Roman"/>
          <w:sz w:val="24"/>
          <w:szCs w:val="24"/>
        </w:rPr>
        <w:t>;</w:t>
      </w:r>
    </w:p>
    <w:p w:rsidR="00655C8F" w:rsidRDefault="00655C8F" w:rsidP="0061396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C8687F">
        <w:rPr>
          <w:rFonts w:ascii="Times New Roman" w:hAnsi="Times New Roman" w:cs="Times New Roman"/>
          <w:sz w:val="24"/>
          <w:szCs w:val="24"/>
        </w:rPr>
        <w:t>поступления</w:t>
      </w:r>
      <w:r>
        <w:rPr>
          <w:rFonts w:ascii="Times New Roman" w:hAnsi="Times New Roman" w:cs="Times New Roman"/>
          <w:sz w:val="24"/>
          <w:szCs w:val="24"/>
        </w:rPr>
        <w:t xml:space="preserve">  </w:t>
      </w:r>
      <w:r w:rsidRPr="00C8687F">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C8687F">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администрацию   Дивеевского   муниципального   округа Нижегородской области </w:t>
      </w:r>
      <w:r w:rsidRPr="00C8687F">
        <w:rPr>
          <w:rFonts w:ascii="Times New Roman" w:hAnsi="Times New Roman" w:cs="Times New Roman"/>
          <w:sz w:val="24"/>
          <w:szCs w:val="24"/>
        </w:rPr>
        <w:t xml:space="preserve">ответа органа государственной власти на межведомственный запрос, свидетельствующего об отсутствии </w:t>
      </w:r>
      <w:r>
        <w:rPr>
          <w:rFonts w:ascii="Times New Roman" w:hAnsi="Times New Roman" w:cs="Times New Roman"/>
          <w:sz w:val="24"/>
          <w:szCs w:val="24"/>
        </w:rPr>
        <w:t xml:space="preserve">необходимого </w:t>
      </w:r>
      <w:r w:rsidRPr="00C8687F">
        <w:rPr>
          <w:rFonts w:ascii="Times New Roman" w:hAnsi="Times New Roman" w:cs="Times New Roman"/>
          <w:sz w:val="24"/>
          <w:szCs w:val="24"/>
        </w:rPr>
        <w:t>документа и (или) информации</w:t>
      </w:r>
      <w:r>
        <w:rPr>
          <w:rFonts w:ascii="Times New Roman" w:hAnsi="Times New Roman" w:cs="Times New Roman"/>
          <w:sz w:val="24"/>
          <w:szCs w:val="24"/>
        </w:rPr>
        <w:t xml:space="preserve"> </w:t>
      </w:r>
      <w:r w:rsidRPr="00D828F0">
        <w:rPr>
          <w:rFonts w:ascii="Times New Roman" w:hAnsi="Times New Roman" w:cs="Times New Roman"/>
          <w:sz w:val="24"/>
          <w:szCs w:val="24"/>
        </w:rPr>
        <w:t xml:space="preserve">(земельный участок не принадлежит заявителю, </w:t>
      </w:r>
      <w:r>
        <w:rPr>
          <w:rFonts w:ascii="Times New Roman" w:hAnsi="Times New Roman" w:cs="Times New Roman"/>
          <w:sz w:val="24"/>
          <w:szCs w:val="24"/>
        </w:rPr>
        <w:t xml:space="preserve">заявитель </w:t>
      </w:r>
      <w:r w:rsidRPr="00D828F0">
        <w:rPr>
          <w:rFonts w:ascii="Times New Roman" w:hAnsi="Times New Roman" w:cs="Times New Roman"/>
          <w:sz w:val="24"/>
          <w:szCs w:val="24"/>
        </w:rPr>
        <w:t xml:space="preserve">не является </w:t>
      </w:r>
      <w:r>
        <w:rPr>
          <w:rFonts w:ascii="Times New Roman" w:hAnsi="Times New Roman" w:cs="Times New Roman"/>
          <w:sz w:val="24"/>
          <w:szCs w:val="24"/>
        </w:rPr>
        <w:t>индивидуальным предпринимателем или юридическим лицом</w:t>
      </w:r>
      <w:r w:rsidRPr="00D828F0">
        <w:rPr>
          <w:rFonts w:ascii="Times New Roman" w:hAnsi="Times New Roman" w:cs="Times New Roman"/>
          <w:sz w:val="24"/>
          <w:szCs w:val="24"/>
        </w:rPr>
        <w:t>).</w:t>
      </w:r>
    </w:p>
    <w:p w:rsidR="00655C8F" w:rsidRDefault="00655C8F" w:rsidP="00C8687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2.17.2. </w:t>
      </w:r>
      <w:r w:rsidRPr="005B5643">
        <w:rPr>
          <w:rFonts w:ascii="Times New Roman" w:hAnsi="Times New Roman" w:cs="Times New Roman"/>
          <w:sz w:val="24"/>
          <w:szCs w:val="24"/>
        </w:rPr>
        <w:t>Исчерпывающий перечень оснований для отказа</w:t>
      </w:r>
      <w:r>
        <w:rPr>
          <w:rFonts w:ascii="Times New Roman" w:hAnsi="Times New Roman" w:cs="Times New Roman"/>
          <w:sz w:val="24"/>
          <w:szCs w:val="24"/>
        </w:rPr>
        <w:t xml:space="preserve"> в продлении срока действия разрешения на осуществление земляных</w:t>
      </w:r>
      <w:r w:rsidRPr="001A3605">
        <w:rPr>
          <w:rFonts w:ascii="Times New Roman" w:hAnsi="Times New Roman" w:cs="Times New Roman"/>
          <w:bCs/>
          <w:sz w:val="24"/>
          <w:szCs w:val="28"/>
        </w:rPr>
        <w:t xml:space="preserve"> работ</w:t>
      </w:r>
      <w:r>
        <w:rPr>
          <w:rFonts w:ascii="Times New Roman" w:hAnsi="Times New Roman" w:cs="Times New Roman"/>
          <w:sz w:val="24"/>
          <w:szCs w:val="24"/>
        </w:rPr>
        <w:t>:</w:t>
      </w:r>
    </w:p>
    <w:p w:rsidR="00655C8F" w:rsidRDefault="00655C8F" w:rsidP="0010611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1) </w:t>
      </w:r>
      <w:r>
        <w:rPr>
          <w:rFonts w:ascii="Times New Roman" w:hAnsi="Times New Roman" w:cs="Times New Roman"/>
          <w:sz w:val="24"/>
          <w:szCs w:val="24"/>
          <w:lang w:eastAsia="ru-RU"/>
        </w:rPr>
        <w:t>наличие в документах недостоверной и (или) искаженной информации</w:t>
      </w:r>
      <w:r>
        <w:rPr>
          <w:rFonts w:ascii="Times New Roman" w:hAnsi="Times New Roman" w:cs="Times New Roman"/>
          <w:sz w:val="24"/>
          <w:szCs w:val="24"/>
        </w:rPr>
        <w:t>;</w:t>
      </w:r>
    </w:p>
    <w:p w:rsidR="00655C8F" w:rsidRDefault="00655C8F" w:rsidP="0010611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 не начато производство земляных работ в срок, указанный в разрешении на осуществление земляных работ.</w:t>
      </w:r>
    </w:p>
    <w:p w:rsidR="00655C8F" w:rsidRDefault="00655C8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2.17.3. </w:t>
      </w:r>
      <w:r w:rsidRPr="005B5643">
        <w:rPr>
          <w:rFonts w:ascii="Times New Roman" w:hAnsi="Times New Roman" w:cs="Times New Roman"/>
          <w:sz w:val="24"/>
          <w:szCs w:val="24"/>
        </w:rPr>
        <w:t>Исчерпывающий перечень оснований для отказа</w:t>
      </w:r>
      <w:r>
        <w:rPr>
          <w:rFonts w:ascii="Times New Roman" w:hAnsi="Times New Roman" w:cs="Times New Roman"/>
          <w:sz w:val="24"/>
          <w:szCs w:val="24"/>
        </w:rPr>
        <w:t xml:space="preserve"> в исправлении опечаток или ошибок в разрешении на осуществление земляных</w:t>
      </w:r>
      <w:r w:rsidRPr="001A3605">
        <w:rPr>
          <w:rFonts w:ascii="Times New Roman" w:hAnsi="Times New Roman" w:cs="Times New Roman"/>
          <w:bCs/>
          <w:sz w:val="24"/>
          <w:szCs w:val="28"/>
        </w:rPr>
        <w:t xml:space="preserve"> работ</w:t>
      </w:r>
      <w:r>
        <w:rPr>
          <w:rFonts w:ascii="Times New Roman" w:hAnsi="Times New Roman" w:cs="Times New Roman"/>
          <w:sz w:val="24"/>
          <w:szCs w:val="24"/>
        </w:rPr>
        <w:t>:</w:t>
      </w:r>
    </w:p>
    <w:p w:rsidR="00655C8F" w:rsidRDefault="00655C8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не имеется противоречий между разрешением на осуществление земляных работ и сведениями, содержащимися в документах, на основании которых данное разрешение было выдано.</w:t>
      </w:r>
    </w:p>
    <w:p w:rsidR="00655C8F" w:rsidRDefault="00655C8F" w:rsidP="009D5C10">
      <w:pPr>
        <w:autoSpaceDE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sz w:val="24"/>
          <w:szCs w:val="24"/>
        </w:rPr>
        <w:t xml:space="preserve">2.17.4 Исчерпывающий перечень оснований для отказа в выдаче копии разрешения </w:t>
      </w:r>
      <w:r>
        <w:rPr>
          <w:rFonts w:ascii="Times New Roman" w:hAnsi="Times New Roman" w:cs="Times New Roman"/>
          <w:color w:val="000000"/>
          <w:sz w:val="24"/>
          <w:szCs w:val="24"/>
        </w:rPr>
        <w:t>на осуществление</w:t>
      </w:r>
      <w:r>
        <w:rPr>
          <w:rFonts w:ascii="Times New Roman" w:hAnsi="Times New Roman" w:cs="Times New Roman"/>
          <w:bCs/>
          <w:sz w:val="24"/>
          <w:szCs w:val="28"/>
        </w:rPr>
        <w:t xml:space="preserve"> земляных работ</w:t>
      </w:r>
      <w:r>
        <w:rPr>
          <w:rFonts w:ascii="Times New Roman" w:hAnsi="Times New Roman" w:cs="Times New Roman"/>
          <w:color w:val="000000"/>
          <w:sz w:val="24"/>
          <w:szCs w:val="28"/>
          <w:lang w:eastAsia="ru-RU"/>
        </w:rPr>
        <w:t>:</w:t>
      </w:r>
    </w:p>
    <w:p w:rsidR="00655C8F" w:rsidRDefault="00655C8F" w:rsidP="009D5C10">
      <w:pPr>
        <w:autoSpaceDE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 xml:space="preserve">1) </w:t>
      </w:r>
      <w:r>
        <w:rPr>
          <w:rFonts w:ascii="Times New Roman" w:hAnsi="Times New Roman" w:cs="Times New Roman"/>
          <w:sz w:val="24"/>
          <w:szCs w:val="24"/>
        </w:rPr>
        <w:t xml:space="preserve">отсутствие в распоряжении администрации Дивеевского муниципального округа Нижегородской области разрешения </w:t>
      </w:r>
      <w:r>
        <w:rPr>
          <w:rFonts w:ascii="Times New Roman" w:hAnsi="Times New Roman" w:cs="Times New Roman"/>
          <w:color w:val="000000"/>
          <w:sz w:val="24"/>
          <w:szCs w:val="24"/>
        </w:rPr>
        <w:t>на осуществление</w:t>
      </w:r>
      <w:r>
        <w:rPr>
          <w:rFonts w:ascii="Times New Roman" w:hAnsi="Times New Roman" w:cs="Times New Roman"/>
          <w:bCs/>
          <w:sz w:val="24"/>
          <w:szCs w:val="28"/>
        </w:rPr>
        <w:t xml:space="preserve"> земляных работ</w:t>
      </w:r>
      <w:r>
        <w:rPr>
          <w:rFonts w:ascii="Times New Roman" w:hAnsi="Times New Roman" w:cs="Times New Roman"/>
          <w:color w:val="000000"/>
          <w:sz w:val="24"/>
          <w:szCs w:val="28"/>
          <w:lang w:eastAsia="ru-RU"/>
        </w:rPr>
        <w:t>.</w:t>
      </w:r>
    </w:p>
    <w:p w:rsidR="00655C8F" w:rsidRDefault="00655C8F" w:rsidP="00C204A6">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2.17.5. </w:t>
      </w:r>
      <w:r w:rsidRPr="005B5643">
        <w:rPr>
          <w:rFonts w:ascii="Times New Roman" w:hAnsi="Times New Roman" w:cs="Times New Roman"/>
          <w:sz w:val="24"/>
          <w:szCs w:val="24"/>
        </w:rPr>
        <w:t>Исчерпывающий перечень оснований для отказа</w:t>
      </w:r>
      <w:r>
        <w:rPr>
          <w:rFonts w:ascii="Times New Roman" w:hAnsi="Times New Roman" w:cs="Times New Roman"/>
          <w:sz w:val="24"/>
          <w:szCs w:val="24"/>
        </w:rPr>
        <w:t xml:space="preserve"> в закрытии разрешения на осуществление земляных</w:t>
      </w:r>
      <w:r w:rsidRPr="001A3605">
        <w:rPr>
          <w:rFonts w:ascii="Times New Roman" w:hAnsi="Times New Roman" w:cs="Times New Roman"/>
          <w:bCs/>
          <w:sz w:val="24"/>
          <w:szCs w:val="28"/>
        </w:rPr>
        <w:t xml:space="preserve"> работ</w:t>
      </w:r>
      <w:r>
        <w:rPr>
          <w:rFonts w:ascii="Times New Roman" w:hAnsi="Times New Roman" w:cs="Times New Roman"/>
          <w:sz w:val="24"/>
          <w:szCs w:val="24"/>
        </w:rPr>
        <w:t>:</w:t>
      </w:r>
    </w:p>
    <w:p w:rsidR="00655C8F" w:rsidRDefault="00655C8F" w:rsidP="00C204A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1) </w:t>
      </w:r>
      <w:r>
        <w:rPr>
          <w:rFonts w:ascii="Times New Roman" w:hAnsi="Times New Roman" w:cs="Times New Roman"/>
          <w:sz w:val="24"/>
          <w:szCs w:val="24"/>
          <w:lang w:eastAsia="ru-RU"/>
        </w:rPr>
        <w:t>наличие в документах недостоверной и (или) искаженной информации</w:t>
      </w:r>
      <w:r>
        <w:rPr>
          <w:rFonts w:ascii="Times New Roman" w:hAnsi="Times New Roman" w:cs="Times New Roman"/>
          <w:sz w:val="24"/>
          <w:szCs w:val="24"/>
        </w:rPr>
        <w:t>;</w:t>
      </w:r>
    </w:p>
    <w:p w:rsidR="00655C8F" w:rsidRDefault="00655C8F" w:rsidP="00C204A6">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предоставление  неполного  пакета  документов,  необходимого  для  закрытия разрешения на осуществление земляных работ;</w:t>
      </w:r>
    </w:p>
    <w:p w:rsidR="00655C8F" w:rsidRPr="002322E0" w:rsidRDefault="00655C8F" w:rsidP="009D5C10">
      <w:pPr>
        <w:autoSpaceDE w:val="0"/>
        <w:spacing w:after="0" w:line="240" w:lineRule="auto"/>
        <w:ind w:firstLine="567"/>
        <w:jc w:val="both"/>
        <w:rPr>
          <w:rFonts w:ascii="Times New Roman" w:hAnsi="Times New Roman" w:cs="Times New Roman"/>
          <w:color w:val="000000"/>
          <w:sz w:val="24"/>
          <w:szCs w:val="24"/>
        </w:rPr>
      </w:pPr>
      <w:r w:rsidRPr="002322E0">
        <w:rPr>
          <w:rFonts w:ascii="Times New Roman" w:hAnsi="Times New Roman" w:cs="Times New Roman"/>
          <w:color w:val="000000"/>
          <w:sz w:val="24"/>
          <w:szCs w:val="24"/>
        </w:rPr>
        <w:t xml:space="preserve">2.18. Государственная пошлина или иная плата за предоставление муниципальной услуги не взимается.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2.19. Плата  за   предоставление  услуг,   которые  являются  необходимыми   и обязательными для предоставления муниципальной услуги, взимается согласно прейскуранту цен организации.</w:t>
      </w:r>
    </w:p>
    <w:p w:rsidR="00655C8F" w:rsidRPr="0059492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2.20. </w:t>
      </w:r>
      <w:r w:rsidRPr="005B5643">
        <w:rPr>
          <w:rFonts w:ascii="Times New Roman" w:hAnsi="Times New Roman" w:cs="Times New Roman"/>
          <w:sz w:val="24"/>
          <w:szCs w:val="24"/>
        </w:rPr>
        <w:t xml:space="preserve">Максимальный </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срок </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ожидания </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в </w:t>
      </w:r>
      <w:r>
        <w:rPr>
          <w:rFonts w:ascii="Times New Roman" w:hAnsi="Times New Roman" w:cs="Times New Roman"/>
          <w:sz w:val="24"/>
          <w:szCs w:val="24"/>
        </w:rPr>
        <w:t xml:space="preserve">  </w:t>
      </w:r>
      <w:r w:rsidRPr="005B5643">
        <w:rPr>
          <w:rFonts w:ascii="Times New Roman" w:hAnsi="Times New Roman" w:cs="Times New Roman"/>
          <w:sz w:val="24"/>
          <w:szCs w:val="24"/>
        </w:rPr>
        <w:t>очереди</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 при</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 подаче </w:t>
      </w:r>
      <w:r>
        <w:rPr>
          <w:rFonts w:ascii="Times New Roman" w:hAnsi="Times New Roman" w:cs="Times New Roman"/>
          <w:sz w:val="24"/>
          <w:szCs w:val="24"/>
        </w:rPr>
        <w:t xml:space="preserve">  заявления   о предоставлении разрешения, заявления о продлении срока действия разрешения, заявления об исправлении опечаток или ошибок, заявления о выдаче копии, заявления о закрытии разрешения и прилагаемых документов в администрации Дивеевского муниципального округа Нижегородской области</w:t>
      </w:r>
      <w:r w:rsidRPr="0059492F">
        <w:rPr>
          <w:rFonts w:ascii="Times New Roman" w:hAnsi="Times New Roman" w:cs="Times New Roman"/>
          <w:sz w:val="24"/>
          <w:szCs w:val="24"/>
        </w:rPr>
        <w:t xml:space="preserve"> </w:t>
      </w:r>
      <w:r>
        <w:rPr>
          <w:rFonts w:ascii="Times New Roman" w:hAnsi="Times New Roman" w:cs="Times New Roman"/>
          <w:sz w:val="24"/>
          <w:szCs w:val="24"/>
        </w:rPr>
        <w:t>и</w:t>
      </w:r>
      <w:r w:rsidRPr="0059492F">
        <w:rPr>
          <w:rFonts w:ascii="Times New Roman" w:hAnsi="Times New Roman" w:cs="Times New Roman"/>
          <w:sz w:val="24"/>
          <w:szCs w:val="24"/>
        </w:rPr>
        <w:t xml:space="preserve"> при получении результата муниципальной услуги</w:t>
      </w:r>
      <w:r>
        <w:rPr>
          <w:rFonts w:ascii="Times New Roman" w:hAnsi="Times New Roman" w:cs="Times New Roman"/>
          <w:sz w:val="24"/>
          <w:szCs w:val="24"/>
        </w:rPr>
        <w:t xml:space="preserve"> в администрации Дивеевского муниципального округа Нижегородской области.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2.20.1. Прием  заявителей  в  </w:t>
      </w:r>
      <w:r>
        <w:rPr>
          <w:rFonts w:ascii="Times New Roman" w:hAnsi="Times New Roman" w:cs="Times New Roman"/>
          <w:sz w:val="24"/>
          <w:szCs w:val="24"/>
        </w:rPr>
        <w:t>администрации  Дивеевского  муниципального  округа Нижегородской области</w:t>
      </w:r>
      <w:r>
        <w:rPr>
          <w:rFonts w:ascii="Times New Roman" w:hAnsi="Times New Roman" w:cs="Times New Roman"/>
          <w:sz w:val="24"/>
          <w:szCs w:val="24"/>
          <w:lang w:eastAsia="ru-RU"/>
        </w:rPr>
        <w:t xml:space="preserve"> осуществляется в порядке очереди.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2.20.2. Максимальный   срок   ожидания   в   очереди   при   подаче   заявления   о предоставлении разрешения, заявления о продлении срока разрешения, заявления о выдаче копии разрешения, заявления об исправлении опечаток или ошибок в разрешении,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и при получении результата предоставления такой услуги составляет 15 минут.</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2.20.3. Предварительная запись на подачу заявления о предоставлении разрешения, заявления о продлении срока разрешения, заявления о выдаче копии разрешения,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w:t>
      </w:r>
      <w:r>
        <w:rPr>
          <w:rFonts w:ascii="Times New Roman" w:hAnsi="Times New Roman" w:cs="Times New Roman"/>
          <w:sz w:val="24"/>
          <w:szCs w:val="24"/>
        </w:rPr>
        <w:t>администрацию Дивеевского муниципального округа Нижегородской области</w:t>
      </w:r>
      <w:r>
        <w:rPr>
          <w:rFonts w:ascii="Times New Roman" w:hAnsi="Times New Roman" w:cs="Times New Roman"/>
          <w:sz w:val="24"/>
          <w:szCs w:val="24"/>
          <w:lang w:eastAsia="ru-RU"/>
        </w:rPr>
        <w:t xml:space="preserve">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w:t>
      </w:r>
      <w:r>
        <w:rPr>
          <w:rFonts w:ascii="Times New Roman" w:hAnsi="Times New Roman" w:cs="Times New Roman"/>
          <w:sz w:val="24"/>
          <w:szCs w:val="24"/>
        </w:rPr>
        <w:t>администрации Дивеевского муниципального округа Нижегородской области</w:t>
      </w:r>
      <w:r>
        <w:rPr>
          <w:rFonts w:ascii="Times New Roman" w:hAnsi="Times New Roman" w:cs="Times New Roman"/>
          <w:sz w:val="24"/>
          <w:szCs w:val="24"/>
          <w:lang w:eastAsia="ru-RU"/>
        </w:rPr>
        <w:t xml:space="preserve"> в следующем порядке: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осуществлении предварительной записи заявителю предоставляется возможность ознакомления с расписанием работы </w:t>
      </w:r>
      <w:r>
        <w:rPr>
          <w:rFonts w:ascii="Times New Roman" w:hAnsi="Times New Roman" w:cs="Times New Roman"/>
          <w:sz w:val="24"/>
          <w:szCs w:val="24"/>
        </w:rPr>
        <w:t>администрации Дивеевского муниципального округа Нижегородской области</w:t>
      </w:r>
      <w:r>
        <w:rPr>
          <w:rFonts w:ascii="Times New Roman" w:hAnsi="Times New Roman" w:cs="Times New Roman"/>
          <w:sz w:val="24"/>
          <w:szCs w:val="24"/>
          <w:lang w:eastAsia="ru-RU"/>
        </w:rPr>
        <w:t>,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заявитель в любое время вправе отказаться от предварительной записи.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2.20.4. Предварительная  запись  ведется  в  электронном  виде  либо  на  бумажном носителе.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2.20.5. При определении времени приема по телефону сотрудник управления капитального строительства и архитектуры администрации Дивеевского муниципального округа Нижегородской области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данном случае назначенные заявителю дата и время посещения, а также номер кабинета, в который следует обратиться, подтверждаются сотрудником управления капитального строительства и архитектуры администрации Дивеевского муниципального округа Нижегородской области посредством телефонной связи.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2.20.6. 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заявления о выдаче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либо получения результата предоставления муниципальной услуги, номере кабинета, в который следует обратиться.</w:t>
      </w:r>
    </w:p>
    <w:p w:rsidR="00655C8F" w:rsidRDefault="00655C8F" w:rsidP="005E11C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2.20.7. Продолжительность предварительной записи по телефону или в ходе личного приема для подачи заявления о выдаче разрешения, заявления о продлении срока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либо получения результата предоставления такой услуги не должна превышать 5 минут.</w:t>
      </w:r>
    </w:p>
    <w:p w:rsidR="00655C8F" w:rsidRDefault="00655C8F" w:rsidP="005E11C8">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2.21. </w:t>
      </w:r>
      <w:r w:rsidRPr="0059492F">
        <w:rPr>
          <w:rFonts w:ascii="Times New Roman" w:hAnsi="Times New Roman" w:cs="Times New Roman"/>
          <w:sz w:val="24"/>
          <w:szCs w:val="24"/>
        </w:rPr>
        <w:t xml:space="preserve">Срок </w:t>
      </w:r>
      <w:r>
        <w:rPr>
          <w:rFonts w:ascii="Times New Roman" w:hAnsi="Times New Roman" w:cs="Times New Roman"/>
          <w:sz w:val="24"/>
          <w:szCs w:val="24"/>
        </w:rPr>
        <w:t xml:space="preserve">  </w:t>
      </w:r>
      <w:r w:rsidRPr="0059492F">
        <w:rPr>
          <w:rFonts w:ascii="Times New Roman" w:hAnsi="Times New Roman" w:cs="Times New Roman"/>
          <w:sz w:val="24"/>
          <w:szCs w:val="24"/>
        </w:rPr>
        <w:t>и</w:t>
      </w:r>
      <w:r>
        <w:rPr>
          <w:rFonts w:ascii="Times New Roman" w:hAnsi="Times New Roman" w:cs="Times New Roman"/>
          <w:sz w:val="24"/>
          <w:szCs w:val="24"/>
        </w:rPr>
        <w:t xml:space="preserve">  </w:t>
      </w:r>
      <w:r w:rsidRPr="0059492F">
        <w:rPr>
          <w:rFonts w:ascii="Times New Roman" w:hAnsi="Times New Roman" w:cs="Times New Roman"/>
          <w:sz w:val="24"/>
          <w:szCs w:val="24"/>
        </w:rPr>
        <w:t xml:space="preserve"> порядок</w:t>
      </w:r>
      <w:r>
        <w:rPr>
          <w:rFonts w:ascii="Times New Roman" w:hAnsi="Times New Roman" w:cs="Times New Roman"/>
          <w:sz w:val="24"/>
          <w:szCs w:val="24"/>
        </w:rPr>
        <w:t xml:space="preserve">  </w:t>
      </w:r>
      <w:r w:rsidRPr="0059492F">
        <w:rPr>
          <w:rFonts w:ascii="Times New Roman" w:hAnsi="Times New Roman" w:cs="Times New Roman"/>
          <w:sz w:val="24"/>
          <w:szCs w:val="24"/>
        </w:rPr>
        <w:t xml:space="preserve"> регистрации</w:t>
      </w:r>
      <w:r>
        <w:rPr>
          <w:rFonts w:ascii="Times New Roman" w:hAnsi="Times New Roman" w:cs="Times New Roman"/>
          <w:sz w:val="24"/>
          <w:szCs w:val="24"/>
        </w:rPr>
        <w:t xml:space="preserve">  </w:t>
      </w:r>
      <w:r w:rsidRPr="0059492F">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заявления   о   предоставлении   разрешения, заявления о продлении срока разрешения, заявления о выдаче копии, заявления об исправлении опечаток или ошибок, </w:t>
      </w:r>
      <w:r>
        <w:rPr>
          <w:rFonts w:ascii="Times New Roman" w:hAnsi="Times New Roman" w:cs="Times New Roman"/>
          <w:sz w:val="24"/>
          <w:szCs w:val="24"/>
        </w:rPr>
        <w:t xml:space="preserve">заявления о закрытии разрешения и прилагаемых документов </w:t>
      </w:r>
      <w:r w:rsidRPr="0059492F">
        <w:rPr>
          <w:rFonts w:ascii="Times New Roman" w:hAnsi="Times New Roman" w:cs="Times New Roman"/>
          <w:sz w:val="24"/>
          <w:szCs w:val="24"/>
        </w:rPr>
        <w:t xml:space="preserve">в </w:t>
      </w:r>
      <w:r>
        <w:rPr>
          <w:rFonts w:ascii="Times New Roman" w:hAnsi="Times New Roman" w:cs="Times New Roman"/>
          <w:sz w:val="24"/>
          <w:szCs w:val="24"/>
        </w:rPr>
        <w:t>а</w:t>
      </w:r>
      <w:r w:rsidRPr="0059492F">
        <w:rPr>
          <w:rFonts w:ascii="Times New Roman" w:hAnsi="Times New Roman" w:cs="Times New Roman"/>
          <w:sz w:val="24"/>
          <w:szCs w:val="24"/>
        </w:rPr>
        <w:t>дминистрации</w:t>
      </w:r>
      <w:r>
        <w:rPr>
          <w:rFonts w:ascii="Times New Roman" w:hAnsi="Times New Roman" w:cs="Times New Roman"/>
          <w:sz w:val="24"/>
          <w:szCs w:val="24"/>
        </w:rPr>
        <w:t xml:space="preserve"> Дивеевского муниципального округа Нижегородской области</w:t>
      </w:r>
      <w:r>
        <w:rPr>
          <w:rFonts w:ascii="Times New Roman" w:hAnsi="Times New Roman" w:cs="Times New Roman"/>
          <w:b/>
          <w:i/>
          <w:sz w:val="24"/>
          <w:szCs w:val="24"/>
        </w:rPr>
        <w:t>,</w:t>
      </w:r>
      <w:r w:rsidRPr="005B5643">
        <w:rPr>
          <w:rFonts w:ascii="Times New Roman" w:hAnsi="Times New Roman" w:cs="Times New Roman"/>
          <w:sz w:val="24"/>
          <w:szCs w:val="24"/>
        </w:rPr>
        <w:t xml:space="preserve"> в том числе в электронной форме.</w:t>
      </w:r>
    </w:p>
    <w:p w:rsidR="00655C8F" w:rsidRDefault="00655C8F" w:rsidP="00F86447">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2.21.1. </w:t>
      </w:r>
      <w:r>
        <w:rPr>
          <w:rFonts w:ascii="Times New Roman" w:hAnsi="Times New Roman" w:cs="Times New Roman"/>
          <w:sz w:val="24"/>
          <w:szCs w:val="24"/>
          <w:lang w:eastAsia="ru-RU"/>
        </w:rPr>
        <w:t xml:space="preserve">Заявление о выдаче разрешения, заявление о продлении срока разрешения, заявление о выдаче копии разрешения, заявление об исправлении опечаток или ошибок, </w:t>
      </w:r>
      <w:r>
        <w:rPr>
          <w:rFonts w:ascii="Times New Roman" w:hAnsi="Times New Roman" w:cs="Times New Roman"/>
          <w:sz w:val="24"/>
          <w:szCs w:val="24"/>
        </w:rPr>
        <w:t>заявление о закрытии разрешения и прилагаемые документы</w:t>
      </w:r>
      <w:r w:rsidRPr="005B5643">
        <w:rPr>
          <w:rFonts w:ascii="Times New Roman" w:hAnsi="Times New Roman" w:cs="Times New Roman"/>
          <w:sz w:val="24"/>
          <w:szCs w:val="24"/>
        </w:rPr>
        <w:t>, поступивш</w:t>
      </w:r>
      <w:r>
        <w:rPr>
          <w:rFonts w:ascii="Times New Roman" w:hAnsi="Times New Roman" w:cs="Times New Roman"/>
          <w:sz w:val="24"/>
          <w:szCs w:val="24"/>
        </w:rPr>
        <w:t>и</w:t>
      </w:r>
      <w:r w:rsidRPr="005B5643">
        <w:rPr>
          <w:rFonts w:ascii="Times New Roman" w:hAnsi="Times New Roman" w:cs="Times New Roman"/>
          <w:sz w:val="24"/>
          <w:szCs w:val="24"/>
        </w:rPr>
        <w:t xml:space="preserve">е в </w:t>
      </w:r>
      <w:r>
        <w:rPr>
          <w:rFonts w:ascii="Times New Roman" w:hAnsi="Times New Roman" w:cs="Times New Roman"/>
          <w:sz w:val="24"/>
          <w:szCs w:val="24"/>
        </w:rPr>
        <w:t>а</w:t>
      </w:r>
      <w:r w:rsidRPr="005B5643">
        <w:rPr>
          <w:rFonts w:ascii="Times New Roman" w:hAnsi="Times New Roman" w:cs="Times New Roman"/>
          <w:sz w:val="24"/>
          <w:szCs w:val="24"/>
        </w:rPr>
        <w:t>дминистраци</w:t>
      </w:r>
      <w:r>
        <w:rPr>
          <w:rFonts w:ascii="Times New Roman" w:hAnsi="Times New Roman" w:cs="Times New Roman"/>
          <w:sz w:val="24"/>
          <w:szCs w:val="24"/>
        </w:rPr>
        <w:t>ю Дивеевского муниципального округа Нижегородской области</w:t>
      </w:r>
      <w:r w:rsidRPr="005B5643">
        <w:rPr>
          <w:rFonts w:ascii="Times New Roman" w:hAnsi="Times New Roman" w:cs="Times New Roman"/>
          <w:sz w:val="24"/>
          <w:szCs w:val="24"/>
        </w:rPr>
        <w:t xml:space="preserve">, </w:t>
      </w:r>
      <w:r>
        <w:rPr>
          <w:rFonts w:ascii="Times New Roman" w:hAnsi="Times New Roman" w:cs="Times New Roman"/>
          <w:sz w:val="24"/>
          <w:szCs w:val="24"/>
        </w:rPr>
        <w:t xml:space="preserve">в том числе в электронном виде через </w:t>
      </w:r>
      <w:r w:rsidRPr="00927DF0">
        <w:rPr>
          <w:rFonts w:ascii="Times New Roman" w:hAnsi="Times New Roman" w:cs="Times New Roman"/>
          <w:sz w:val="24"/>
          <w:szCs w:val="24"/>
        </w:rPr>
        <w:t xml:space="preserve">Единый портал государственных и муниципальных услуг (функций), Единый </w:t>
      </w:r>
      <w:r>
        <w:rPr>
          <w:rFonts w:ascii="Times New Roman" w:hAnsi="Times New Roman" w:cs="Times New Roman"/>
          <w:sz w:val="24"/>
          <w:szCs w:val="24"/>
        </w:rPr>
        <w:t>Интернет-</w:t>
      </w:r>
      <w:r w:rsidRPr="00927DF0">
        <w:rPr>
          <w:rFonts w:ascii="Times New Roman" w:hAnsi="Times New Roman" w:cs="Times New Roman"/>
          <w:sz w:val="24"/>
          <w:szCs w:val="24"/>
        </w:rPr>
        <w:t>портал государственных и муниципальных услуг (функций) Нижегородской области</w:t>
      </w:r>
      <w:r>
        <w:rPr>
          <w:rFonts w:ascii="Times New Roman" w:hAnsi="Times New Roman" w:cs="Times New Roman"/>
          <w:sz w:val="24"/>
          <w:szCs w:val="24"/>
        </w:rPr>
        <w:t>, регистрируются сотрудником управления делами администрации Дивеевского муниципального округа Нижегородской области</w:t>
      </w:r>
      <w:r w:rsidRPr="005B5643">
        <w:rPr>
          <w:rFonts w:ascii="Times New Roman" w:hAnsi="Times New Roman" w:cs="Times New Roman"/>
          <w:sz w:val="24"/>
          <w:szCs w:val="24"/>
        </w:rPr>
        <w:t xml:space="preserve"> в </w:t>
      </w:r>
      <w:r>
        <w:rPr>
          <w:rFonts w:ascii="Times New Roman" w:hAnsi="Times New Roman" w:cs="Times New Roman"/>
          <w:sz w:val="24"/>
          <w:szCs w:val="24"/>
        </w:rPr>
        <w:t>течение одного рабочего со дня</w:t>
      </w:r>
      <w:r w:rsidRPr="005B5643">
        <w:rPr>
          <w:rFonts w:ascii="Times New Roman" w:hAnsi="Times New Roman" w:cs="Times New Roman"/>
          <w:sz w:val="24"/>
          <w:szCs w:val="24"/>
        </w:rPr>
        <w:t xml:space="preserve"> их поступления.</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2.21.2. Учет  </w:t>
      </w:r>
      <w:r>
        <w:rPr>
          <w:rFonts w:ascii="Times New Roman" w:hAnsi="Times New Roman" w:cs="Times New Roman"/>
          <w:sz w:val="24"/>
          <w:szCs w:val="24"/>
          <w:lang w:eastAsia="ru-RU"/>
        </w:rPr>
        <w:t xml:space="preserve">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 xml:space="preserve">заявления о закрытии разрешения и прилагаемых документов осуществляется путем внесения записи в систему электронного документооборота. </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2.21.3. При отсутствии технической возможности учет </w:t>
      </w:r>
      <w:r>
        <w:rPr>
          <w:rFonts w:ascii="Times New Roman" w:hAnsi="Times New Roman" w:cs="Times New Roman"/>
          <w:sz w:val="24"/>
          <w:szCs w:val="24"/>
          <w:lang w:eastAsia="ru-RU"/>
        </w:rPr>
        <w:t xml:space="preserve">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 xml:space="preserve">заявления о закрытии разрешения и  прилагаемых документов осуществляется путем внесения записи в журнал входящей корреспонденции. </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21.4</w:t>
      </w:r>
      <w:r w:rsidRPr="005B5643">
        <w:rPr>
          <w:rFonts w:ascii="Times New Roman" w:hAnsi="Times New Roman" w:cs="Times New Roman"/>
          <w:sz w:val="24"/>
          <w:szCs w:val="24"/>
        </w:rPr>
        <w:t xml:space="preserve"> Требования к помещениям, в которых предоставляется муниципальная услуга, к залу ожидания,</w:t>
      </w:r>
      <w:r>
        <w:rPr>
          <w:rFonts w:ascii="Times New Roman" w:hAnsi="Times New Roman" w:cs="Times New Roman"/>
          <w:sz w:val="24"/>
          <w:szCs w:val="24"/>
        </w:rPr>
        <w:t xml:space="preserve"> </w:t>
      </w:r>
      <w:r w:rsidRPr="00477216">
        <w:rPr>
          <w:rFonts w:ascii="Times New Roman" w:hAnsi="Times New Roman" w:cs="Times New Roman"/>
          <w:sz w:val="24"/>
          <w:szCs w:val="24"/>
        </w:rPr>
        <w:t xml:space="preserve">местам для заполнения </w:t>
      </w:r>
      <w:r>
        <w:rPr>
          <w:rFonts w:ascii="Times New Roman" w:hAnsi="Times New Roman" w:cs="Times New Roman"/>
          <w:sz w:val="24"/>
          <w:szCs w:val="24"/>
          <w:lang w:eastAsia="ru-RU"/>
        </w:rPr>
        <w:t xml:space="preserve">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sidRPr="00477216">
        <w:rPr>
          <w:rFonts w:ascii="Times New Roman" w:hAnsi="Times New Roman" w:cs="Times New Roman"/>
          <w:sz w:val="24"/>
          <w:szCs w:val="24"/>
        </w:rPr>
        <w:t xml:space="preserve"> </w:t>
      </w:r>
      <w:r>
        <w:rPr>
          <w:rFonts w:ascii="Times New Roman" w:hAnsi="Times New Roman" w:cs="Times New Roman"/>
          <w:sz w:val="24"/>
          <w:szCs w:val="24"/>
        </w:rPr>
        <w:t>в</w:t>
      </w:r>
      <w:r w:rsidRPr="00477216">
        <w:rPr>
          <w:rFonts w:ascii="Times New Roman" w:hAnsi="Times New Roman" w:cs="Times New Roman"/>
          <w:sz w:val="24"/>
          <w:szCs w:val="24"/>
        </w:rPr>
        <w:t xml:space="preserve"> предоставлении муниципальной услуги,</w:t>
      </w:r>
      <w:r w:rsidRPr="005B5643">
        <w:rPr>
          <w:rFonts w:ascii="Times New Roman" w:hAnsi="Times New Roman" w:cs="Times New Roman"/>
          <w:sz w:val="24"/>
          <w:szCs w:val="24"/>
        </w:rPr>
        <w:t xml:space="preserve"> ин</w:t>
      </w:r>
      <w:r>
        <w:rPr>
          <w:rFonts w:ascii="Times New Roman" w:hAnsi="Times New Roman" w:cs="Times New Roman"/>
          <w:sz w:val="24"/>
          <w:szCs w:val="24"/>
        </w:rPr>
        <w:t>формационным стендам.</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xml:space="preserve">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w:t>
      </w:r>
      <w:r>
        <w:rPr>
          <w:rFonts w:ascii="Times New Roman" w:hAnsi="Times New Roman" w:cs="Times New Roman"/>
          <w:sz w:val="24"/>
          <w:szCs w:val="24"/>
          <w:lang w:eastAsia="ru-RU"/>
        </w:rPr>
        <w:t xml:space="preserve">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sidRPr="005B5643">
        <w:rPr>
          <w:rFonts w:ascii="Times New Roman" w:hAnsi="Times New Roman" w:cs="Times New Roman"/>
          <w:sz w:val="24"/>
          <w:szCs w:val="24"/>
        </w:rPr>
        <w:t>.</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информационными стендами;</w:t>
      </w:r>
    </w:p>
    <w:p w:rsidR="00655C8F" w:rsidRPr="005B5643" w:rsidRDefault="00655C8F" w:rsidP="0049191C">
      <w:pPr>
        <w:tabs>
          <w:tab w:val="left" w:pos="360"/>
        </w:tabs>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стульями и столами для письма;</w:t>
      </w:r>
    </w:p>
    <w:p w:rsidR="00655C8F" w:rsidRPr="00253B88" w:rsidRDefault="00655C8F" w:rsidP="00253B88">
      <w:pPr>
        <w:tabs>
          <w:tab w:val="left" w:pos="360"/>
        </w:tabs>
        <w:autoSpaceDE w:val="0"/>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E01389">
        <w:rPr>
          <w:rFonts w:ascii="Times New Roman" w:hAnsi="Times New Roman" w:cs="Times New Roman"/>
          <w:iCs/>
          <w:sz w:val="24"/>
          <w:szCs w:val="24"/>
        </w:rPr>
        <w:t xml:space="preserve">бланками </w:t>
      </w:r>
      <w:r>
        <w:rPr>
          <w:rFonts w:ascii="Times New Roman" w:hAnsi="Times New Roman" w:cs="Times New Roman"/>
          <w:sz w:val="24"/>
          <w:szCs w:val="24"/>
          <w:lang w:eastAsia="ru-RU"/>
        </w:rPr>
        <w:t xml:space="preserve">заявления о предоставлении разрешения на осуществление земляных работ,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i/>
          <w:iCs/>
          <w:sz w:val="24"/>
          <w:szCs w:val="24"/>
        </w:rPr>
        <w:t>.</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2.22</w:t>
      </w:r>
      <w:r w:rsidRPr="00FB6EE0">
        <w:rPr>
          <w:rFonts w:ascii="Times New Roman" w:hAnsi="Times New Roman" w:cs="Times New Roman"/>
          <w:iCs/>
          <w:sz w:val="24"/>
          <w:szCs w:val="28"/>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 xml:space="preserve">1) условия для беспрепятственного доступа к объекту (зданию, помещению), в котором предоставляется муниципальная  услуга; </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 xml:space="preserve">3) сопровождение инвалидов, имеющих стойкие расстройства функции зрения и самостоятельного передвижения; </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6) допуск сурдопереводчика и тифлосурдопереводчика;</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«Об утверждении формы документа, подтверждающего специальное обучение собаки-проводника, и порядка его выдачи»;</w:t>
      </w:r>
    </w:p>
    <w:p w:rsidR="00655C8F" w:rsidRPr="00FB6EE0" w:rsidRDefault="00655C8F" w:rsidP="0049191C">
      <w:pPr>
        <w:tabs>
          <w:tab w:val="left" w:pos="360"/>
        </w:tabs>
        <w:autoSpaceDE w:val="0"/>
        <w:spacing w:after="0" w:line="240" w:lineRule="auto"/>
        <w:ind w:firstLine="567"/>
        <w:jc w:val="both"/>
        <w:rPr>
          <w:rFonts w:ascii="Times New Roman" w:hAnsi="Times New Roman" w:cs="Times New Roman"/>
          <w:iCs/>
          <w:sz w:val="24"/>
          <w:szCs w:val="28"/>
        </w:rPr>
      </w:pPr>
      <w:r w:rsidRPr="00FB6EE0">
        <w:rPr>
          <w:rFonts w:ascii="Times New Roman" w:hAnsi="Times New Roman" w:cs="Times New Roman"/>
          <w:iCs/>
          <w:sz w:val="24"/>
          <w:szCs w:val="28"/>
        </w:rPr>
        <w:t>8) оказание инвалидам помощи в преодолении барьеров, мешающих получению ими муниципальной услуги наравне с другими лицами.</w:t>
      </w:r>
    </w:p>
    <w:p w:rsidR="00655C8F" w:rsidRDefault="00655C8F" w:rsidP="0049191C">
      <w:pPr>
        <w:tabs>
          <w:tab w:val="left" w:pos="360"/>
        </w:tabs>
        <w:autoSpaceDE w:val="0"/>
        <w:spacing w:after="0" w:line="240" w:lineRule="auto"/>
        <w:ind w:firstLine="567"/>
        <w:jc w:val="both"/>
        <w:rPr>
          <w:rFonts w:ascii="Times New Roman" w:hAnsi="Times New Roman" w:cs="Times New Roman"/>
          <w:sz w:val="24"/>
          <w:szCs w:val="28"/>
        </w:rPr>
      </w:pPr>
      <w:r w:rsidRPr="00FB6EE0">
        <w:rPr>
          <w:rFonts w:ascii="Times New Roman" w:hAnsi="Times New Roman" w:cs="Times New Roman"/>
          <w:sz w:val="24"/>
          <w:szCs w:val="28"/>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23</w:t>
      </w:r>
      <w:r w:rsidRPr="005B5643">
        <w:rPr>
          <w:rFonts w:ascii="Times New Roman" w:hAnsi="Times New Roman" w:cs="Times New Roman"/>
          <w:sz w:val="24"/>
          <w:szCs w:val="24"/>
        </w:rPr>
        <w:t>. Показатели доступности и качества муниципальных услуг</w:t>
      </w:r>
      <w:r>
        <w:rPr>
          <w:rFonts w:ascii="Times New Roman" w:hAnsi="Times New Roman" w:cs="Times New Roman"/>
          <w:sz w:val="24"/>
          <w:szCs w:val="24"/>
        </w:rPr>
        <w:t>.</w:t>
      </w:r>
    </w:p>
    <w:p w:rsidR="00655C8F"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Показателями доступности являются:</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широкий доступ к информации о предоставлении муниципальной услуги;</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-получение муниципальной услуги своевременно и в соответствии со стандартом предоставления муниципальной услуги;</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-получение полной, актуальной и достоверной информаци</w:t>
      </w:r>
      <w:r>
        <w:rPr>
          <w:rFonts w:ascii="Times New Roman" w:hAnsi="Times New Roman" w:cs="Times New Roman"/>
          <w:sz w:val="24"/>
          <w:szCs w:val="24"/>
        </w:rPr>
        <w:t>и</w:t>
      </w:r>
      <w:r w:rsidRPr="005B5643">
        <w:rPr>
          <w:rFonts w:ascii="Times New Roman" w:hAnsi="Times New Roman" w:cs="Times New Roman"/>
          <w:sz w:val="24"/>
          <w:szCs w:val="24"/>
        </w:rPr>
        <w:t xml:space="preserve"> о порядке предоставления муниципальной услуги;</w:t>
      </w:r>
    </w:p>
    <w:p w:rsidR="00655C8F"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-получение информации о результате пред</w:t>
      </w:r>
      <w:r>
        <w:rPr>
          <w:rFonts w:ascii="Times New Roman" w:hAnsi="Times New Roman" w:cs="Times New Roman"/>
          <w:sz w:val="24"/>
          <w:szCs w:val="24"/>
        </w:rPr>
        <w:t>оставления муниципальной услуги;</w:t>
      </w:r>
    </w:p>
    <w:p w:rsidR="00655C8F" w:rsidRDefault="00655C8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возможность подачи документов непосредственно в администрацию Дивеевского муниципального округа Нижегородской области,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 либо в ГБУ НО «УМФЦ»;</w:t>
      </w:r>
    </w:p>
    <w:p w:rsidR="00655C8F" w:rsidRPr="005B564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возможность обращения за получением муниципальной услуги посредством запроса о предоставлении нескольких государственных и муниципальных услуг в </w:t>
      </w:r>
      <w:r>
        <w:rPr>
          <w:rFonts w:ascii="Times New Roman" w:hAnsi="Times New Roman" w:cs="Times New Roman"/>
          <w:sz w:val="24"/>
          <w:szCs w:val="24"/>
        </w:rPr>
        <w:t>ГБУ НО «УМФЦ»</w:t>
      </w:r>
      <w:r>
        <w:rPr>
          <w:rFonts w:ascii="Times New Roman" w:hAnsi="Times New Roman" w:cs="Times New Roman"/>
          <w:sz w:val="24"/>
          <w:szCs w:val="24"/>
          <w:lang w:eastAsia="ru-RU"/>
        </w:rPr>
        <w:t xml:space="preserve">, предусмотренного </w:t>
      </w:r>
      <w:hyperlink r:id="rId13" w:history="1">
        <w:r w:rsidRPr="00C3167D">
          <w:rPr>
            <w:rFonts w:ascii="Times New Roman" w:hAnsi="Times New Roman" w:cs="Times New Roman"/>
            <w:sz w:val="24"/>
            <w:szCs w:val="24"/>
            <w:lang w:eastAsia="ru-RU"/>
          </w:rPr>
          <w:t>статьей 15.1</w:t>
        </w:r>
      </w:hyperlink>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 (далее - комплексный запрос).</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Показателями качества являются:</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-соблюдение срока предоставления муниципальной услуги;</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-обоснованность отказов заявителям в предоставлении муниципальной услуги;</w:t>
      </w:r>
    </w:p>
    <w:p w:rsidR="00655C8F" w:rsidRPr="005B5643" w:rsidRDefault="00655C8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-отсутствие поданных в установленном порядке жалоб на действия (бездействие) должностных лиц</w:t>
      </w:r>
      <w:r>
        <w:rPr>
          <w:rFonts w:ascii="Times New Roman" w:hAnsi="Times New Roman" w:cs="Times New Roman"/>
          <w:sz w:val="24"/>
          <w:szCs w:val="24"/>
        </w:rPr>
        <w:t>, сотрудников ГБУ НО «УМФЦ»</w:t>
      </w:r>
      <w:r w:rsidRPr="005B5643">
        <w:rPr>
          <w:rFonts w:ascii="Times New Roman" w:hAnsi="Times New Roman" w:cs="Times New Roman"/>
          <w:sz w:val="24"/>
          <w:szCs w:val="24"/>
        </w:rPr>
        <w:t xml:space="preserve"> в ходе предоставления муниципальной услуги;</w:t>
      </w:r>
    </w:p>
    <w:p w:rsidR="00655C8F" w:rsidRPr="0019675A" w:rsidRDefault="00655C8F" w:rsidP="0049191C">
      <w:pPr>
        <w:tabs>
          <w:tab w:val="left" w:pos="360"/>
        </w:tabs>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достоверность и полнота информирования гражданина о ходе рассмотрения его </w:t>
      </w:r>
      <w:r w:rsidRPr="0019675A">
        <w:rPr>
          <w:rFonts w:ascii="Times New Roman" w:hAnsi="Times New Roman" w:cs="Times New Roman"/>
          <w:sz w:val="24"/>
          <w:szCs w:val="24"/>
        </w:rPr>
        <w:t>обращения;</w:t>
      </w:r>
    </w:p>
    <w:p w:rsidR="00655C8F" w:rsidRPr="0019675A" w:rsidRDefault="00655C8F" w:rsidP="0049191C">
      <w:pPr>
        <w:pStyle w:val="ConsPlusDocList"/>
        <w:tabs>
          <w:tab w:val="left" w:pos="360"/>
        </w:tabs>
        <w:autoSpaceDE w:val="0"/>
        <w:ind w:firstLine="567"/>
        <w:jc w:val="both"/>
        <w:rPr>
          <w:rFonts w:ascii="Times New Roman" w:hAnsi="Times New Roman"/>
          <w:iCs/>
          <w:sz w:val="24"/>
          <w:szCs w:val="24"/>
        </w:rPr>
      </w:pPr>
      <w:r>
        <w:rPr>
          <w:rFonts w:ascii="Times New Roman" w:hAnsi="Times New Roman"/>
          <w:iCs/>
          <w:sz w:val="24"/>
          <w:szCs w:val="24"/>
        </w:rPr>
        <w:t xml:space="preserve">- </w:t>
      </w:r>
      <w:r w:rsidRPr="0019675A">
        <w:rPr>
          <w:rFonts w:ascii="Times New Roman" w:hAnsi="Times New Roman"/>
          <w:iCs/>
          <w:sz w:val="24"/>
          <w:szCs w:val="24"/>
        </w:rPr>
        <w:t>снижение максимального срока ожидания при подаче документов и получении результата предоставления муниципальной услуги;</w:t>
      </w:r>
    </w:p>
    <w:p w:rsidR="00655C8F" w:rsidRDefault="00655C8F" w:rsidP="0049191C">
      <w:pPr>
        <w:tabs>
          <w:tab w:val="left" w:pos="360"/>
        </w:tabs>
        <w:autoSpaceDE w:val="0"/>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19675A">
        <w:rPr>
          <w:rFonts w:ascii="Times New Roman" w:hAnsi="Times New Roman" w:cs="Times New Roman"/>
          <w:iCs/>
          <w:sz w:val="24"/>
          <w:szCs w:val="24"/>
        </w:rPr>
        <w:t>количество взаимодействия заявителя с</w:t>
      </w:r>
      <w:r>
        <w:rPr>
          <w:rFonts w:ascii="Times New Roman" w:hAnsi="Times New Roman" w:cs="Times New Roman"/>
          <w:iCs/>
          <w:sz w:val="24"/>
          <w:szCs w:val="24"/>
        </w:rPr>
        <w:t xml:space="preserve"> сотрудниками</w:t>
      </w:r>
      <w:r w:rsidRPr="0019675A">
        <w:rPr>
          <w:rFonts w:ascii="Times New Roman" w:hAnsi="Times New Roman" w:cs="Times New Roman"/>
          <w:iCs/>
          <w:sz w:val="24"/>
          <w:szCs w:val="24"/>
        </w:rPr>
        <w:t xml:space="preserve"> при предоставлении муниципальной услуги и их продолжительностью</w:t>
      </w:r>
      <w:r>
        <w:rPr>
          <w:rFonts w:ascii="Times New Roman" w:hAnsi="Times New Roman" w:cs="Times New Roman"/>
          <w:iCs/>
          <w:sz w:val="24"/>
          <w:szCs w:val="24"/>
        </w:rPr>
        <w:t xml:space="preserve"> (</w:t>
      </w:r>
      <w:r>
        <w:rPr>
          <w:rFonts w:ascii="Times New Roman" w:hAnsi="Times New Roman" w:cs="Times New Roman"/>
          <w:sz w:val="24"/>
          <w:szCs w:val="24"/>
        </w:rPr>
        <w:t xml:space="preserve">взаимодействие заявителя с сотрудниками </w:t>
      </w:r>
      <w:r w:rsidRPr="003C3401">
        <w:rPr>
          <w:rFonts w:ascii="Times New Roman" w:hAnsi="Times New Roman" w:cs="Times New Roman"/>
          <w:sz w:val="24"/>
          <w:szCs w:val="24"/>
        </w:rPr>
        <w:t xml:space="preserve"> при предоставлении муниципальной услуги осуществляется дважды: при предоставлении документов и при получении результата муниципальной услуги при непосредственном обращении в </w:t>
      </w:r>
      <w:r>
        <w:rPr>
          <w:rFonts w:ascii="Times New Roman" w:hAnsi="Times New Roman" w:cs="Times New Roman"/>
          <w:sz w:val="24"/>
          <w:szCs w:val="24"/>
        </w:rPr>
        <w:t>а</w:t>
      </w:r>
      <w:r w:rsidRPr="003C3401">
        <w:rPr>
          <w:rFonts w:ascii="Times New Roman" w:hAnsi="Times New Roman" w:cs="Times New Roman"/>
          <w:sz w:val="24"/>
          <w:szCs w:val="24"/>
        </w:rPr>
        <w:t xml:space="preserve">дминистрацию </w:t>
      </w:r>
      <w:r>
        <w:rPr>
          <w:rFonts w:ascii="Times New Roman" w:hAnsi="Times New Roman" w:cs="Times New Roman"/>
          <w:sz w:val="24"/>
          <w:szCs w:val="24"/>
        </w:rPr>
        <w:t xml:space="preserve">Дивеевского муниципального округа Нижегородской области </w:t>
      </w:r>
      <w:r w:rsidRPr="003C3401">
        <w:rPr>
          <w:rFonts w:ascii="Times New Roman" w:hAnsi="Times New Roman" w:cs="Times New Roman"/>
          <w:sz w:val="24"/>
          <w:szCs w:val="24"/>
        </w:rPr>
        <w:t xml:space="preserve">и </w:t>
      </w:r>
      <w:r>
        <w:rPr>
          <w:rFonts w:ascii="Times New Roman" w:hAnsi="Times New Roman" w:cs="Times New Roman"/>
          <w:sz w:val="24"/>
          <w:szCs w:val="24"/>
        </w:rPr>
        <w:t>ГБУ НО «УМФЦ»</w:t>
      </w:r>
      <w:r w:rsidRPr="003C3401">
        <w:rPr>
          <w:rFonts w:ascii="Times New Roman" w:hAnsi="Times New Roman" w:cs="Times New Roman"/>
          <w:sz w:val="24"/>
          <w:szCs w:val="24"/>
        </w:rPr>
        <w:t>.  Продолжительность каждого взаимодействия не должна превышать 15 минут</w:t>
      </w:r>
      <w:r w:rsidRPr="003C3401">
        <w:rPr>
          <w:rFonts w:ascii="Times New Roman" w:hAnsi="Times New Roman" w:cs="Times New Roman"/>
        </w:rPr>
        <w:t>.</w:t>
      </w:r>
      <w:r>
        <w:t>)</w:t>
      </w:r>
      <w:r>
        <w:rPr>
          <w:rFonts w:ascii="Times New Roman" w:hAnsi="Times New Roman" w:cs="Times New Roman"/>
          <w:iCs/>
          <w:sz w:val="24"/>
          <w:szCs w:val="24"/>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iCs/>
          <w:sz w:val="24"/>
          <w:szCs w:val="24"/>
        </w:rPr>
        <w:t>- к</w:t>
      </w:r>
      <w:r>
        <w:rPr>
          <w:rFonts w:ascii="Times New Roman" w:hAnsi="Times New Roman" w:cs="Times New Roman"/>
          <w:sz w:val="24"/>
          <w:szCs w:val="24"/>
          <w:lang w:eastAsia="ru-RU"/>
        </w:rPr>
        <w:t>орректность и компетентность сотрудника, взаимодействующего с заявителем при предоставлении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отсутствие допущенных опечаток и (или) ошибок в выданных в результате предоставления муниципальной услуги документах.</w:t>
      </w:r>
    </w:p>
    <w:p w:rsidR="00655C8F" w:rsidRPr="0077326A" w:rsidRDefault="00655C8F" w:rsidP="00F86447">
      <w:pPr>
        <w:tabs>
          <w:tab w:val="left" w:pos="360"/>
        </w:tabs>
        <w:autoSpaceDE w:val="0"/>
        <w:spacing w:after="0" w:line="240" w:lineRule="auto"/>
        <w:ind w:firstLine="567"/>
        <w:jc w:val="both"/>
        <w:rPr>
          <w:rFonts w:ascii="Times New Roman" w:hAnsi="Times New Roman" w:cs="Times New Roman"/>
          <w:color w:val="000000"/>
          <w:sz w:val="24"/>
          <w:szCs w:val="24"/>
        </w:rPr>
      </w:pPr>
      <w:bookmarkStart w:id="1" w:name="Par278"/>
      <w:bookmarkEnd w:id="1"/>
      <w:r>
        <w:rPr>
          <w:rFonts w:ascii="Times New Roman" w:hAnsi="Times New Roman" w:cs="Times New Roman"/>
          <w:color w:val="000000"/>
          <w:sz w:val="24"/>
          <w:szCs w:val="24"/>
        </w:rPr>
        <w:t>2.24</w:t>
      </w:r>
      <w:r w:rsidRPr="0077326A">
        <w:rPr>
          <w:rFonts w:ascii="Times New Roman" w:hAnsi="Times New Roman" w:cs="Times New Roman"/>
          <w:color w:val="000000"/>
          <w:sz w:val="24"/>
          <w:szCs w:val="24"/>
        </w:rPr>
        <w:t>. Иные требования, в том числе учитывающие особенности предоставления муниципальной услуги в электронной форме</w:t>
      </w:r>
      <w:r>
        <w:rPr>
          <w:rFonts w:ascii="Times New Roman" w:hAnsi="Times New Roman" w:cs="Times New Roman"/>
          <w:color w:val="000000"/>
          <w:sz w:val="24"/>
          <w:szCs w:val="24"/>
        </w:rPr>
        <w:t>.</w:t>
      </w:r>
    </w:p>
    <w:p w:rsidR="00655C8F" w:rsidRDefault="00655C8F" w:rsidP="00585857">
      <w:pPr>
        <w:spacing w:after="0" w:line="240" w:lineRule="auto"/>
        <w:ind w:firstLine="567"/>
        <w:jc w:val="both"/>
        <w:rPr>
          <w:rFonts w:ascii="Times New Roman" w:hAnsi="Times New Roman" w:cs="Times New Roman"/>
          <w:sz w:val="24"/>
          <w:szCs w:val="24"/>
        </w:rPr>
      </w:pPr>
      <w:bookmarkStart w:id="2" w:name="dst100405"/>
      <w:bookmarkEnd w:id="2"/>
      <w:r>
        <w:rPr>
          <w:rFonts w:ascii="Times New Roman" w:hAnsi="Times New Roman" w:cs="Times New Roman"/>
          <w:sz w:val="24"/>
          <w:szCs w:val="24"/>
        </w:rPr>
        <w:t>2.24.1. Заявитель</w:t>
      </w:r>
      <w:r>
        <w:rPr>
          <w:rFonts w:ascii="Times New Roman" w:hAnsi="Times New Roman" w:cs="Times New Roman"/>
          <w:sz w:val="24"/>
          <w:szCs w:val="24"/>
          <w:lang w:eastAsia="ru-RU"/>
        </w:rPr>
        <w:t xml:space="preserve"> вправе обратиться с заявлением о предоставлении разрешения, заявлением о продлении срока действия разрешения, заявлением о выдаче копии, заявлением об исправлении опечаток или ошибок, </w:t>
      </w:r>
      <w:r>
        <w:rPr>
          <w:rFonts w:ascii="Times New Roman" w:hAnsi="Times New Roman" w:cs="Times New Roman"/>
          <w:sz w:val="24"/>
          <w:szCs w:val="24"/>
        </w:rPr>
        <w:t>заявлением о закрытии разрешения</w:t>
      </w:r>
      <w:r>
        <w:rPr>
          <w:rFonts w:ascii="Times New Roman" w:hAnsi="Times New Roman" w:cs="Times New Roman"/>
          <w:sz w:val="24"/>
          <w:szCs w:val="24"/>
          <w:lang w:eastAsia="ru-RU"/>
        </w:rPr>
        <w:t xml:space="preserve"> любыми способами, предусмотренными настоящим Регламентом.</w:t>
      </w:r>
    </w:p>
    <w:p w:rsidR="00655C8F" w:rsidRDefault="00655C8F" w:rsidP="00585857">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rPr>
        <w:t xml:space="preserve">2.24.2. </w:t>
      </w:r>
      <w:r>
        <w:rPr>
          <w:rFonts w:ascii="Times New Roman" w:hAnsi="Times New Roman" w:cs="Times New Roman"/>
          <w:sz w:val="24"/>
          <w:szCs w:val="24"/>
          <w:lang w:eastAsia="ru-RU"/>
        </w:rPr>
        <w:t xml:space="preserve">Заявитель может направить заявление о предоставлении разрешения, заявление о продлении срока действия разрешения, заявление о выдаче копии, заявление об исправлении опечаток или ошибок, </w:t>
      </w:r>
      <w:r>
        <w:rPr>
          <w:rFonts w:ascii="Times New Roman" w:hAnsi="Times New Roman" w:cs="Times New Roman"/>
          <w:sz w:val="24"/>
          <w:szCs w:val="24"/>
        </w:rPr>
        <w:t>заявление о закрытии разрешения</w:t>
      </w:r>
      <w:r>
        <w:rPr>
          <w:rFonts w:ascii="Times New Roman" w:hAnsi="Times New Roman" w:cs="Times New Roman"/>
          <w:sz w:val="24"/>
          <w:szCs w:val="24"/>
          <w:lang w:eastAsia="ru-RU"/>
        </w:rPr>
        <w:t xml:space="preserve"> в форме электронного документа, порядок оформления которого определен </w:t>
      </w:r>
      <w:r w:rsidRPr="00585857">
        <w:rPr>
          <w:rFonts w:ascii="Times New Roman" w:hAnsi="Times New Roman" w:cs="Times New Roman"/>
          <w:sz w:val="24"/>
          <w:szCs w:val="24"/>
          <w:lang w:eastAsia="ru-RU"/>
        </w:rPr>
        <w:t>постановлением</w:t>
      </w:r>
      <w:r>
        <w:rPr>
          <w:rFonts w:ascii="Times New Roman" w:hAnsi="Times New Roman" w:cs="Times New Roman"/>
          <w:sz w:val="24"/>
          <w:szCs w:val="24"/>
          <w:lang w:eastAsia="ru-RU"/>
        </w:rPr>
        <w:t xml:space="preserve"> 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r w:rsidRPr="00585857">
        <w:rPr>
          <w:rFonts w:ascii="Times New Roman" w:hAnsi="Times New Roman" w:cs="Times New Roman"/>
          <w:sz w:val="24"/>
          <w:szCs w:val="24"/>
          <w:lang w:eastAsia="ru-RU"/>
        </w:rPr>
        <w:t>законом</w:t>
      </w:r>
      <w:r>
        <w:rPr>
          <w:rFonts w:ascii="Times New Roman" w:hAnsi="Times New Roman" w:cs="Times New Roman"/>
          <w:sz w:val="24"/>
          <w:szCs w:val="24"/>
          <w:lang w:eastAsia="ru-RU"/>
        </w:rPr>
        <w:t xml:space="preserve"> от 6 апреля 2011 г. № 63-ФЗ «Об электронной подписи».</w:t>
      </w:r>
    </w:p>
    <w:p w:rsidR="00655C8F" w:rsidRDefault="00655C8F" w:rsidP="00854ABF">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Средства электронной подписи, применяемые заявителем при направлении 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в электронной форме, должны быть сертифицированы в соответствии с Федеральным </w:t>
      </w:r>
      <w:hyperlink r:id="rId14" w:history="1">
        <w:r w:rsidRPr="00585857">
          <w:rPr>
            <w:rFonts w:ascii="Times New Roman" w:hAnsi="Times New Roman" w:cs="Times New Roman"/>
            <w:sz w:val="24"/>
            <w:szCs w:val="24"/>
            <w:lang w:eastAsia="ru-RU"/>
          </w:rPr>
          <w:t>законом</w:t>
        </w:r>
      </w:hyperlink>
      <w:r>
        <w:rPr>
          <w:rFonts w:ascii="Times New Roman" w:hAnsi="Times New Roman" w:cs="Times New Roman"/>
          <w:sz w:val="24"/>
          <w:szCs w:val="24"/>
          <w:lang w:eastAsia="ru-RU"/>
        </w:rPr>
        <w:t xml:space="preserve"> от 6 апреля 2011 г. № 63-ФЗ «Об электронной подписи».</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2.24.3. При направлении заявителем заявления о предоставлении разрешения, заявления о продлении срока действия разрешения,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услуги.</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2.24.4. Электронные документы предоставляются в следующих форматах:</w:t>
      </w:r>
    </w:p>
    <w:p w:rsidR="00655C8F" w:rsidRDefault="00655C8F" w:rsidP="001A5ED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r>
        <w:rPr>
          <w:rFonts w:ascii="Times New Roman" w:hAnsi="Times New Roman" w:cs="Times New Roman"/>
          <w:sz w:val="24"/>
          <w:szCs w:val="24"/>
          <w:lang w:val="en-US" w:eastAsia="ru-RU"/>
        </w:rPr>
        <w:t>xml</w:t>
      </w:r>
      <w:r>
        <w:rPr>
          <w:rFonts w:ascii="Times New Roman" w:hAnsi="Times New Roman" w:cs="Times New Roman"/>
          <w:sz w:val="24"/>
          <w:szCs w:val="24"/>
          <w:lang w:eastAsia="ru-RU"/>
        </w:rPr>
        <w:t xml:space="preserve"> – для формализованных документов;</w:t>
      </w:r>
    </w:p>
    <w:p w:rsidR="00655C8F" w:rsidRDefault="00655C8F" w:rsidP="001A5ED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pdf</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jpg</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jpeg</w:t>
      </w:r>
      <w:r w:rsidRPr="00431B17">
        <w:rPr>
          <w:rFonts w:ascii="Times New Roman" w:hAnsi="Times New Roman" w:cs="Times New Roman"/>
          <w:sz w:val="24"/>
          <w:szCs w:val="24"/>
          <w:lang w:eastAsia="ru-RU"/>
        </w:rPr>
        <w:t xml:space="preserve"> – </w:t>
      </w:r>
      <w:r>
        <w:rPr>
          <w:rFonts w:ascii="Times New Roman" w:hAnsi="Times New Roman" w:cs="Times New Roman"/>
          <w:sz w:val="24"/>
          <w:szCs w:val="24"/>
          <w:lang w:eastAsia="ru-RU"/>
        </w:rPr>
        <w:t>для документов с текстовым содержанием, в том числе включая  изображение.</w:t>
      </w:r>
    </w:p>
    <w:p w:rsidR="00655C8F" w:rsidRDefault="00655C8F" w:rsidP="001A5ED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doc</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docx</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odt</w:t>
      </w:r>
      <w:r>
        <w:rPr>
          <w:rFonts w:ascii="Times New Roman" w:hAnsi="Times New Roman" w:cs="Times New Roman"/>
          <w:sz w:val="24"/>
          <w:szCs w:val="24"/>
          <w:lang w:eastAsia="ru-RU"/>
        </w:rPr>
        <w:t>– для документов с текстовым содержанием, не включающие формулы;</w:t>
      </w:r>
    </w:p>
    <w:p w:rsidR="00655C8F" w:rsidRDefault="00655C8F" w:rsidP="001A5ED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xls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xlsx</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ods</w:t>
      </w:r>
      <w:r>
        <w:rPr>
          <w:rFonts w:ascii="Times New Roman" w:hAnsi="Times New Roman" w:cs="Times New Roman"/>
          <w:sz w:val="24"/>
          <w:szCs w:val="24"/>
          <w:lang w:eastAsia="ru-RU"/>
        </w:rPr>
        <w:t>– для документов, содержащих расчеты.</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2.24.5.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Pr>
          <w:rFonts w:ascii="Times New Roman" w:hAnsi="Times New Roman" w:cs="Times New Roman"/>
          <w:sz w:val="24"/>
          <w:szCs w:val="24"/>
          <w:lang w:val="en-US" w:eastAsia="ru-RU"/>
        </w:rPr>
        <w:t>dpi</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масштаб 1:1) с использованием следующих режимов:</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«черно-белый» (при отсутствии в документе графических изображений и (или) цветного текста);</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 «оттенки серого» (при наличии в документе графических изображений, отличных от цветного изображения);</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 «цветной» или «режим полной цветопередачи» (при наличии в документе цветных графических изображений либо цветного текста);</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2.24.6. Электронные документы должны обеспечивать:</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возможность идентифицировать документ и количество листов в документе;</w:t>
      </w:r>
    </w:p>
    <w:p w:rsidR="00655C8F" w:rsidRDefault="00655C8F" w:rsidP="0070033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 содержать оглавление, соответствующее их смыслу и содержанию.</w:t>
      </w:r>
    </w:p>
    <w:p w:rsidR="00655C8F" w:rsidRPr="00431B17" w:rsidRDefault="00655C8F" w:rsidP="0070033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2.23.7. Максимально допустимый размер прикрепленного пакета документов не должен превышать 10 Гб.</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2.24.8. Прием администрацией Дивеевского муниципального округа Нижегородской области заявления о предоставлении разрешения на осуществление земляных работ, заявления о продлении, заявления о выдаче копии, заявления об исправлении опечаток или ошибок, </w:t>
      </w:r>
      <w:r>
        <w:rPr>
          <w:rFonts w:ascii="Times New Roman" w:hAnsi="Times New Roman" w:cs="Times New Roman"/>
          <w:sz w:val="24"/>
          <w:szCs w:val="24"/>
        </w:rPr>
        <w:t>заявления о закрытии разрешения</w:t>
      </w:r>
      <w:r>
        <w:rPr>
          <w:rFonts w:ascii="Times New Roman" w:hAnsi="Times New Roman" w:cs="Times New Roman"/>
          <w:sz w:val="24"/>
          <w:szCs w:val="24"/>
          <w:lang w:eastAsia="ru-RU"/>
        </w:rPr>
        <w:t xml:space="preserve"> и прилагаемых  документов осуществляются в порядке, предусмотренном разделом 3 настоящего Регламента. </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2.24.9.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655C8F" w:rsidRDefault="00655C8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E02A1C" w:rsidRDefault="00655C8F" w:rsidP="00854AB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2.24.10. </w:t>
      </w:r>
      <w:r w:rsidRPr="00E02A1C">
        <w:rPr>
          <w:rFonts w:ascii="Times New Roman" w:hAnsi="Times New Roman" w:cs="Times New Roman"/>
          <w:sz w:val="24"/>
          <w:szCs w:val="24"/>
          <w:lang w:eastAsia="ru-RU"/>
        </w:rPr>
        <w:t xml:space="preserve">Для приема документов от </w:t>
      </w:r>
      <w:r>
        <w:rPr>
          <w:rFonts w:ascii="Times New Roman" w:hAnsi="Times New Roman" w:cs="Times New Roman"/>
          <w:sz w:val="24"/>
          <w:szCs w:val="24"/>
          <w:lang w:eastAsia="ru-RU"/>
        </w:rPr>
        <w:t>заявителя</w:t>
      </w:r>
      <w:r w:rsidRPr="00E02A1C">
        <w:rPr>
          <w:rFonts w:ascii="Times New Roman" w:hAnsi="Times New Roman" w:cs="Times New Roman"/>
          <w:sz w:val="24"/>
          <w:szCs w:val="24"/>
          <w:lang w:eastAsia="ru-RU"/>
        </w:rPr>
        <w:t xml:space="preserve">, признанного недееспособным или не имеющего возможности по состоянию здоровья обратиться к </w:t>
      </w:r>
      <w:r>
        <w:rPr>
          <w:rFonts w:ascii="Times New Roman" w:hAnsi="Times New Roman" w:cs="Times New Roman"/>
          <w:sz w:val="24"/>
          <w:szCs w:val="24"/>
          <w:lang w:eastAsia="ru-RU"/>
        </w:rPr>
        <w:t>сотруднику управления делами администрации Дивеевского муниципального округа Нижегородской области</w:t>
      </w:r>
      <w:r w:rsidRPr="00E02A1C">
        <w:rPr>
          <w:rFonts w:ascii="Times New Roman" w:hAnsi="Times New Roman" w:cs="Times New Roman"/>
          <w:sz w:val="24"/>
          <w:szCs w:val="24"/>
          <w:lang w:eastAsia="ru-RU"/>
        </w:rPr>
        <w:t xml:space="preserve">, по его просьбе, просьбе законных представителей или родственников, оформленной в письменном виде, осуществляется выход (выезд) </w:t>
      </w:r>
      <w:r>
        <w:rPr>
          <w:rFonts w:ascii="Times New Roman" w:hAnsi="Times New Roman" w:cs="Times New Roman"/>
          <w:sz w:val="24"/>
          <w:szCs w:val="24"/>
          <w:lang w:eastAsia="ru-RU"/>
        </w:rPr>
        <w:t>сотрудника управления делами администрации Дивеевского муниципального округа Нижегородской области</w:t>
      </w:r>
      <w:r w:rsidRPr="00E02A1C">
        <w:rPr>
          <w:rFonts w:ascii="Times New Roman" w:hAnsi="Times New Roman" w:cs="Times New Roman"/>
          <w:sz w:val="24"/>
          <w:szCs w:val="24"/>
          <w:lang w:eastAsia="ru-RU"/>
        </w:rPr>
        <w:t>.</w:t>
      </w:r>
    </w:p>
    <w:p w:rsidR="00655C8F" w:rsidRDefault="00655C8F" w:rsidP="00854ABF">
      <w:pPr>
        <w:spacing w:after="0" w:line="240" w:lineRule="auto"/>
        <w:ind w:firstLine="567"/>
        <w:jc w:val="both"/>
        <w:rPr>
          <w:rStyle w:val="Hyperlink"/>
          <w:rFonts w:ascii="Times New Roman" w:hAnsi="Times New Roman"/>
          <w:color w:val="auto"/>
          <w:sz w:val="24"/>
          <w:szCs w:val="24"/>
          <w:u w:val="none"/>
          <w:lang w:eastAsia="ru-RU"/>
        </w:rPr>
      </w:pPr>
      <w:r>
        <w:rPr>
          <w:rFonts w:ascii="Times New Roman" w:hAnsi="Times New Roman" w:cs="Times New Roman"/>
          <w:sz w:val="24"/>
          <w:szCs w:val="24"/>
        </w:rPr>
        <w:t xml:space="preserve">2.24.11. </w:t>
      </w:r>
      <w:r w:rsidRPr="00E02A1C">
        <w:rPr>
          <w:rFonts w:ascii="Times New Roman" w:hAnsi="Times New Roman" w:cs="Times New Roman"/>
          <w:sz w:val="24"/>
          <w:szCs w:val="24"/>
        </w:rPr>
        <w:t xml:space="preserve">Результат заявителю по его выбору может быть выдан в </w:t>
      </w:r>
      <w:r>
        <w:rPr>
          <w:rFonts w:ascii="Times New Roman" w:hAnsi="Times New Roman" w:cs="Times New Roman"/>
          <w:sz w:val="24"/>
          <w:szCs w:val="24"/>
        </w:rPr>
        <w:t>а</w:t>
      </w:r>
      <w:r w:rsidRPr="00E02A1C">
        <w:rPr>
          <w:rFonts w:ascii="Times New Roman" w:hAnsi="Times New Roman" w:cs="Times New Roman"/>
          <w:sz w:val="24"/>
          <w:szCs w:val="24"/>
        </w:rPr>
        <w:t>дминистрации</w:t>
      </w:r>
      <w:r>
        <w:rPr>
          <w:rFonts w:ascii="Times New Roman" w:hAnsi="Times New Roman" w:cs="Times New Roman"/>
          <w:sz w:val="24"/>
          <w:szCs w:val="24"/>
        </w:rPr>
        <w:t xml:space="preserve"> Дивеевского муниципального округа Нижегородской области,</w:t>
      </w:r>
      <w:r w:rsidRPr="00E02A1C">
        <w:rPr>
          <w:rFonts w:ascii="Times New Roman" w:hAnsi="Times New Roman" w:cs="Times New Roman"/>
          <w:sz w:val="24"/>
          <w:szCs w:val="24"/>
        </w:rPr>
        <w:t xml:space="preserve"> направлен </w:t>
      </w:r>
      <w:r>
        <w:rPr>
          <w:rFonts w:ascii="Times New Roman" w:hAnsi="Times New Roman" w:cs="Times New Roman"/>
          <w:iCs/>
          <w:sz w:val="24"/>
          <w:szCs w:val="28"/>
        </w:rPr>
        <w:t>в форме электронного документа, подписанного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w:t>
      </w:r>
      <w:r>
        <w:rPr>
          <w:rStyle w:val="Hyperlink"/>
          <w:rFonts w:ascii="Times New Roman" w:hAnsi="Times New Roman"/>
          <w:color w:val="auto"/>
          <w:sz w:val="24"/>
          <w:szCs w:val="24"/>
          <w:u w:val="none"/>
          <w:lang w:eastAsia="ru-RU"/>
        </w:rPr>
        <w:t>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Едином портале государственных и муниципальных услуг (функций).</w:t>
      </w:r>
    </w:p>
    <w:p w:rsidR="00655C8F" w:rsidRPr="002A2EFA" w:rsidRDefault="00655C8F" w:rsidP="00971E8C">
      <w:pPr>
        <w:spacing w:after="0" w:line="240" w:lineRule="auto"/>
        <w:ind w:firstLine="567"/>
        <w:jc w:val="both"/>
        <w:rPr>
          <w:rStyle w:val="Hyperlink"/>
          <w:rFonts w:ascii="Times New Roman" w:hAnsi="Times New Roman"/>
          <w:color w:val="000000"/>
          <w:sz w:val="24"/>
          <w:szCs w:val="24"/>
          <w:u w:val="none"/>
          <w:lang w:eastAsia="ru-RU"/>
        </w:rPr>
      </w:pPr>
      <w:r w:rsidRPr="002A2EFA">
        <w:rPr>
          <w:rStyle w:val="Hyperlink"/>
          <w:rFonts w:ascii="Times New Roman" w:hAnsi="Times New Roman"/>
          <w:color w:val="000000"/>
          <w:sz w:val="24"/>
          <w:szCs w:val="24"/>
          <w:u w:val="none"/>
          <w:lang w:eastAsia="ru-RU"/>
        </w:rPr>
        <w:t>2.2</w:t>
      </w:r>
      <w:r>
        <w:rPr>
          <w:rStyle w:val="Hyperlink"/>
          <w:rFonts w:ascii="Times New Roman" w:hAnsi="Times New Roman"/>
          <w:color w:val="000000"/>
          <w:sz w:val="24"/>
          <w:szCs w:val="24"/>
          <w:u w:val="none"/>
          <w:lang w:eastAsia="ru-RU"/>
        </w:rPr>
        <w:t>5</w:t>
      </w:r>
      <w:r w:rsidRPr="002A2EFA">
        <w:rPr>
          <w:rStyle w:val="Hyperlink"/>
          <w:rFonts w:ascii="Times New Roman" w:hAnsi="Times New Roman"/>
          <w:color w:val="000000"/>
          <w:sz w:val="24"/>
          <w:szCs w:val="24"/>
          <w:u w:val="none"/>
          <w:lang w:eastAsia="ru-RU"/>
        </w:rPr>
        <w:t>. Организация предоставления муниципальной услуги в упреждающем (проактивном) режиме.</w:t>
      </w:r>
    </w:p>
    <w:p w:rsidR="00655C8F" w:rsidRPr="002A2EFA" w:rsidRDefault="00655C8F" w:rsidP="00971E8C">
      <w:pPr>
        <w:spacing w:after="0" w:line="240" w:lineRule="auto"/>
        <w:ind w:firstLine="567"/>
        <w:jc w:val="both"/>
        <w:rPr>
          <w:rStyle w:val="Hyperlink"/>
          <w:rFonts w:ascii="Times New Roman" w:hAnsi="Times New Roman"/>
          <w:color w:val="000000"/>
          <w:sz w:val="24"/>
          <w:szCs w:val="24"/>
          <w:u w:val="none"/>
          <w:lang w:eastAsia="ru-RU"/>
        </w:rPr>
      </w:pPr>
      <w:r w:rsidRPr="002A2EFA">
        <w:rPr>
          <w:rStyle w:val="Hyperlink"/>
          <w:rFonts w:ascii="Times New Roman" w:hAnsi="Times New Roman"/>
          <w:color w:val="000000"/>
          <w:sz w:val="24"/>
          <w:szCs w:val="24"/>
          <w:u w:val="none"/>
          <w:lang w:eastAsia="ru-RU"/>
        </w:rPr>
        <w:t>Муниципальная услуга «</w:t>
      </w:r>
      <w:r>
        <w:rPr>
          <w:rFonts w:ascii="Times New Roman" w:hAnsi="Times New Roman" w:cs="Times New Roman"/>
          <w:bCs/>
          <w:sz w:val="24"/>
          <w:szCs w:val="28"/>
        </w:rPr>
        <w:t xml:space="preserve">Предоставление </w:t>
      </w:r>
      <w:r w:rsidRPr="001A3605">
        <w:rPr>
          <w:rFonts w:ascii="Times New Roman" w:hAnsi="Times New Roman" w:cs="Times New Roman"/>
          <w:bCs/>
          <w:sz w:val="24"/>
          <w:szCs w:val="28"/>
        </w:rPr>
        <w:t xml:space="preserve">разрешения </w:t>
      </w:r>
      <w:r>
        <w:rPr>
          <w:rFonts w:ascii="Times New Roman" w:hAnsi="Times New Roman" w:cs="Times New Roman"/>
          <w:bCs/>
          <w:sz w:val="24"/>
          <w:szCs w:val="28"/>
        </w:rPr>
        <w:t>на осуществление земляных работ</w:t>
      </w:r>
      <w:r w:rsidRPr="002A2EFA">
        <w:rPr>
          <w:rStyle w:val="Hyperlink"/>
          <w:rFonts w:ascii="Times New Roman" w:hAnsi="Times New Roman"/>
          <w:color w:val="000000"/>
          <w:sz w:val="24"/>
          <w:szCs w:val="24"/>
          <w:u w:val="none"/>
          <w:lang w:eastAsia="ru-RU"/>
        </w:rPr>
        <w:t>» не предоставляется в упреждающем (проактивном) режиме.</w:t>
      </w:r>
    </w:p>
    <w:p w:rsidR="00655C8F" w:rsidRPr="00E02A1C" w:rsidRDefault="00655C8F" w:rsidP="00854ABF">
      <w:pPr>
        <w:spacing w:after="0" w:line="240" w:lineRule="auto"/>
        <w:ind w:firstLine="567"/>
        <w:jc w:val="both"/>
        <w:rPr>
          <w:rFonts w:ascii="Times New Roman" w:hAnsi="Times New Roman" w:cs="Times New Roman"/>
          <w:sz w:val="24"/>
          <w:szCs w:val="24"/>
        </w:rPr>
      </w:pPr>
    </w:p>
    <w:p w:rsidR="00655C8F" w:rsidRPr="004012FD" w:rsidRDefault="00655C8F" w:rsidP="00825C1E">
      <w:pPr>
        <w:shd w:val="clear" w:color="auto" w:fill="FFFFFF"/>
        <w:spacing w:after="0" w:line="240" w:lineRule="auto"/>
        <w:ind w:firstLine="567"/>
        <w:jc w:val="center"/>
        <w:rPr>
          <w:rFonts w:ascii="Times New Roman" w:hAnsi="Times New Roman" w:cs="Times New Roman"/>
          <w:b/>
          <w:color w:val="000000"/>
          <w:sz w:val="24"/>
          <w:szCs w:val="24"/>
        </w:rPr>
      </w:pPr>
      <w:r w:rsidRPr="004012FD">
        <w:rPr>
          <w:rFonts w:ascii="Times New Roman" w:hAnsi="Times New Roman" w:cs="Times New Roman"/>
          <w:b/>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3.1. </w:t>
      </w:r>
      <w:r>
        <w:rPr>
          <w:rFonts w:ascii="Times New Roman" w:hAnsi="Times New Roman" w:cs="Times New Roman"/>
          <w:color w:val="000000"/>
          <w:sz w:val="24"/>
          <w:szCs w:val="24"/>
        </w:rPr>
        <w:t xml:space="preserve">Предоставление муниципальной услуги включает в себя следующие административные процедуры: </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 Принятие решения о предоставлении или отказе в предоставлении разрешения осуществления 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Default="00655C8F" w:rsidP="003B713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3.1.2. Принятие решения о предоставлении или отказе в предоставлении разрешения осуществления 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w:t>
      </w:r>
      <w:r w:rsidRPr="008260B7">
        <w:rPr>
          <w:rFonts w:ascii="Times New Roman" w:hAnsi="Times New Roman" w:cs="Times New Roman"/>
          <w:sz w:val="24"/>
          <w:szCs w:val="24"/>
        </w:rPr>
        <w:t xml:space="preserve">связанных с ликвидацией аварий на </w:t>
      </w:r>
      <w:r w:rsidRPr="002C606E">
        <w:rPr>
          <w:rFonts w:ascii="Times New Roman" w:hAnsi="Times New Roman" w:cs="Times New Roman"/>
          <w:sz w:val="24"/>
          <w:szCs w:val="24"/>
        </w:rPr>
        <w:t xml:space="preserve">подземных инженерных </w:t>
      </w:r>
      <w:r>
        <w:rPr>
          <w:rFonts w:ascii="Times New Roman" w:hAnsi="Times New Roman" w:cs="Times New Roman"/>
          <w:sz w:val="24"/>
          <w:szCs w:val="24"/>
        </w:rPr>
        <w:t xml:space="preserve">сетях и </w:t>
      </w:r>
      <w:r w:rsidRPr="002C606E">
        <w:rPr>
          <w:rFonts w:ascii="Times New Roman" w:hAnsi="Times New Roman" w:cs="Times New Roman"/>
          <w:sz w:val="24"/>
          <w:szCs w:val="24"/>
        </w:rPr>
        <w:t>коммуникациях.</w:t>
      </w:r>
    </w:p>
    <w:p w:rsidR="00655C8F" w:rsidRDefault="00655C8F" w:rsidP="00451D6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3.1.3. Принятие решения о продлении либо об отказе в продлении срока действия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Default="00655C8F" w:rsidP="00451D6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3.1.4. Принятие решения об исправлении или об отказе в исправлении опечаток или ошибок в разрешении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Default="00655C8F" w:rsidP="00451D6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3.1.5. Принятие решения о выдаче копии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Default="00655C8F" w:rsidP="00843AAA">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3.1.6. Принятие решения о закрытии или об отказе в закрытии в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3.2. Принятие решения о выдаче или отказе в выдаче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w:t>
      </w:r>
      <w:r>
        <w:rPr>
          <w:rFonts w:ascii="Times New Roman" w:hAnsi="Times New Roman" w:cs="Times New Roman"/>
          <w:color w:val="000000"/>
          <w:sz w:val="24"/>
          <w:szCs w:val="24"/>
        </w:rPr>
        <w:t>включает административные действия:</w:t>
      </w:r>
    </w:p>
    <w:p w:rsidR="00655C8F" w:rsidRPr="007D1C84" w:rsidRDefault="00655C8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3.2.1. П</w:t>
      </w:r>
      <w:r w:rsidRPr="007D1C84">
        <w:rPr>
          <w:rFonts w:ascii="Times New Roman" w:hAnsi="Times New Roman" w:cs="Times New Roman"/>
          <w:color w:val="000000"/>
          <w:sz w:val="24"/>
          <w:szCs w:val="24"/>
        </w:rPr>
        <w:t xml:space="preserve">рием 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w:t>
      </w:r>
    </w:p>
    <w:p w:rsidR="00655C8F" w:rsidRDefault="00655C8F" w:rsidP="00494587">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3.2.2. Р</w:t>
      </w:r>
      <w:r w:rsidRPr="007D1C84">
        <w:rPr>
          <w:rFonts w:ascii="Times New Roman" w:hAnsi="Times New Roman" w:cs="Times New Roman"/>
          <w:color w:val="000000"/>
          <w:sz w:val="24"/>
          <w:szCs w:val="24"/>
        </w:rPr>
        <w:t xml:space="preserve">ассмотрение 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пр</w:t>
      </w:r>
      <w:r>
        <w:rPr>
          <w:rFonts w:ascii="Times New Roman" w:hAnsi="Times New Roman" w:cs="Times New Roman"/>
          <w:color w:val="000000"/>
          <w:sz w:val="24"/>
          <w:szCs w:val="24"/>
        </w:rPr>
        <w:t>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в том числе формирование и направление межведомственных запросов</w:t>
      </w:r>
      <w:r>
        <w:rPr>
          <w:rFonts w:ascii="Times New Roman" w:hAnsi="Times New Roman" w:cs="Times New Roman"/>
          <w:sz w:val="24"/>
          <w:szCs w:val="24"/>
          <w:lang w:eastAsia="ru-RU"/>
        </w:rPr>
        <w:t>.</w:t>
      </w:r>
    </w:p>
    <w:p w:rsidR="00655C8F" w:rsidRDefault="00655C8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3.2.3. Вы</w:t>
      </w:r>
      <w:r w:rsidRPr="007D1C84">
        <w:rPr>
          <w:rFonts w:ascii="Times New Roman" w:hAnsi="Times New Roman" w:cs="Times New Roman"/>
          <w:color w:val="000000"/>
          <w:sz w:val="24"/>
          <w:szCs w:val="24"/>
        </w:rPr>
        <w:t xml:space="preserve">дача документов, подтверждающих принятие решения о </w:t>
      </w:r>
      <w:r>
        <w:rPr>
          <w:rFonts w:ascii="Times New Roman" w:hAnsi="Times New Roman" w:cs="Times New Roman"/>
          <w:color w:val="000000"/>
          <w:sz w:val="24"/>
          <w:szCs w:val="24"/>
        </w:rPr>
        <w:t xml:space="preserve">предоставлении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 </w:t>
      </w:r>
      <w:r>
        <w:rPr>
          <w:rFonts w:ascii="Times New Roman" w:hAnsi="Times New Roman" w:cs="Times New Roman"/>
          <w:color w:val="000000"/>
          <w:sz w:val="24"/>
          <w:szCs w:val="24"/>
        </w:rPr>
        <w:t>или об отказе в предоставлении разрешения.</w:t>
      </w:r>
    </w:p>
    <w:p w:rsidR="00655C8F" w:rsidRDefault="00655C8F" w:rsidP="007D1C84">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3.3. Принятие решения о предоставлении или отказе в предоставлении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работ, </w:t>
      </w:r>
      <w:r w:rsidRPr="008260B7">
        <w:rPr>
          <w:rFonts w:ascii="Times New Roman" w:hAnsi="Times New Roman" w:cs="Times New Roman"/>
          <w:sz w:val="24"/>
          <w:szCs w:val="24"/>
        </w:rPr>
        <w:t xml:space="preserve">связанных с ликвидацией аварий на подземных </w:t>
      </w:r>
      <w:r w:rsidRPr="002C606E">
        <w:rPr>
          <w:rFonts w:ascii="Times New Roman" w:hAnsi="Times New Roman" w:cs="Times New Roman"/>
          <w:sz w:val="24"/>
          <w:szCs w:val="24"/>
        </w:rPr>
        <w:t xml:space="preserve">инженерных </w:t>
      </w:r>
      <w:r>
        <w:rPr>
          <w:rFonts w:ascii="Times New Roman" w:hAnsi="Times New Roman" w:cs="Times New Roman"/>
          <w:sz w:val="24"/>
          <w:szCs w:val="24"/>
        </w:rPr>
        <w:t xml:space="preserve">сетях и </w:t>
      </w:r>
      <w:r w:rsidRPr="002C606E">
        <w:rPr>
          <w:rFonts w:ascii="Times New Roman" w:hAnsi="Times New Roman" w:cs="Times New Roman"/>
          <w:sz w:val="24"/>
          <w:szCs w:val="24"/>
        </w:rPr>
        <w:t>коммуникация</w:t>
      </w:r>
      <w:r>
        <w:rPr>
          <w:rFonts w:ascii="Times New Roman" w:hAnsi="Times New Roman" w:cs="Times New Roman"/>
          <w:sz w:val="24"/>
          <w:szCs w:val="24"/>
        </w:rPr>
        <w:t>х</w:t>
      </w:r>
      <w:r w:rsidRPr="002C606E">
        <w:rPr>
          <w:rFonts w:ascii="Times New Roman" w:hAnsi="Times New Roman" w:cs="Times New Roman"/>
          <w:sz w:val="24"/>
          <w:szCs w:val="24"/>
        </w:rPr>
        <w:t xml:space="preserve"> включает административные действия:</w:t>
      </w:r>
    </w:p>
    <w:p w:rsidR="00655C8F" w:rsidRPr="007D1C84" w:rsidRDefault="00655C8F" w:rsidP="0046359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3.3.1. П</w:t>
      </w:r>
      <w:r w:rsidRPr="007D1C84">
        <w:rPr>
          <w:rFonts w:ascii="Times New Roman" w:hAnsi="Times New Roman" w:cs="Times New Roman"/>
          <w:color w:val="000000"/>
          <w:sz w:val="24"/>
          <w:szCs w:val="24"/>
        </w:rPr>
        <w:t xml:space="preserve">рием 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пр</w:t>
      </w:r>
      <w:r>
        <w:rPr>
          <w:rFonts w:ascii="Times New Roman" w:hAnsi="Times New Roman" w:cs="Times New Roman"/>
          <w:color w:val="000000"/>
          <w:sz w:val="24"/>
          <w:szCs w:val="24"/>
        </w:rPr>
        <w:t>илагаемых документов.</w:t>
      </w:r>
    </w:p>
    <w:p w:rsidR="00655C8F" w:rsidRDefault="00655C8F" w:rsidP="00463590">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3.3.2. Р</w:t>
      </w:r>
      <w:r w:rsidRPr="007D1C84">
        <w:rPr>
          <w:rFonts w:ascii="Times New Roman" w:hAnsi="Times New Roman" w:cs="Times New Roman"/>
          <w:color w:val="000000"/>
          <w:sz w:val="24"/>
          <w:szCs w:val="24"/>
        </w:rPr>
        <w:t xml:space="preserve">ассмотрение </w:t>
      </w:r>
      <w:r>
        <w:rPr>
          <w:rFonts w:ascii="Times New Roman" w:hAnsi="Times New Roman" w:cs="Times New Roman"/>
          <w:color w:val="000000"/>
          <w:sz w:val="24"/>
          <w:szCs w:val="24"/>
        </w:rPr>
        <w:t xml:space="preserve">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w:t>
      </w:r>
      <w:r w:rsidRPr="007D1C8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 xml:space="preserve"> </w:t>
      </w:r>
      <w:r w:rsidRPr="007D1C84">
        <w:rPr>
          <w:rFonts w:ascii="Times New Roman" w:hAnsi="Times New Roman" w:cs="Times New Roman"/>
          <w:color w:val="000000"/>
          <w:sz w:val="24"/>
          <w:szCs w:val="24"/>
        </w:rPr>
        <w:t>пр</w:t>
      </w:r>
      <w:r>
        <w:rPr>
          <w:rFonts w:ascii="Times New Roman" w:hAnsi="Times New Roman" w:cs="Times New Roman"/>
          <w:color w:val="000000"/>
          <w:sz w:val="24"/>
          <w:szCs w:val="24"/>
        </w:rPr>
        <w:t>илагаемых документов, в том числе формирование и направление межведомственных запросов</w:t>
      </w:r>
      <w:r>
        <w:rPr>
          <w:rFonts w:ascii="Times New Roman" w:hAnsi="Times New Roman" w:cs="Times New Roman"/>
          <w:sz w:val="24"/>
          <w:szCs w:val="24"/>
          <w:lang w:eastAsia="ru-RU"/>
        </w:rPr>
        <w:t>.</w:t>
      </w:r>
    </w:p>
    <w:p w:rsidR="00655C8F" w:rsidRDefault="00655C8F" w:rsidP="0046359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3.3.3. Вы</w:t>
      </w:r>
      <w:r w:rsidRPr="007D1C84">
        <w:rPr>
          <w:rFonts w:ascii="Times New Roman" w:hAnsi="Times New Roman" w:cs="Times New Roman"/>
          <w:color w:val="000000"/>
          <w:sz w:val="24"/>
          <w:szCs w:val="24"/>
        </w:rPr>
        <w:t xml:space="preserve">дача документов, подтверждающих принятие решения о </w:t>
      </w:r>
      <w:r>
        <w:rPr>
          <w:rFonts w:ascii="Times New Roman" w:hAnsi="Times New Roman" w:cs="Times New Roman"/>
          <w:color w:val="000000"/>
          <w:sz w:val="24"/>
          <w:szCs w:val="24"/>
        </w:rPr>
        <w:t xml:space="preserve">предоставление разрешения </w:t>
      </w:r>
      <w:r>
        <w:rPr>
          <w:rFonts w:ascii="Times New Roman" w:hAnsi="Times New Roman" w:cs="Times New Roman"/>
          <w:bCs/>
          <w:sz w:val="24"/>
          <w:szCs w:val="28"/>
        </w:rPr>
        <w:t xml:space="preserve">на осуществление земляных работ </w:t>
      </w:r>
      <w:r>
        <w:rPr>
          <w:rFonts w:ascii="Times New Roman" w:hAnsi="Times New Roman" w:cs="Times New Roman"/>
          <w:color w:val="000000"/>
          <w:sz w:val="24"/>
          <w:szCs w:val="24"/>
        </w:rPr>
        <w:t>или об отказе в предоставлении  разрешения.</w:t>
      </w:r>
    </w:p>
    <w:p w:rsidR="00655C8F" w:rsidRDefault="00655C8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3.4. Принятие решения о продлении либо об отказе в продлении срока действия разрешения на осуществление </w:t>
      </w:r>
      <w:r>
        <w:rPr>
          <w:rFonts w:ascii="Times New Roman" w:hAnsi="Times New Roman" w:cs="Times New Roman"/>
          <w:bCs/>
          <w:sz w:val="24"/>
          <w:szCs w:val="28"/>
        </w:rPr>
        <w:t xml:space="preserve">земляных </w:t>
      </w:r>
      <w:r w:rsidRPr="001A3605">
        <w:rPr>
          <w:rFonts w:ascii="Times New Roman" w:hAnsi="Times New Roman" w:cs="Times New Roman"/>
          <w:bCs/>
          <w:sz w:val="24"/>
          <w:szCs w:val="28"/>
        </w:rPr>
        <w:t>работ</w:t>
      </w:r>
      <w:r>
        <w:rPr>
          <w:rFonts w:ascii="Times New Roman" w:hAnsi="Times New Roman" w:cs="Times New Roman"/>
          <w:bCs/>
          <w:sz w:val="24"/>
          <w:szCs w:val="28"/>
        </w:rPr>
        <w:t xml:space="preserve"> </w:t>
      </w:r>
      <w:r>
        <w:rPr>
          <w:rFonts w:ascii="Times New Roman" w:hAnsi="Times New Roman" w:cs="Times New Roman"/>
          <w:color w:val="000000"/>
          <w:sz w:val="24"/>
          <w:szCs w:val="24"/>
        </w:rPr>
        <w:t>включает следующие административные действия:</w:t>
      </w:r>
    </w:p>
    <w:p w:rsidR="00655C8F" w:rsidRPr="007D1C84"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3.4.1. П</w:t>
      </w:r>
      <w:r w:rsidRPr="007D1C84">
        <w:rPr>
          <w:rFonts w:ascii="Times New Roman" w:hAnsi="Times New Roman" w:cs="Times New Roman"/>
          <w:color w:val="000000"/>
          <w:sz w:val="24"/>
          <w:szCs w:val="24"/>
        </w:rPr>
        <w:t>рием заявле</w:t>
      </w:r>
      <w:r>
        <w:rPr>
          <w:rFonts w:ascii="Times New Roman" w:hAnsi="Times New Roman" w:cs="Times New Roman"/>
          <w:color w:val="000000"/>
          <w:sz w:val="24"/>
          <w:szCs w:val="24"/>
        </w:rPr>
        <w:t>ния о продлении и прилагаемых документов.</w:t>
      </w:r>
    </w:p>
    <w:p w:rsidR="00655C8F" w:rsidRDefault="00655C8F" w:rsidP="00E2362D">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3.4.2. Р</w:t>
      </w:r>
      <w:r w:rsidRPr="007D1C84">
        <w:rPr>
          <w:rFonts w:ascii="Times New Roman" w:hAnsi="Times New Roman" w:cs="Times New Roman"/>
          <w:color w:val="000000"/>
          <w:sz w:val="24"/>
          <w:szCs w:val="24"/>
        </w:rPr>
        <w:t>ассмотрение заявления</w:t>
      </w:r>
      <w:r>
        <w:rPr>
          <w:rFonts w:ascii="Times New Roman" w:hAnsi="Times New Roman" w:cs="Times New Roman"/>
          <w:color w:val="000000"/>
          <w:sz w:val="24"/>
          <w:szCs w:val="24"/>
        </w:rPr>
        <w:t xml:space="preserve"> о продлении </w:t>
      </w:r>
      <w:r w:rsidRPr="007D1C84">
        <w:rPr>
          <w:rFonts w:ascii="Times New Roman" w:hAnsi="Times New Roman" w:cs="Times New Roman"/>
          <w:color w:val="000000"/>
          <w:sz w:val="24"/>
          <w:szCs w:val="24"/>
        </w:rPr>
        <w:t xml:space="preserve"> 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в том числе формирование и направление межведомственных запросов.</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3.4.3. Выдача документов, подтверждающих продление либо об отказе в продлении срока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 Принятие решения об исправлении или об отказе в исправлении опечаток или ошибок в разрешении на осуществление земляных работ включает следующие административные действия:</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3.5.1. Прием заявления об исправлении опечаток или ошибок и прилагаемых документов.</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3.5.2. Рассмотрения заявления об исправлении опечаток или ошибок и представленных документов.</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3.5.3. Выдача документов.</w:t>
      </w:r>
    </w:p>
    <w:p w:rsidR="00655C8F" w:rsidRDefault="00655C8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 Принятие решения о выдаче либо об отказе в выдаче копии разрешения  на осуществление </w:t>
      </w:r>
      <w:r w:rsidRPr="001A3605">
        <w:rPr>
          <w:rFonts w:ascii="Times New Roman" w:hAnsi="Times New Roman" w:cs="Times New Roman"/>
          <w:bCs/>
          <w:sz w:val="24"/>
          <w:szCs w:val="28"/>
        </w:rPr>
        <w:t>земляных</w:t>
      </w:r>
      <w:r>
        <w:rPr>
          <w:rFonts w:ascii="Times New Roman" w:hAnsi="Times New Roman" w:cs="Times New Roman"/>
          <w:bCs/>
          <w:sz w:val="24"/>
          <w:szCs w:val="28"/>
        </w:rPr>
        <w:t xml:space="preserve"> </w:t>
      </w:r>
      <w:r w:rsidRPr="001A3605">
        <w:rPr>
          <w:rFonts w:ascii="Times New Roman" w:hAnsi="Times New Roman" w:cs="Times New Roman"/>
          <w:bCs/>
          <w:sz w:val="24"/>
          <w:szCs w:val="28"/>
        </w:rPr>
        <w:t>работ</w:t>
      </w:r>
      <w:r>
        <w:rPr>
          <w:rFonts w:ascii="Times New Roman" w:hAnsi="Times New Roman" w:cs="Times New Roman"/>
          <w:color w:val="000000"/>
          <w:sz w:val="24"/>
          <w:szCs w:val="24"/>
        </w:rPr>
        <w:t xml:space="preserve"> включает следующие административные действия:</w:t>
      </w:r>
    </w:p>
    <w:p w:rsidR="00655C8F" w:rsidRDefault="00655C8F" w:rsidP="00E9553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3.6.1. Прием заявления о выдаче копии и представленных документов.</w:t>
      </w:r>
    </w:p>
    <w:p w:rsidR="00655C8F" w:rsidRDefault="00655C8F" w:rsidP="00E9553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3.6.2. Рассмотрения заявления о выдаче копии и представленных документов.</w:t>
      </w:r>
    </w:p>
    <w:p w:rsidR="00655C8F" w:rsidRDefault="00655C8F" w:rsidP="001675E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3.6.3. Выдача документов.</w:t>
      </w:r>
    </w:p>
    <w:p w:rsidR="00655C8F" w:rsidRPr="001675E8" w:rsidRDefault="00655C8F" w:rsidP="007D1C84">
      <w:pPr>
        <w:shd w:val="clear" w:color="auto" w:fill="FFFFFF"/>
        <w:spacing w:after="0" w:line="240" w:lineRule="auto"/>
        <w:ind w:firstLine="567"/>
        <w:jc w:val="both"/>
        <w:rPr>
          <w:rFonts w:ascii="Times New Roman" w:hAnsi="Times New Roman" w:cs="Times New Roman"/>
          <w:color w:val="000000"/>
          <w:sz w:val="24"/>
          <w:szCs w:val="24"/>
        </w:rPr>
      </w:pPr>
      <w:r w:rsidRPr="001675E8">
        <w:rPr>
          <w:rFonts w:ascii="Times New Roman" w:hAnsi="Times New Roman" w:cs="Times New Roman"/>
          <w:color w:val="000000"/>
          <w:sz w:val="24"/>
          <w:szCs w:val="24"/>
        </w:rPr>
        <w:t>3.7.</w:t>
      </w:r>
      <w:r>
        <w:rPr>
          <w:rFonts w:ascii="Times New Roman" w:hAnsi="Times New Roman" w:cs="Times New Roman"/>
          <w:color w:val="000000"/>
          <w:sz w:val="24"/>
          <w:szCs w:val="24"/>
        </w:rPr>
        <w:t xml:space="preserve"> </w:t>
      </w:r>
      <w:r w:rsidRPr="001675E8">
        <w:rPr>
          <w:rFonts w:ascii="Times New Roman" w:hAnsi="Times New Roman" w:cs="Times New Roman"/>
          <w:color w:val="000000"/>
          <w:sz w:val="24"/>
          <w:szCs w:val="24"/>
        </w:rPr>
        <w:t xml:space="preserve">Принятие решения о выдаче или отказе в </w:t>
      </w:r>
      <w:r>
        <w:rPr>
          <w:rFonts w:ascii="Times New Roman" w:hAnsi="Times New Roman" w:cs="Times New Roman"/>
          <w:color w:val="000000"/>
          <w:sz w:val="24"/>
          <w:szCs w:val="24"/>
        </w:rPr>
        <w:t>предоставлении</w:t>
      </w:r>
      <w:r w:rsidRPr="001675E8">
        <w:rPr>
          <w:rFonts w:ascii="Times New Roman" w:hAnsi="Times New Roman" w:cs="Times New Roman"/>
          <w:color w:val="000000"/>
          <w:sz w:val="24"/>
          <w:szCs w:val="24"/>
        </w:rPr>
        <w:t xml:space="preserve"> разрешения на </w:t>
      </w:r>
      <w:r>
        <w:rPr>
          <w:rFonts w:ascii="Times New Roman" w:hAnsi="Times New Roman" w:cs="Times New Roman"/>
          <w:color w:val="000000"/>
          <w:sz w:val="24"/>
          <w:szCs w:val="24"/>
        </w:rPr>
        <w:t>осуществление</w:t>
      </w:r>
      <w:r w:rsidRPr="001675E8">
        <w:rPr>
          <w:rFonts w:ascii="Times New Roman" w:hAnsi="Times New Roman" w:cs="Times New Roman"/>
          <w:color w:val="000000"/>
          <w:sz w:val="24"/>
          <w:szCs w:val="24"/>
        </w:rPr>
        <w:t xml:space="preserve"> </w:t>
      </w:r>
      <w:r w:rsidRPr="001675E8">
        <w:rPr>
          <w:rFonts w:ascii="Times New Roman" w:hAnsi="Times New Roman" w:cs="Times New Roman"/>
          <w:bCs/>
          <w:sz w:val="24"/>
          <w:szCs w:val="28"/>
        </w:rPr>
        <w:t>земляных работ</w:t>
      </w:r>
      <w:r w:rsidRPr="001675E8">
        <w:rPr>
          <w:rFonts w:ascii="Times New Roman" w:hAnsi="Times New Roman" w:cs="Times New Roman"/>
          <w:color w:val="000000"/>
          <w:sz w:val="24"/>
          <w:szCs w:val="24"/>
        </w:rPr>
        <w:t>.</w:t>
      </w:r>
    </w:p>
    <w:p w:rsidR="00655C8F" w:rsidRPr="00AB5374" w:rsidRDefault="00655C8F" w:rsidP="007D1C84">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 Прием </w:t>
      </w:r>
      <w:r>
        <w:rPr>
          <w:rFonts w:ascii="Times New Roman" w:hAnsi="Times New Roman" w:cs="Times New Roman"/>
          <w:color w:val="000000"/>
          <w:sz w:val="24"/>
          <w:szCs w:val="24"/>
        </w:rPr>
        <w:t>заявления о предоставлении разрешения и прилагаемых документов</w:t>
      </w:r>
      <w:r w:rsidRPr="00AB5374">
        <w:rPr>
          <w:rFonts w:ascii="Times New Roman" w:hAnsi="Times New Roman" w:cs="Times New Roman"/>
          <w:color w:val="000000"/>
          <w:sz w:val="24"/>
          <w:szCs w:val="24"/>
        </w:rPr>
        <w:t>.</w:t>
      </w:r>
    </w:p>
    <w:p w:rsidR="00655C8F" w:rsidRDefault="00655C8F" w:rsidP="0098782B">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 xml:space="preserve">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заявления о предоставлении разрешения и прилагаемых документов</w:t>
      </w:r>
      <w:r w:rsidRPr="00AB5374">
        <w:rPr>
          <w:rFonts w:ascii="Times New Roman" w:hAnsi="Times New Roman" w:cs="Times New Roman"/>
          <w:color w:val="000000"/>
          <w:sz w:val="24"/>
          <w:szCs w:val="24"/>
        </w:rPr>
        <w:t>» является поступ</w:t>
      </w:r>
      <w:r>
        <w:rPr>
          <w:rFonts w:ascii="Times New Roman" w:hAnsi="Times New Roman" w:cs="Times New Roman"/>
          <w:color w:val="000000"/>
          <w:sz w:val="24"/>
          <w:szCs w:val="24"/>
        </w:rPr>
        <w:t>ление</w:t>
      </w:r>
      <w:r w:rsidRPr="00AB5374">
        <w:rPr>
          <w:rFonts w:ascii="Times New Roman" w:hAnsi="Times New Roman" w:cs="Times New Roman"/>
          <w:color w:val="000000"/>
          <w:sz w:val="24"/>
          <w:szCs w:val="24"/>
        </w:rPr>
        <w:t xml:space="preserve"> заявлени</w:t>
      </w:r>
      <w:r>
        <w:rPr>
          <w:rFonts w:ascii="Times New Roman" w:hAnsi="Times New Roman" w:cs="Times New Roman"/>
          <w:color w:val="000000"/>
          <w:sz w:val="24"/>
          <w:szCs w:val="24"/>
        </w:rPr>
        <w:t xml:space="preserve">я о предоставлении разрешения и прилагаемых документов, </w:t>
      </w:r>
      <w:r w:rsidRPr="00AB5374">
        <w:rPr>
          <w:rFonts w:ascii="Times New Roman" w:hAnsi="Times New Roman" w:cs="Times New Roman"/>
          <w:color w:val="000000"/>
          <w:sz w:val="24"/>
          <w:szCs w:val="24"/>
        </w:rPr>
        <w:t>непосредственно направленн</w:t>
      </w:r>
      <w:r>
        <w:rPr>
          <w:rFonts w:ascii="Times New Roman" w:hAnsi="Times New Roman" w:cs="Times New Roman"/>
          <w:color w:val="000000"/>
          <w:sz w:val="24"/>
          <w:szCs w:val="24"/>
        </w:rPr>
        <w:t>ых</w:t>
      </w:r>
      <w:r w:rsidRPr="00AB5374">
        <w:rPr>
          <w:rFonts w:ascii="Times New Roman" w:hAnsi="Times New Roman" w:cs="Times New Roman"/>
          <w:color w:val="000000"/>
          <w:sz w:val="24"/>
          <w:szCs w:val="24"/>
        </w:rPr>
        <w:t xml:space="preserve"> по почте, через </w:t>
      </w:r>
      <w:r>
        <w:rPr>
          <w:rFonts w:ascii="Times New Roman" w:hAnsi="Times New Roman" w:cs="Times New Roman"/>
          <w:color w:val="000000"/>
          <w:sz w:val="24"/>
          <w:szCs w:val="24"/>
        </w:rPr>
        <w:t xml:space="preserve">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через ГБУ НО «УМФЦ», </w:t>
      </w:r>
      <w:r w:rsidRPr="00AB5374">
        <w:rPr>
          <w:rFonts w:ascii="Times New Roman" w:hAnsi="Times New Roman" w:cs="Times New Roman"/>
          <w:color w:val="000000"/>
          <w:sz w:val="24"/>
          <w:szCs w:val="24"/>
        </w:rPr>
        <w:t xml:space="preserve">а также личное обращение в </w:t>
      </w:r>
      <w:r>
        <w:rPr>
          <w:rFonts w:ascii="Times New Roman" w:hAnsi="Times New Roman" w:cs="Times New Roman"/>
          <w:color w:val="000000"/>
          <w:sz w:val="24"/>
          <w:szCs w:val="24"/>
        </w:rPr>
        <w:t>а</w:t>
      </w:r>
      <w:r w:rsidRPr="00AB5374">
        <w:rPr>
          <w:rFonts w:ascii="Times New Roman" w:hAnsi="Times New Roman" w:cs="Times New Roman"/>
          <w:color w:val="000000"/>
          <w:sz w:val="24"/>
          <w:szCs w:val="24"/>
        </w:rPr>
        <w:t>дминистрацию</w:t>
      </w:r>
      <w:r>
        <w:rPr>
          <w:rFonts w:ascii="Times New Roman" w:hAnsi="Times New Roman" w:cs="Times New Roman"/>
          <w:color w:val="000000"/>
          <w:sz w:val="24"/>
          <w:szCs w:val="24"/>
        </w:rPr>
        <w:t xml:space="preserve">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о предоставлении разрешения и прилагаемых документов.</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явления о предоставлении разрешения и прилагаемых документов</w:t>
      </w:r>
      <w:r w:rsidRPr="00AB5374">
        <w:rPr>
          <w:rFonts w:ascii="Times New Roman" w:hAnsi="Times New Roman" w:cs="Times New Roman"/>
          <w:color w:val="000000"/>
          <w:sz w:val="24"/>
          <w:szCs w:val="24"/>
        </w:rPr>
        <w:t xml:space="preserve"> осуществляются </w:t>
      </w:r>
      <w:r>
        <w:rPr>
          <w:rFonts w:ascii="Times New Roman" w:hAnsi="Times New Roman" w:cs="Times New Roman"/>
          <w:color w:val="000000"/>
          <w:sz w:val="24"/>
          <w:szCs w:val="24"/>
        </w:rPr>
        <w:t>сотрудником управления делами администрации Дивеевского муниципального округа Нижегородской области.</w:t>
      </w:r>
    </w:p>
    <w:p w:rsidR="00655C8F" w:rsidRPr="00AB5374" w:rsidRDefault="00655C8F" w:rsidP="00320EFF">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При направлении документов посредством почтовых отправлений,</w:t>
      </w:r>
      <w:r>
        <w:rPr>
          <w:rFonts w:ascii="Times New Roman" w:hAnsi="Times New Roman" w:cs="Times New Roman"/>
          <w:color w:val="000000"/>
          <w:sz w:val="24"/>
          <w:szCs w:val="24"/>
        </w:rPr>
        <w:t xml:space="preserve"> 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вскрывает конверт и осуществляет регистрацию заявления</w:t>
      </w:r>
      <w:r>
        <w:rPr>
          <w:rFonts w:ascii="Times New Roman" w:hAnsi="Times New Roman" w:cs="Times New Roman"/>
          <w:color w:val="000000"/>
          <w:sz w:val="24"/>
          <w:szCs w:val="24"/>
        </w:rPr>
        <w:t xml:space="preserve"> о предоставлении разрешения, если отсутствуют основания для отказа в приеме документов, указанных в пункте 2.15 настоящего Регламента, в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журнале входящей корреспонденции.</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заявление о предоставлении разрешения и прилагаемые документы</w:t>
      </w:r>
      <w:r w:rsidRPr="00AB5374">
        <w:rPr>
          <w:rFonts w:ascii="Times New Roman" w:hAnsi="Times New Roman" w:cs="Times New Roman"/>
          <w:color w:val="000000"/>
          <w:sz w:val="24"/>
          <w:szCs w:val="24"/>
        </w:rPr>
        <w:t xml:space="preserve"> заявителя фиксиру</w:t>
      </w:r>
      <w:r>
        <w:rPr>
          <w:rFonts w:ascii="Times New Roman" w:hAnsi="Times New Roman" w:cs="Times New Roman"/>
          <w:color w:val="000000"/>
          <w:sz w:val="24"/>
          <w:szCs w:val="24"/>
        </w:rPr>
        <w:t>ю</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 xml:space="preserve">явлении о предоставлении разрешения </w:t>
      </w:r>
      <w:r w:rsidRPr="00AB5374">
        <w:rPr>
          <w:rFonts w:ascii="Times New Roman" w:hAnsi="Times New Roman" w:cs="Times New Roman"/>
          <w:color w:val="000000"/>
          <w:sz w:val="24"/>
          <w:szCs w:val="24"/>
        </w:rPr>
        <w:t>отсутствует фамили</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xml:space="preserve">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w:t>
      </w:r>
      <w:r>
        <w:rPr>
          <w:rFonts w:ascii="Times New Roman" w:hAnsi="Times New Roman" w:cs="Times New Roman"/>
          <w:color w:val="000000"/>
          <w:sz w:val="24"/>
          <w:szCs w:val="24"/>
        </w:rPr>
        <w:t>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при личном обращении предлагает с согласия заявителя устранить выявленные недостатки в заявлении </w:t>
      </w:r>
      <w:r>
        <w:rPr>
          <w:rFonts w:ascii="Times New Roman" w:hAnsi="Times New Roman" w:cs="Times New Roman"/>
          <w:color w:val="000000"/>
          <w:sz w:val="24"/>
          <w:szCs w:val="24"/>
        </w:rPr>
        <w:t xml:space="preserve">о предоставлении разрешения </w:t>
      </w:r>
      <w:r w:rsidRPr="00AB5374">
        <w:rPr>
          <w:rFonts w:ascii="Times New Roman" w:hAnsi="Times New Roman" w:cs="Times New Roman"/>
          <w:color w:val="000000"/>
          <w:sz w:val="24"/>
          <w:szCs w:val="24"/>
        </w:rPr>
        <w:t>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1.5</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color w:val="000000"/>
          <w:sz w:val="24"/>
          <w:szCs w:val="24"/>
        </w:rPr>
        <w:t>администрацию Дивеевского муниципального округа Нижегородской области</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ответственн</w:t>
      </w:r>
      <w:r>
        <w:rPr>
          <w:rFonts w:ascii="Times New Roman" w:hAnsi="Times New Roman" w:cs="Times New Roman"/>
          <w:color w:val="000000"/>
          <w:sz w:val="24"/>
          <w:szCs w:val="24"/>
        </w:rPr>
        <w:t>ый 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w:t>
      </w:r>
      <w:r>
        <w:rPr>
          <w:rFonts w:ascii="Times New Roman" w:hAnsi="Times New Roman" w:cs="Times New Roman"/>
          <w:color w:val="000000"/>
          <w:sz w:val="24"/>
          <w:szCs w:val="24"/>
        </w:rPr>
        <w:t xml:space="preserve"> о предоставлении разрешения</w:t>
      </w:r>
      <w:r w:rsidRPr="00AB5374">
        <w:rPr>
          <w:rFonts w:ascii="Times New Roman" w:hAnsi="Times New Roman" w:cs="Times New Roman"/>
          <w:color w:val="000000"/>
          <w:sz w:val="24"/>
          <w:szCs w:val="24"/>
        </w:rPr>
        <w:t>,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о предоставлении разрешения</w:t>
      </w:r>
      <w:r w:rsidRPr="00AB5374">
        <w:rPr>
          <w:rFonts w:ascii="Times New Roman" w:hAnsi="Times New Roman" w:cs="Times New Roman"/>
          <w:color w:val="000000"/>
          <w:sz w:val="24"/>
          <w:szCs w:val="24"/>
        </w:rPr>
        <w:t>, соответствие представленных документов установленным требованиям;</w:t>
      </w:r>
    </w:p>
    <w:p w:rsidR="00655C8F" w:rsidRDefault="00655C8F" w:rsidP="00582F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color w:val="000000"/>
          <w:sz w:val="24"/>
          <w:szCs w:val="24"/>
        </w:rPr>
        <w:t xml:space="preserve">администрации Дивеевского муниципального округа Нижегородской области </w:t>
      </w:r>
      <w:r w:rsidRPr="00AB5374">
        <w:rPr>
          <w:rFonts w:ascii="Times New Roman" w:hAnsi="Times New Roman" w:cs="Times New Roman"/>
          <w:color w:val="000000"/>
          <w:sz w:val="24"/>
          <w:szCs w:val="24"/>
        </w:rPr>
        <w:t xml:space="preserve">с указанием фамилии, инициалов и должности, даты </w:t>
      </w:r>
      <w:r>
        <w:rPr>
          <w:rFonts w:ascii="Times New Roman" w:hAnsi="Times New Roman" w:cs="Times New Roman"/>
          <w:color w:val="000000"/>
          <w:sz w:val="24"/>
          <w:szCs w:val="24"/>
        </w:rPr>
        <w:t xml:space="preserve">приема и затем регистрирует заявление о предоставлении разрешения и прилагаемые документы в электронной системе документооборота, а при отсутствии технической возможности - в журнале входящей корреспонденции. </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3.7.1.6. При приеме заявления о представлении разрешения и документов, направленных по почте, заявителю направляется расписка о приеме заявления о предоставлении разрешения и документов почтовым отправлением с уведомлением о вручении, если иное не указано в заявлении о предоставлении разрешения.</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документов при непосредственном обращении в администрацию Дивеевского муниципального округа Нижегородской области или при личном приеме заявителю (представителю заявителя) выдается расписка о приеме и регистрации заявления о предоставлении разрешения и документов. </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3.7.1.7. В случае, если в направленном заявлении о предоставлении разрешения и прилагаемых документах имеются основания для отказа в приеме документов, указанных в пункте 2.15 настоящего Регламента, то сотрудник управления делами администрации Дивеевского муниципального округа Нижегородской области, осуществляющий прием и регистрацию документов, не производит регистрацию заявления о предоставлении разрешения и прилагаемых документов, а подготавливает письмо об отказе в приеме документов. </w:t>
      </w:r>
    </w:p>
    <w:p w:rsidR="00655C8F" w:rsidRPr="00833CB6" w:rsidRDefault="00655C8F" w:rsidP="00825C1E">
      <w:pPr>
        <w:shd w:val="clear" w:color="auto" w:fill="FFFFFF"/>
        <w:spacing w:after="0" w:line="240" w:lineRule="auto"/>
        <w:ind w:firstLine="567"/>
        <w:jc w:val="both"/>
        <w:rPr>
          <w:rFonts w:ascii="Times New Roman" w:hAnsi="Times New Roman" w:cs="Times New Roman"/>
          <w:sz w:val="24"/>
          <w:szCs w:val="24"/>
        </w:rPr>
      </w:pPr>
      <w:r w:rsidRPr="00833CB6">
        <w:rPr>
          <w:rFonts w:ascii="Times New Roman" w:hAnsi="Times New Roman" w:cs="Times New Roman"/>
          <w:sz w:val="24"/>
          <w:szCs w:val="24"/>
        </w:rPr>
        <w:t>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проставлением подписи с</w:t>
      </w:r>
      <w:r>
        <w:rPr>
          <w:rFonts w:ascii="Times New Roman" w:hAnsi="Times New Roman" w:cs="Times New Roman"/>
          <w:sz w:val="24"/>
          <w:szCs w:val="24"/>
        </w:rPr>
        <w:t>отрудника</w:t>
      </w:r>
      <w:r w:rsidRPr="00833CB6">
        <w:rPr>
          <w:rFonts w:ascii="Times New Roman" w:hAnsi="Times New Roman" w:cs="Times New Roman"/>
          <w:sz w:val="24"/>
          <w:szCs w:val="24"/>
        </w:rPr>
        <w:t xml:space="preserve"> управления делами администрации Дивеевского муниципального округа Нижегородской области, осуществляющего прием и регистрацию документов или подписывается усиленной квалифицированной электронной подписью главы местного самоуправления Дивеевского муниципального округа Нижегородской области.</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833CB6">
        <w:rPr>
          <w:rFonts w:ascii="Times New Roman" w:hAnsi="Times New Roman" w:cs="Times New Roman"/>
          <w:sz w:val="24"/>
          <w:szCs w:val="24"/>
        </w:rPr>
        <w:t>Письмо об отказе в приеме документов направляется заявителю в форме документа</w:t>
      </w:r>
      <w:r>
        <w:rPr>
          <w:rFonts w:ascii="Times New Roman" w:hAnsi="Times New Roman" w:cs="Times New Roman"/>
          <w:color w:val="000000"/>
          <w:sz w:val="24"/>
          <w:szCs w:val="24"/>
        </w:rPr>
        <w:t xml:space="preserve"> на бумажном носителе почтовым отправлением с уведомлением о вручении или вручается лично в администрации Дивеевского муниципального округа Нижегородской области либо направляется в электронной форме, подписанное усиленной квалифицированной электронной подписью,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3.7.1.8. В случае регистрации документов,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сотрудника, ответственного за рассмотрение заявления о предоставлении разрешения и прилагаемых к нему документов.</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сотрудника, ответственного за рассмотрение заявления о предоставлении разрешения и прилагаемых к нему документов – один рабочий день со дня регистрации документов.</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 </w:t>
      </w:r>
      <w:r w:rsidRPr="00AB5374">
        <w:rPr>
          <w:rFonts w:ascii="Times New Roman" w:hAnsi="Times New Roman" w:cs="Times New Roman"/>
          <w:color w:val="000000"/>
          <w:sz w:val="24"/>
          <w:szCs w:val="24"/>
        </w:rPr>
        <w:t xml:space="preserve">– поступление заявления </w:t>
      </w:r>
      <w:r>
        <w:rPr>
          <w:rFonts w:ascii="Times New Roman" w:hAnsi="Times New Roman" w:cs="Times New Roman"/>
          <w:color w:val="000000"/>
          <w:sz w:val="24"/>
          <w:szCs w:val="24"/>
        </w:rPr>
        <w:t xml:space="preserve">о предоставлении разрешения </w:t>
      </w:r>
      <w:r w:rsidRPr="00AB5374">
        <w:rPr>
          <w:rFonts w:ascii="Times New Roman" w:hAnsi="Times New Roman" w:cs="Times New Roman"/>
          <w:color w:val="000000"/>
          <w:sz w:val="24"/>
          <w:szCs w:val="24"/>
        </w:rPr>
        <w:t xml:space="preserve">и прилагаемых </w:t>
      </w:r>
      <w:r>
        <w:rPr>
          <w:rFonts w:ascii="Times New Roman" w:hAnsi="Times New Roman" w:cs="Times New Roman"/>
          <w:color w:val="000000"/>
          <w:sz w:val="24"/>
          <w:szCs w:val="24"/>
        </w:rPr>
        <w:t xml:space="preserve">к нему </w:t>
      </w:r>
      <w:r w:rsidRPr="00AB5374">
        <w:rPr>
          <w:rFonts w:ascii="Times New Roman" w:hAnsi="Times New Roman" w:cs="Times New Roman"/>
          <w:color w:val="000000"/>
          <w:sz w:val="24"/>
          <w:szCs w:val="24"/>
        </w:rPr>
        <w:t>документов</w:t>
      </w:r>
      <w:r>
        <w:rPr>
          <w:rFonts w:ascii="Times New Roman" w:hAnsi="Times New Roman" w:cs="Times New Roman"/>
          <w:color w:val="000000"/>
          <w:sz w:val="24"/>
          <w:szCs w:val="24"/>
        </w:rPr>
        <w:t xml:space="preserve"> надлежащего качества в полном объеме</w:t>
      </w:r>
      <w:r w:rsidRPr="00AB5374">
        <w:rPr>
          <w:rFonts w:ascii="Times New Roman" w:hAnsi="Times New Roman" w:cs="Times New Roman"/>
          <w:color w:val="000000"/>
          <w:sz w:val="24"/>
          <w:szCs w:val="24"/>
        </w:rPr>
        <w:t>.</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3.7.1.11. Критерий принятия решения об отказе в приеме документов - наличие оснований для отказа в приеме документов, указанных в пункте 2.15 настоящего Регламента.</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3.7.1.12. Результатом административного действия является прием и регистрация заявления о предоставлении разрешения, назначение сотрудника, ответственного за рассмотрение заявления о предоставлении разрешения и прилагаемых к нему документов, либо отказ в приеме документов.</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655C8F" w:rsidRPr="00AB5374"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7.2</w:t>
      </w:r>
      <w:r w:rsidRPr="00AB5374">
        <w:rPr>
          <w:rFonts w:ascii="Times New Roman" w:hAnsi="Times New Roman" w:cs="Times New Roman"/>
          <w:color w:val="000000"/>
          <w:sz w:val="24"/>
          <w:szCs w:val="24"/>
        </w:rPr>
        <w:t xml:space="preserve">. 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w:t>
      </w:r>
      <w:r>
        <w:rPr>
          <w:rFonts w:ascii="Times New Roman" w:hAnsi="Times New Roman" w:cs="Times New Roman"/>
          <w:color w:val="000000"/>
          <w:sz w:val="24"/>
          <w:szCs w:val="24"/>
        </w:rPr>
        <w:t>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в том числе формирование и направление межведомственных запросов.</w:t>
      </w:r>
    </w:p>
    <w:p w:rsidR="00655C8F" w:rsidRDefault="00655C8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пр</w:t>
      </w:r>
      <w:r>
        <w:rPr>
          <w:rFonts w:ascii="Times New Roman" w:hAnsi="Times New Roman" w:cs="Times New Roman"/>
          <w:color w:val="000000"/>
          <w:sz w:val="24"/>
          <w:szCs w:val="24"/>
        </w:rPr>
        <w:t xml:space="preserve">илагаемых документов, в том числе формирование и направление межведомственных запросов» </w:t>
      </w:r>
      <w:r w:rsidRPr="00AB5374">
        <w:rPr>
          <w:rFonts w:ascii="Times New Roman" w:hAnsi="Times New Roman" w:cs="Times New Roman"/>
          <w:color w:val="000000"/>
          <w:sz w:val="24"/>
          <w:szCs w:val="24"/>
        </w:rPr>
        <w:t>является зарегистрированное заявление</w:t>
      </w:r>
      <w:r>
        <w:rPr>
          <w:rFonts w:ascii="Times New Roman" w:hAnsi="Times New Roman" w:cs="Times New Roman"/>
          <w:color w:val="000000"/>
          <w:sz w:val="24"/>
          <w:szCs w:val="24"/>
        </w:rPr>
        <w:t xml:space="preserve"> о предоставлении разрешения и прилагаемые документы с указанием исполнителя</w:t>
      </w:r>
      <w:r w:rsidRPr="00AB5374">
        <w:rPr>
          <w:rFonts w:ascii="Times New Roman" w:hAnsi="Times New Roman" w:cs="Times New Roman"/>
          <w:color w:val="000000"/>
          <w:sz w:val="24"/>
          <w:szCs w:val="24"/>
        </w:rPr>
        <w:t>.</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3.7.2.2.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рассмотрение заявления о предоставлении разрешения и прилагаемых к нему документов:</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а) проводит проверку состава проекта производства работ;</w:t>
      </w:r>
    </w:p>
    <w:p w:rsidR="00655C8F" w:rsidRDefault="00655C8F" w:rsidP="00C5415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б) проводит проверку обоснованности сроков производства работ, указанных в графике производства работ;</w:t>
      </w:r>
    </w:p>
    <w:p w:rsidR="00655C8F" w:rsidRDefault="00655C8F" w:rsidP="00C5415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в случае осуществления земляных работ в местах движения транспорта, проверяет временную схему движения транспорта на время производства работ;</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 формирует и направляет межведомственные запросы для получения документов, информации, а также согласования, необходимые для оказания услуги, в органы и организации, указанные в пункте 2.8.2 настоящего Регламента;</w:t>
      </w:r>
    </w:p>
    <w:p w:rsidR="00655C8F" w:rsidRDefault="00655C8F" w:rsidP="00DE65C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Межведомственные запросы направляются в течение трех дней с момента поступления документов. Они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главы местного самоуправления Дивеевского муниципального округа Нижегородской области. </w:t>
      </w:r>
    </w:p>
    <w:p w:rsidR="00655C8F" w:rsidRPr="001B00C2" w:rsidRDefault="00655C8F" w:rsidP="001B00C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Дивеевского муниципального округа Нижегородской области и подписан собственноручной подписью главы местного самоуправления Дивеевского </w:t>
      </w:r>
      <w:r w:rsidRPr="001B00C2">
        <w:rPr>
          <w:rFonts w:ascii="Times New Roman" w:hAnsi="Times New Roman" w:cs="Times New Roman"/>
          <w:sz w:val="24"/>
          <w:szCs w:val="24"/>
          <w:lang w:eastAsia="ru-RU"/>
        </w:rPr>
        <w:t xml:space="preserve">муниципального округа Нижегородской области. </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Сведения, могут быть запрошены из единого федерального информационного регистра, содержащего сведения о населении Российской Федерации, в порядке, предусмотренном постановлением Правительства Российской Федерации от 09.10.2021 № 1723 «Об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 в составе:</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гражданстве физического лица;</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идентификаторы сведений о регистрации граждан Российской Федерации по месту пребывания в пределах Российской Федерации;</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государственной регистрации рождения;</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семейном положении физического лица;</w:t>
      </w:r>
    </w:p>
    <w:p w:rsidR="00655C8F" w:rsidRPr="001B00C2" w:rsidRDefault="00655C8F" w:rsidP="001B00C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1B00C2">
        <w:rPr>
          <w:rFonts w:ascii="Times New Roman" w:hAnsi="Times New Roman"/>
          <w:color w:val="000000"/>
          <w:sz w:val="24"/>
          <w:szCs w:val="24"/>
        </w:rPr>
        <w:t>- сведения о государственной регистрации смерти</w:t>
      </w:r>
      <w:r>
        <w:rPr>
          <w:rFonts w:ascii="Times New Roman" w:hAnsi="Times New Roman"/>
          <w:color w:val="000000"/>
          <w:sz w:val="24"/>
          <w:szCs w:val="24"/>
        </w:rPr>
        <w:t xml:space="preserve"> (в ред. Постановления от 17.10.2025)</w:t>
      </w:r>
      <w:r w:rsidRPr="001B00C2">
        <w:rPr>
          <w:rFonts w:ascii="Times New Roman" w:hAnsi="Times New Roman"/>
          <w:color w:val="000000"/>
          <w:sz w:val="24"/>
          <w:szCs w:val="24"/>
        </w:rPr>
        <w:t>.</w:t>
      </w:r>
    </w:p>
    <w:p w:rsidR="00655C8F" w:rsidRPr="001B00C2" w:rsidRDefault="00655C8F" w:rsidP="001B00C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1B00C2">
        <w:rPr>
          <w:rFonts w:ascii="Times New Roman" w:hAnsi="Times New Roman" w:cs="Times New Roman"/>
          <w:sz w:val="24"/>
          <w:szCs w:val="24"/>
          <w:lang w:eastAsia="ru-RU"/>
        </w:rPr>
        <w:t>Запросы и ответы на межведомственные запросы приобщаются к полученным от заявителя документам.</w:t>
      </w:r>
    </w:p>
    <w:p w:rsidR="00655C8F" w:rsidRDefault="00655C8F" w:rsidP="001B00C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1B00C2">
        <w:rPr>
          <w:rFonts w:ascii="Times New Roman" w:hAnsi="Times New Roman" w:cs="Times New Roman"/>
          <w:sz w:val="24"/>
          <w:szCs w:val="24"/>
          <w:lang w:eastAsia="ru-RU"/>
        </w:rPr>
        <w:t>д) после получения ответов на межведомственные запросы, проверки и анализа документов, представленных заявителем, принимает решение о предоставлении разрешения на осуществление земляных работ либо отказывает в предоставлении</w:t>
      </w:r>
      <w:r>
        <w:rPr>
          <w:rFonts w:ascii="Times New Roman" w:hAnsi="Times New Roman" w:cs="Times New Roman"/>
          <w:sz w:val="24"/>
          <w:szCs w:val="24"/>
          <w:lang w:eastAsia="ru-RU"/>
        </w:rPr>
        <w:t xml:space="preserve"> такого разрешения;</w:t>
      </w:r>
    </w:p>
    <w:p w:rsidR="00655C8F" w:rsidRDefault="00655C8F" w:rsidP="00C1077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 подготавливает проект разрешения на осуществление земляных работ в случае принятия решения о предоставлении разрешения на осуществление земляных </w:t>
      </w:r>
      <w:r w:rsidRPr="001A3605">
        <w:rPr>
          <w:rFonts w:ascii="Times New Roman" w:hAnsi="Times New Roman" w:cs="Times New Roman"/>
          <w:bCs/>
          <w:sz w:val="24"/>
          <w:szCs w:val="28"/>
        </w:rPr>
        <w:t xml:space="preserve">работ </w:t>
      </w:r>
      <w:r>
        <w:rPr>
          <w:rFonts w:ascii="Times New Roman" w:hAnsi="Times New Roman" w:cs="Times New Roman"/>
          <w:bCs/>
          <w:sz w:val="24"/>
          <w:szCs w:val="28"/>
        </w:rPr>
        <w:t xml:space="preserve">по форме согласно приложению 6 к настоящему Регламенту. При наличии оснований для отказа, предусмотренных пунктом 2.17.1 настоящего Регламента, подготавливает </w:t>
      </w:r>
      <w:r>
        <w:rPr>
          <w:rFonts w:ascii="Times New Roman" w:hAnsi="Times New Roman" w:cs="Times New Roman"/>
          <w:color w:val="000000"/>
          <w:sz w:val="24"/>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w:t>
      </w:r>
      <w:r w:rsidRPr="00D90510">
        <w:rPr>
          <w:rFonts w:ascii="Times New Roman" w:hAnsi="Times New Roman" w:cs="Times New Roman"/>
          <w:color w:val="000000"/>
          <w:sz w:val="24"/>
        </w:rPr>
        <w:t xml:space="preserve"> земляных работ</w:t>
      </w:r>
      <w:r>
        <w:rPr>
          <w:rFonts w:ascii="Times New Roman" w:hAnsi="Times New Roman" w:cs="Times New Roman"/>
          <w:color w:val="000000"/>
          <w:sz w:val="24"/>
        </w:rPr>
        <w:t xml:space="preserve"> по форме согласно приложению 7 к настоящему Регламенту</w:t>
      </w:r>
      <w:r>
        <w:rPr>
          <w:rFonts w:ascii="Times New Roman" w:hAnsi="Times New Roman" w:cs="Times New Roman"/>
          <w:bCs/>
          <w:sz w:val="24"/>
          <w:szCs w:val="28"/>
        </w:rPr>
        <w:t>;</w:t>
      </w:r>
    </w:p>
    <w:p w:rsidR="00655C8F" w:rsidRDefault="00655C8F" w:rsidP="00E11254">
      <w:pPr>
        <w:suppressAutoHyphens w:val="0"/>
        <w:autoSpaceDE w:val="0"/>
        <w:autoSpaceDN w:val="0"/>
        <w:adjustRightInd w:val="0"/>
        <w:spacing w:after="0" w:line="240" w:lineRule="auto"/>
        <w:ind w:firstLine="540"/>
        <w:jc w:val="both"/>
        <w:rPr>
          <w:rFonts w:ascii="Times New Roman" w:hAnsi="Times New Roman" w:cs="Times New Roman"/>
          <w:color w:val="000000"/>
          <w:sz w:val="24"/>
        </w:rPr>
      </w:pPr>
      <w:r>
        <w:rPr>
          <w:rFonts w:ascii="Times New Roman" w:hAnsi="Times New Roman" w:cs="Times New Roman"/>
          <w:sz w:val="24"/>
          <w:szCs w:val="24"/>
          <w:lang w:eastAsia="ru-RU"/>
        </w:rPr>
        <w:t xml:space="preserve">ж) согласовывает указанные выше документы </w:t>
      </w:r>
      <w:r>
        <w:rPr>
          <w:rFonts w:ascii="Times New Roman" w:hAnsi="Times New Roman" w:cs="Times New Roman"/>
          <w:color w:val="000000"/>
          <w:sz w:val="24"/>
        </w:rPr>
        <w:t>в установленном порядке;</w:t>
      </w:r>
    </w:p>
    <w:p w:rsidR="00655C8F" w:rsidRDefault="00655C8F" w:rsidP="00E11254">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color w:val="000000"/>
          <w:sz w:val="24"/>
        </w:rPr>
        <w:t xml:space="preserve">з) </w:t>
      </w:r>
      <w:r>
        <w:rPr>
          <w:rFonts w:ascii="Times New Roman" w:hAnsi="Times New Roman" w:cs="Times New Roman"/>
          <w:sz w:val="24"/>
          <w:szCs w:val="24"/>
          <w:lang w:eastAsia="ru-RU"/>
        </w:rPr>
        <w:t xml:space="preserve">передает проект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либо проект письма</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Pr>
          <w:rFonts w:ascii="Times New Roman" w:hAnsi="Times New Roman" w:cs="Times New Roman"/>
          <w:color w:val="000000"/>
          <w:sz w:val="24"/>
          <w:szCs w:val="24"/>
        </w:rPr>
        <w:t xml:space="preserve">на осуществление земляных работ </w:t>
      </w:r>
      <w:r>
        <w:rPr>
          <w:rFonts w:ascii="Times New Roman" w:hAnsi="Times New Roman" w:cs="Times New Roman"/>
          <w:color w:val="000000"/>
          <w:sz w:val="24"/>
        </w:rPr>
        <w:t xml:space="preserve">на подпись </w:t>
      </w:r>
      <w:r>
        <w:rPr>
          <w:rFonts w:ascii="Times New Roman" w:hAnsi="Times New Roman" w:cs="Times New Roman"/>
          <w:bCs/>
          <w:sz w:val="24"/>
          <w:szCs w:val="28"/>
        </w:rPr>
        <w:t>главе местного самоуправления Дивеевского муниципального округа Нижегородской области.</w:t>
      </w:r>
    </w:p>
    <w:p w:rsidR="00655C8F" w:rsidRDefault="00655C8F" w:rsidP="00C1077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3.7.2.3. </w:t>
      </w:r>
      <w:r>
        <w:rPr>
          <w:rFonts w:ascii="Times New Roman" w:hAnsi="Times New Roman" w:cs="Times New Roman"/>
          <w:bCs/>
          <w:sz w:val="24"/>
          <w:szCs w:val="28"/>
        </w:rPr>
        <w:t>Глава местного самоуправления Дивеевского муниципального округа Нижегородской области</w:t>
      </w:r>
      <w:r>
        <w:rPr>
          <w:rFonts w:ascii="Times New Roman" w:hAnsi="Times New Roman" w:cs="Times New Roman"/>
          <w:sz w:val="24"/>
          <w:szCs w:val="24"/>
          <w:lang w:eastAsia="ru-RU"/>
        </w:rPr>
        <w:t xml:space="preserve"> подписывает проект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bCs/>
          <w:sz w:val="24"/>
          <w:szCs w:val="28"/>
        </w:rPr>
        <w:t xml:space="preserve">либо письмо об отказе </w:t>
      </w:r>
      <w:r>
        <w:rPr>
          <w:rFonts w:ascii="Times New Roman" w:hAnsi="Times New Roman" w:cs="Times New Roman"/>
          <w:sz w:val="24"/>
          <w:szCs w:val="24"/>
          <w:lang w:eastAsia="ru-RU"/>
        </w:rPr>
        <w:t>в предоставлении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sz w:val="24"/>
          <w:szCs w:val="24"/>
          <w:lang w:eastAsia="ru-RU"/>
        </w:rPr>
        <w:t>и передает его на регистрацию.</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3.7.2.4. Сотрудник управления делами администрации Дивеевского муниципального округа Нижегородской области, ответственный за регистрацию документов, после подписания в течение одного рабочего дня осуществляет регистрацию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sz w:val="24"/>
          <w:szCs w:val="24"/>
          <w:lang w:eastAsia="ru-RU"/>
        </w:rPr>
        <w:t xml:space="preserve">путем занесения данных в систему электронного документооборота или в журнал регистрации. </w:t>
      </w:r>
    </w:p>
    <w:p w:rsidR="00655C8F" w:rsidRDefault="00655C8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Номер выдаваемому разрешению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bCs/>
          <w:sz w:val="24"/>
          <w:szCs w:val="28"/>
        </w:rPr>
        <w:t>либо письму об отказе</w:t>
      </w:r>
      <w:r>
        <w:rPr>
          <w:rFonts w:ascii="Times New Roman" w:hAnsi="Times New Roman" w:cs="Times New Roman"/>
          <w:sz w:val="24"/>
          <w:szCs w:val="24"/>
          <w:lang w:eastAsia="ru-RU"/>
        </w:rPr>
        <w:t xml:space="preserve"> в предоставлении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sz w:val="24"/>
          <w:szCs w:val="24"/>
          <w:lang w:eastAsia="ru-RU"/>
        </w:rPr>
        <w:t>присваивается одновременно с его регистрацией в системе электронного документооборота или в журнале регистрации.</w:t>
      </w:r>
    </w:p>
    <w:p w:rsidR="00655C8F" w:rsidRPr="00DB75EA" w:rsidRDefault="00655C8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3.7.2.5. </w:t>
      </w:r>
      <w:r w:rsidRPr="00AB5374">
        <w:rPr>
          <w:rFonts w:ascii="Times New Roman" w:hAnsi="Times New Roman" w:cs="Times New Roman"/>
          <w:color w:val="000000"/>
          <w:sz w:val="24"/>
          <w:szCs w:val="24"/>
        </w:rPr>
        <w:t xml:space="preserve">Срок осуществления действий </w:t>
      </w:r>
      <w:r w:rsidRPr="00DB75EA">
        <w:rPr>
          <w:rFonts w:ascii="Times New Roman" w:hAnsi="Times New Roman" w:cs="Times New Roman"/>
          <w:color w:val="000000"/>
          <w:sz w:val="24"/>
          <w:szCs w:val="24"/>
        </w:rPr>
        <w:t>– 9 рабочих дней.</w:t>
      </w:r>
    </w:p>
    <w:p w:rsidR="00655C8F" w:rsidRPr="00AB5374" w:rsidRDefault="00655C8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3.7.2.6. Критерии принятия решения о направлении межведомственного запроса – отсутствие документов и (или) информации, необходимой для принятия решения о предоставлении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w:t>
      </w:r>
      <w:r>
        <w:rPr>
          <w:rFonts w:ascii="Times New Roman" w:hAnsi="Times New Roman" w:cs="Times New Roman"/>
          <w:bCs/>
          <w:sz w:val="24"/>
          <w:szCs w:val="28"/>
        </w:rPr>
        <w:t>,</w:t>
      </w:r>
      <w:r>
        <w:rPr>
          <w:rFonts w:ascii="Times New Roman" w:hAnsi="Times New Roman" w:cs="Times New Roman"/>
          <w:color w:val="000000"/>
          <w:sz w:val="24"/>
          <w:szCs w:val="24"/>
        </w:rPr>
        <w:t xml:space="preserve"> а также необходимости согласования действий о </w:t>
      </w:r>
      <w:r>
        <w:rPr>
          <w:rFonts w:ascii="Times New Roman" w:hAnsi="Times New Roman" w:cs="Times New Roman"/>
          <w:sz w:val="24"/>
          <w:szCs w:val="24"/>
        </w:rPr>
        <w:t>допустимости их осуществления.</w:t>
      </w:r>
    </w:p>
    <w:p w:rsidR="00655C8F" w:rsidRDefault="00655C8F" w:rsidP="00170780">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7.2</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7. </w:t>
      </w:r>
      <w:r w:rsidRPr="00AB5374">
        <w:rPr>
          <w:rFonts w:ascii="Times New Roman" w:hAnsi="Times New Roman" w:cs="Times New Roman"/>
          <w:color w:val="000000"/>
          <w:sz w:val="24"/>
          <w:szCs w:val="24"/>
        </w:rPr>
        <w:t xml:space="preserve">Критерий </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принятия </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решения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для  предоставления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 </w:t>
      </w:r>
      <w:r>
        <w:rPr>
          <w:rFonts w:ascii="Times New Roman" w:hAnsi="Times New Roman" w:cs="Times New Roman"/>
          <w:color w:val="000000"/>
          <w:sz w:val="24"/>
          <w:szCs w:val="24"/>
        </w:rPr>
        <w:t>- отсутствие оснований для отказа в предоставлении муниципальной услуги, указанных в пункте 2.17.1 настоящего Регламента.</w:t>
      </w:r>
    </w:p>
    <w:p w:rsidR="00655C8F" w:rsidRDefault="00655C8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3.7.2.8. Критерий принятия решения об отказе в предоставлении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 </w:t>
      </w:r>
      <w:r>
        <w:rPr>
          <w:rFonts w:ascii="Times New Roman" w:hAnsi="Times New Roman" w:cs="Times New Roman"/>
          <w:color w:val="000000"/>
          <w:sz w:val="24"/>
          <w:szCs w:val="24"/>
        </w:rPr>
        <w:t>– наличие основания (или оснований) для отказа в предоставлении муниципальной услуги, предусмотренных пунктом 2.17.1 настоящего Регламента.</w:t>
      </w:r>
    </w:p>
    <w:p w:rsidR="00655C8F" w:rsidRPr="00AB5374" w:rsidRDefault="00655C8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3.7.2.9. Результатом административной процедуры является оформленное в установленном порядке разрешение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w:t>
      </w:r>
      <w:r w:rsidRPr="00D90510">
        <w:rPr>
          <w:rFonts w:ascii="Times New Roman" w:hAnsi="Times New Roman" w:cs="Times New Roman"/>
          <w:color w:val="000000"/>
          <w:sz w:val="24"/>
        </w:rPr>
        <w:t xml:space="preserve"> земляных работ </w:t>
      </w:r>
      <w:r>
        <w:rPr>
          <w:rFonts w:ascii="Times New Roman" w:hAnsi="Times New Roman" w:cs="Times New Roman"/>
          <w:color w:val="000000"/>
          <w:sz w:val="24"/>
          <w:szCs w:val="24"/>
        </w:rPr>
        <w:t xml:space="preserve">или </w:t>
      </w:r>
      <w:r>
        <w:rPr>
          <w:rFonts w:ascii="Times New Roman" w:hAnsi="Times New Roman" w:cs="Times New Roman"/>
          <w:color w:val="000000"/>
          <w:sz w:val="24"/>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w:t>
      </w:r>
      <w:r w:rsidRPr="00D90510">
        <w:rPr>
          <w:rFonts w:ascii="Times New Roman" w:hAnsi="Times New Roman" w:cs="Times New Roman"/>
          <w:color w:val="000000"/>
          <w:sz w:val="24"/>
        </w:rPr>
        <w:t xml:space="preserve"> земляных работ</w:t>
      </w:r>
      <w:r>
        <w:rPr>
          <w:rFonts w:ascii="Times New Roman" w:hAnsi="Times New Roman" w:cs="Times New Roman"/>
          <w:color w:val="000000"/>
          <w:sz w:val="24"/>
          <w:szCs w:val="24"/>
        </w:rPr>
        <w:t>.</w:t>
      </w:r>
    </w:p>
    <w:p w:rsidR="00655C8F" w:rsidRDefault="00655C8F" w:rsidP="0054304F">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655C8F" w:rsidRDefault="00655C8F" w:rsidP="0054304F">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3.7.3. В</w:t>
      </w:r>
      <w:r w:rsidRPr="007D1C84">
        <w:rPr>
          <w:rFonts w:ascii="Times New Roman" w:hAnsi="Times New Roman" w:cs="Times New Roman"/>
          <w:color w:val="000000"/>
          <w:sz w:val="24"/>
          <w:szCs w:val="24"/>
        </w:rPr>
        <w:t xml:space="preserve">ыдача документов, подтверждающих принятие решения </w:t>
      </w:r>
      <w:r>
        <w:rPr>
          <w:rFonts w:ascii="Times New Roman" w:hAnsi="Times New Roman" w:cs="Times New Roman"/>
          <w:color w:val="000000"/>
          <w:sz w:val="24"/>
          <w:szCs w:val="24"/>
        </w:rPr>
        <w:t xml:space="preserve">о предоставлении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 </w:t>
      </w:r>
      <w:r>
        <w:rPr>
          <w:rFonts w:ascii="Times New Roman" w:hAnsi="Times New Roman" w:cs="Times New Roman"/>
          <w:color w:val="000000"/>
          <w:sz w:val="24"/>
          <w:szCs w:val="24"/>
        </w:rPr>
        <w:t>или об отказе в предоставлении разрешения.</w:t>
      </w:r>
    </w:p>
    <w:p w:rsidR="00655C8F" w:rsidRDefault="00655C8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3.7.3.1. Основанием для начала административного действия «Выдача документов</w:t>
      </w:r>
      <w:r w:rsidRPr="007D1C84">
        <w:rPr>
          <w:rFonts w:ascii="Times New Roman" w:hAnsi="Times New Roman" w:cs="Times New Roman"/>
          <w:color w:val="000000"/>
          <w:sz w:val="24"/>
          <w:szCs w:val="24"/>
        </w:rPr>
        <w:t xml:space="preserve">, подтверждающих принятие решения </w:t>
      </w:r>
      <w:r>
        <w:rPr>
          <w:rFonts w:ascii="Times New Roman" w:hAnsi="Times New Roman" w:cs="Times New Roman"/>
          <w:color w:val="000000"/>
          <w:sz w:val="24"/>
          <w:szCs w:val="24"/>
        </w:rPr>
        <w:t xml:space="preserve">о предоставлении разрешения на осуществление </w:t>
      </w:r>
      <w:r>
        <w:rPr>
          <w:rFonts w:ascii="Times New Roman" w:hAnsi="Times New Roman" w:cs="Times New Roman"/>
          <w:sz w:val="24"/>
          <w:szCs w:val="24"/>
          <w:lang w:eastAsia="ru-RU"/>
        </w:rPr>
        <w:t>земляных</w:t>
      </w:r>
      <w:r w:rsidRPr="001A3605">
        <w:rPr>
          <w:rFonts w:ascii="Times New Roman" w:hAnsi="Times New Roman" w:cs="Times New Roman"/>
          <w:bCs/>
          <w:sz w:val="24"/>
          <w:szCs w:val="28"/>
        </w:rPr>
        <w:t xml:space="preserve"> работ </w:t>
      </w:r>
      <w:r>
        <w:rPr>
          <w:rFonts w:ascii="Times New Roman" w:hAnsi="Times New Roman" w:cs="Times New Roman"/>
          <w:color w:val="000000"/>
          <w:sz w:val="24"/>
          <w:szCs w:val="24"/>
        </w:rPr>
        <w:t xml:space="preserve">или об отказе в предоставлении разрешения» </w:t>
      </w:r>
      <w:r>
        <w:rPr>
          <w:rFonts w:ascii="Times New Roman" w:hAnsi="Times New Roman" w:cs="Times New Roman"/>
          <w:sz w:val="24"/>
          <w:szCs w:val="24"/>
          <w:lang w:eastAsia="ru-RU"/>
        </w:rPr>
        <w:t>является оформленное в установленном порядке разрешение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sz w:val="24"/>
          <w:szCs w:val="24"/>
          <w:lang w:eastAsia="ru-RU"/>
        </w:rPr>
        <w:t>или письмо об отказе в предоставлении разрешения 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sz w:val="24"/>
          <w:szCs w:val="24"/>
          <w:lang w:eastAsia="ru-RU"/>
        </w:rPr>
        <w:t>.</w:t>
      </w:r>
    </w:p>
    <w:p w:rsidR="00655C8F" w:rsidRDefault="00655C8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3.7.3.2. Сотрудник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2.5.1, 2.5.2 настоящего Регламента, информирует заявителя о принятом решении.</w:t>
      </w:r>
    </w:p>
    <w:p w:rsidR="00655C8F" w:rsidRDefault="00655C8F" w:rsidP="00794ED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AB5374" w:rsidRDefault="00655C8F" w:rsidP="009119B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3.7.3.3.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color w:val="000000"/>
          <w:sz w:val="24"/>
          <w:szCs w:val="24"/>
        </w:rPr>
        <w:t>управления капитального строительства и архитектуры администрации Дивеевского муниципального округа Нижегородской области</w:t>
      </w:r>
      <w:r>
        <w:rPr>
          <w:rFonts w:ascii="Times New Roman" w:hAnsi="Times New Roman" w:cs="Times New Roman"/>
          <w:i/>
          <w:color w:val="000000"/>
          <w:sz w:val="24"/>
          <w:szCs w:val="24"/>
        </w:rPr>
        <w:t xml:space="preserve"> </w:t>
      </w:r>
      <w:r w:rsidRPr="00AB5374">
        <w:rPr>
          <w:rFonts w:ascii="Times New Roman" w:hAnsi="Times New Roman" w:cs="Times New Roman"/>
          <w:color w:val="000000"/>
          <w:sz w:val="24"/>
          <w:szCs w:val="24"/>
        </w:rPr>
        <w:t>в согласованное время либо</w:t>
      </w:r>
      <w:r>
        <w:rPr>
          <w:rFonts w:ascii="Times New Roman" w:hAnsi="Times New Roman" w:cs="Times New Roman"/>
          <w:color w:val="000000"/>
          <w:sz w:val="24"/>
          <w:szCs w:val="24"/>
        </w:rPr>
        <w:t xml:space="preserve">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p>
    <w:p w:rsidR="00655C8F" w:rsidRPr="00AB5374" w:rsidRDefault="00655C8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Заявителю передается (направляется) результат предоставления муниципальной услуги в течение одного рабочего дня, следующего после подписания результата предоставления муниципальной услуги, указанного в пункте 2.5.1, 2.5.2 настоящего Регламента способом, указанным в заявлении о предоставлении разрешения либо в расписке о приме документов.</w:t>
      </w:r>
    </w:p>
    <w:p w:rsidR="00655C8F" w:rsidRDefault="00655C8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предоставлении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Default="00655C8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655C8F" w:rsidRDefault="00655C8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управление капитального строительства или архитектуры администрации Дивеевского муниципального округа Нижегородской области, сотрудник, ответственный за направление или вручение результата услуги, направляет его почтовым отправлением с уведомлением о вручении. </w:t>
      </w:r>
    </w:p>
    <w:p w:rsidR="00655C8F" w:rsidRDefault="00655C8F" w:rsidP="008C0CE8">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В случае обращения заявителя через ГБУ НО «УМФЦ» сотрудник управления делами администрации Дивеевского муниципального округа Нижегородской области передает в ГБУ НО «УМФЦ» результат посредством курьерской доставки ГБУ НО «УМФЦ»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ГБУ НО «УМФЦ» указана в разделе 6 настоящего Регламента.</w:t>
      </w:r>
    </w:p>
    <w:p w:rsidR="00655C8F" w:rsidRPr="00AB5374" w:rsidRDefault="00655C8F" w:rsidP="009119B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3.7.3.4. Критерии принятия решения по выбору варианта отправки результата предоставления услуги заявителю - указание заявителем варианта в расписке о приеме документов или в заявлении о предоставлении разрешения.</w:t>
      </w:r>
    </w:p>
    <w:p w:rsidR="00655C8F" w:rsidRDefault="00655C8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3.7.3.5. Результатом является выданное </w:t>
      </w:r>
      <w:r>
        <w:rPr>
          <w:rFonts w:ascii="Times New Roman" w:hAnsi="Times New Roman" w:cs="Times New Roman"/>
          <w:color w:val="000000"/>
          <w:sz w:val="24"/>
          <w:szCs w:val="24"/>
        </w:rPr>
        <w:t>разрешение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color w:val="000000"/>
          <w:sz w:val="24"/>
        </w:rPr>
        <w:t xml:space="preserve">либо письмо об отказе в предоставлении разрешения </w:t>
      </w:r>
      <w:r>
        <w:rPr>
          <w:rFonts w:ascii="Times New Roman" w:hAnsi="Times New Roman" w:cs="Times New Roman"/>
          <w:color w:val="000000"/>
          <w:sz w:val="24"/>
          <w:szCs w:val="24"/>
        </w:rPr>
        <w:t>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sz w:val="24"/>
          <w:szCs w:val="24"/>
          <w:lang w:eastAsia="ru-RU"/>
        </w:rPr>
        <w:t xml:space="preserve">. </w:t>
      </w:r>
    </w:p>
    <w:p w:rsidR="00655C8F" w:rsidRDefault="00655C8F" w:rsidP="009119B0">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регистраций.</w:t>
      </w:r>
    </w:p>
    <w:p w:rsidR="00655C8F" w:rsidRPr="00AB5374" w:rsidRDefault="00655C8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655C8F" w:rsidRDefault="00655C8F" w:rsidP="006E3407">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3.7.3.8. Срок направления результата – один рабочий день с момента подписания и регистрации разрешения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color w:val="000000"/>
          <w:sz w:val="24"/>
        </w:rPr>
        <w:t xml:space="preserve">либо письма об отказе в предоставлении разрешения </w:t>
      </w:r>
      <w:r>
        <w:rPr>
          <w:rFonts w:ascii="Times New Roman" w:hAnsi="Times New Roman" w:cs="Times New Roman"/>
          <w:color w:val="000000"/>
          <w:sz w:val="24"/>
          <w:szCs w:val="24"/>
        </w:rPr>
        <w:t>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color w:val="000000"/>
          <w:sz w:val="24"/>
          <w:szCs w:val="24"/>
        </w:rPr>
        <w:t>.</w:t>
      </w:r>
    </w:p>
    <w:p w:rsidR="00655C8F" w:rsidRPr="00DB75EA"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DB75EA">
        <w:rPr>
          <w:rFonts w:ascii="Times New Roman" w:hAnsi="Times New Roman" w:cs="Times New Roman"/>
          <w:color w:val="000000"/>
          <w:sz w:val="24"/>
          <w:szCs w:val="24"/>
        </w:rPr>
        <w:t xml:space="preserve">3.8. Принятие решения о выдаче или отказе в </w:t>
      </w:r>
      <w:r>
        <w:rPr>
          <w:rFonts w:ascii="Times New Roman" w:hAnsi="Times New Roman" w:cs="Times New Roman"/>
          <w:color w:val="000000"/>
          <w:sz w:val="24"/>
          <w:szCs w:val="24"/>
        </w:rPr>
        <w:t>предоставлении</w:t>
      </w:r>
      <w:r w:rsidRPr="00DB75EA">
        <w:rPr>
          <w:rFonts w:ascii="Times New Roman" w:hAnsi="Times New Roman" w:cs="Times New Roman"/>
          <w:color w:val="000000"/>
          <w:sz w:val="24"/>
          <w:szCs w:val="24"/>
        </w:rPr>
        <w:t xml:space="preserve"> разрешения на </w:t>
      </w:r>
      <w:r>
        <w:rPr>
          <w:rFonts w:ascii="Times New Roman" w:hAnsi="Times New Roman" w:cs="Times New Roman"/>
          <w:color w:val="000000"/>
          <w:sz w:val="24"/>
          <w:szCs w:val="24"/>
        </w:rPr>
        <w:t>осуществление</w:t>
      </w:r>
      <w:r w:rsidRPr="00DB75EA">
        <w:rPr>
          <w:rFonts w:ascii="Times New Roman" w:hAnsi="Times New Roman" w:cs="Times New Roman"/>
          <w:color w:val="000000"/>
          <w:sz w:val="24"/>
          <w:szCs w:val="24"/>
        </w:rPr>
        <w:t xml:space="preserve"> земляных работ, связанных с ликвидацией аварий на подземных инженерных сетях и коммуникациях.</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 Прием </w:t>
      </w:r>
      <w:r>
        <w:rPr>
          <w:rFonts w:ascii="Times New Roman" w:hAnsi="Times New Roman" w:cs="Times New Roman"/>
          <w:color w:val="000000"/>
          <w:sz w:val="24"/>
          <w:szCs w:val="24"/>
        </w:rPr>
        <w:t>заявления о предоставлении разрешения и приложенных документов</w:t>
      </w:r>
      <w:r w:rsidRPr="00AB5374">
        <w:rPr>
          <w:rFonts w:ascii="Times New Roman" w:hAnsi="Times New Roman" w:cs="Times New Roman"/>
          <w:color w:val="000000"/>
          <w:sz w:val="24"/>
          <w:szCs w:val="24"/>
        </w:rPr>
        <w:t>.</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заявления о предоставлении разрешения и приложенных документов</w:t>
      </w:r>
      <w:r w:rsidRPr="00AB5374">
        <w:rPr>
          <w:rFonts w:ascii="Times New Roman" w:hAnsi="Times New Roman" w:cs="Times New Roman"/>
          <w:color w:val="000000"/>
          <w:sz w:val="24"/>
          <w:szCs w:val="24"/>
        </w:rPr>
        <w:t xml:space="preserve">» является поступившее заявление </w:t>
      </w:r>
      <w:r>
        <w:rPr>
          <w:rFonts w:ascii="Times New Roman" w:hAnsi="Times New Roman" w:cs="Times New Roman"/>
          <w:color w:val="000000"/>
          <w:sz w:val="24"/>
          <w:szCs w:val="24"/>
        </w:rPr>
        <w:t xml:space="preserve">о предоставлении разрешения </w:t>
      </w:r>
      <w:r w:rsidRPr="00AB5374">
        <w:rPr>
          <w:rFonts w:ascii="Times New Roman" w:hAnsi="Times New Roman" w:cs="Times New Roman"/>
          <w:color w:val="000000"/>
          <w:sz w:val="24"/>
          <w:szCs w:val="24"/>
        </w:rPr>
        <w:t xml:space="preserve">заявителя </w:t>
      </w:r>
      <w:r>
        <w:rPr>
          <w:rFonts w:ascii="Times New Roman" w:hAnsi="Times New Roman" w:cs="Times New Roman"/>
          <w:color w:val="000000"/>
          <w:sz w:val="24"/>
          <w:szCs w:val="24"/>
        </w:rPr>
        <w:t xml:space="preserve">и прилагаемых документов, </w:t>
      </w:r>
      <w:r w:rsidRPr="00AB5374">
        <w:rPr>
          <w:rFonts w:ascii="Times New Roman" w:hAnsi="Times New Roman" w:cs="Times New Roman"/>
          <w:color w:val="000000"/>
          <w:sz w:val="24"/>
          <w:szCs w:val="24"/>
        </w:rPr>
        <w:t>непосредственно направленн</w:t>
      </w:r>
      <w:r>
        <w:rPr>
          <w:rFonts w:ascii="Times New Roman" w:hAnsi="Times New Roman" w:cs="Times New Roman"/>
          <w:color w:val="000000"/>
          <w:sz w:val="24"/>
          <w:szCs w:val="24"/>
        </w:rPr>
        <w:t xml:space="preserve">ых </w:t>
      </w:r>
      <w:r w:rsidRPr="00AB5374">
        <w:rPr>
          <w:rFonts w:ascii="Times New Roman" w:hAnsi="Times New Roman" w:cs="Times New Roman"/>
          <w:color w:val="000000"/>
          <w:sz w:val="24"/>
          <w:szCs w:val="24"/>
        </w:rPr>
        <w:t xml:space="preserve">через </w:t>
      </w:r>
      <w:r>
        <w:rPr>
          <w:rFonts w:ascii="Times New Roman" w:hAnsi="Times New Roman" w:cs="Times New Roman"/>
          <w:color w:val="000000"/>
          <w:sz w:val="24"/>
          <w:szCs w:val="24"/>
        </w:rPr>
        <w:t xml:space="preserve">Единый портал государственных и муниципальных услуг, Единый Интернет-портал государственных и муниципальных услуг (функций) Нижегородской области, </w:t>
      </w:r>
      <w:r w:rsidRPr="00AB5374">
        <w:rPr>
          <w:rFonts w:ascii="Times New Roman" w:hAnsi="Times New Roman" w:cs="Times New Roman"/>
          <w:color w:val="000000"/>
          <w:sz w:val="24"/>
          <w:szCs w:val="24"/>
        </w:rPr>
        <w:t xml:space="preserve">а также личное обращение в </w:t>
      </w:r>
      <w:r>
        <w:rPr>
          <w:rFonts w:ascii="Times New Roman" w:hAnsi="Times New Roman" w:cs="Times New Roman"/>
          <w:color w:val="000000"/>
          <w:sz w:val="24"/>
          <w:szCs w:val="24"/>
        </w:rPr>
        <w:t>а</w:t>
      </w:r>
      <w:r w:rsidRPr="00AB5374">
        <w:rPr>
          <w:rFonts w:ascii="Times New Roman" w:hAnsi="Times New Roman" w:cs="Times New Roman"/>
          <w:color w:val="000000"/>
          <w:sz w:val="24"/>
          <w:szCs w:val="24"/>
        </w:rPr>
        <w:t>дминистрацию</w:t>
      </w:r>
      <w:r>
        <w:rPr>
          <w:rFonts w:ascii="Times New Roman" w:hAnsi="Times New Roman" w:cs="Times New Roman"/>
          <w:color w:val="000000"/>
          <w:sz w:val="24"/>
          <w:szCs w:val="24"/>
        </w:rPr>
        <w:t xml:space="preserve"> Дивеевского муниципального округа Нижегородской области</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Подача заявления на предоставление разрешения на осуществление земляных работ, связанных с ликвидацией аварий через ГБУ НО «УМФЦ» и по почте не предусмотрено.</w:t>
      </w:r>
    </w:p>
    <w:p w:rsidR="00655C8F" w:rsidRDefault="00655C8F" w:rsidP="00A508C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о предоставлении разрешения и прилагаемых документов.</w:t>
      </w:r>
    </w:p>
    <w:p w:rsidR="00655C8F" w:rsidRPr="00AB5374" w:rsidRDefault="00655C8F" w:rsidP="00A508CD">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явления о предоставлении разрешения и прилагаемых документов</w:t>
      </w:r>
      <w:r w:rsidRPr="00AB5374">
        <w:rPr>
          <w:rFonts w:ascii="Times New Roman" w:hAnsi="Times New Roman" w:cs="Times New Roman"/>
          <w:color w:val="000000"/>
          <w:sz w:val="24"/>
          <w:szCs w:val="24"/>
        </w:rPr>
        <w:t xml:space="preserve"> осуществляются </w:t>
      </w:r>
      <w:r>
        <w:rPr>
          <w:rFonts w:ascii="Times New Roman" w:hAnsi="Times New Roman" w:cs="Times New Roman"/>
          <w:color w:val="000000"/>
          <w:sz w:val="24"/>
          <w:szCs w:val="24"/>
        </w:rPr>
        <w:t>сотрудником управления делами администрации Дивеевского муниципального округа Нижегородской области.</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При обращении на личном приеме</w:t>
      </w:r>
      <w:r>
        <w:rPr>
          <w:rFonts w:ascii="Times New Roman" w:hAnsi="Times New Roman" w:cs="Times New Roman"/>
          <w:color w:val="000000"/>
          <w:sz w:val="24"/>
          <w:szCs w:val="24"/>
        </w:rPr>
        <w:t xml:space="preserve"> заявление о предоставлении разрешения и прилагаемые документы</w:t>
      </w:r>
      <w:r w:rsidRPr="00AB5374">
        <w:rPr>
          <w:rFonts w:ascii="Times New Roman" w:hAnsi="Times New Roman" w:cs="Times New Roman"/>
          <w:color w:val="000000"/>
          <w:sz w:val="24"/>
          <w:szCs w:val="24"/>
        </w:rPr>
        <w:t xml:space="preserve"> заявителя фиксиру</w:t>
      </w:r>
      <w:r>
        <w:rPr>
          <w:rFonts w:ascii="Times New Roman" w:hAnsi="Times New Roman" w:cs="Times New Roman"/>
          <w:color w:val="000000"/>
          <w:sz w:val="24"/>
          <w:szCs w:val="24"/>
        </w:rPr>
        <w:t>ю</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явлении о предоставлении разрешения отсутствую</w:t>
      </w:r>
      <w:r w:rsidRPr="00AB5374">
        <w:rPr>
          <w:rFonts w:ascii="Times New Roman" w:hAnsi="Times New Roman" w:cs="Times New Roman"/>
          <w:color w:val="000000"/>
          <w:sz w:val="24"/>
          <w:szCs w:val="24"/>
        </w:rPr>
        <w:t>т фамили</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xml:space="preserve">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w:t>
      </w:r>
      <w:r>
        <w:rPr>
          <w:rFonts w:ascii="Times New Roman" w:hAnsi="Times New Roman" w:cs="Times New Roman"/>
          <w:color w:val="000000"/>
          <w:sz w:val="24"/>
          <w:szCs w:val="24"/>
        </w:rPr>
        <w:t>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предлагает с согласия заявителя устранить выявленные недостатки в заявлении </w:t>
      </w:r>
      <w:r>
        <w:rPr>
          <w:rFonts w:ascii="Times New Roman" w:hAnsi="Times New Roman" w:cs="Times New Roman"/>
          <w:color w:val="000000"/>
          <w:sz w:val="24"/>
          <w:szCs w:val="24"/>
        </w:rPr>
        <w:t xml:space="preserve">о предоставлении разрешения </w:t>
      </w:r>
      <w:r w:rsidRPr="00AB5374">
        <w:rPr>
          <w:rFonts w:ascii="Times New Roman" w:hAnsi="Times New Roman" w:cs="Times New Roman"/>
          <w:color w:val="000000"/>
          <w:sz w:val="24"/>
          <w:szCs w:val="24"/>
        </w:rPr>
        <w:t>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color w:val="000000"/>
          <w:sz w:val="24"/>
          <w:szCs w:val="24"/>
        </w:rPr>
        <w:t>администрацию Дивеевского муниципального округа Нижегородской области</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ответственн</w:t>
      </w:r>
      <w:r>
        <w:rPr>
          <w:rFonts w:ascii="Times New Roman" w:hAnsi="Times New Roman" w:cs="Times New Roman"/>
          <w:color w:val="000000"/>
          <w:sz w:val="24"/>
          <w:szCs w:val="24"/>
        </w:rPr>
        <w:t>ый сотрудник управления делами администрации Дивеевского муниципального округа Нижегородской области:</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заявителя</w:t>
      </w:r>
      <w:r w:rsidRPr="00AB5374">
        <w:rPr>
          <w:rFonts w:ascii="Times New Roman" w:hAnsi="Times New Roman" w:cs="Times New Roman"/>
          <w:color w:val="000000"/>
          <w:sz w:val="24"/>
          <w:szCs w:val="24"/>
        </w:rPr>
        <w:t xml:space="preserve"> либо представителя путем проверки документа, удостоверяющего его личность;</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w:t>
      </w:r>
      <w:r>
        <w:rPr>
          <w:rFonts w:ascii="Times New Roman" w:hAnsi="Times New Roman" w:cs="Times New Roman"/>
          <w:color w:val="000000"/>
          <w:sz w:val="24"/>
          <w:szCs w:val="24"/>
        </w:rPr>
        <w:t xml:space="preserve"> о предоставлении разрешения</w:t>
      </w:r>
      <w:r w:rsidRPr="00AB5374">
        <w:rPr>
          <w:rFonts w:ascii="Times New Roman" w:hAnsi="Times New Roman" w:cs="Times New Roman"/>
          <w:color w:val="000000"/>
          <w:sz w:val="24"/>
          <w:szCs w:val="24"/>
        </w:rPr>
        <w:t>,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о предоставлении разрешения</w:t>
      </w:r>
      <w:r w:rsidRPr="00AB5374">
        <w:rPr>
          <w:rFonts w:ascii="Times New Roman" w:hAnsi="Times New Roman" w:cs="Times New Roman"/>
          <w:color w:val="000000"/>
          <w:sz w:val="24"/>
          <w:szCs w:val="24"/>
        </w:rPr>
        <w:t>, соответствие представленных документов установленным требованиям;</w:t>
      </w:r>
    </w:p>
    <w:p w:rsidR="00655C8F" w:rsidRDefault="00655C8F" w:rsidP="0079000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color w:val="000000"/>
          <w:sz w:val="24"/>
          <w:szCs w:val="24"/>
        </w:rPr>
        <w:t xml:space="preserve">администрации Дивеевского муниципального округа Нижегородской области </w:t>
      </w:r>
      <w:r w:rsidRPr="00AB5374">
        <w:rPr>
          <w:rFonts w:ascii="Times New Roman" w:hAnsi="Times New Roman" w:cs="Times New Roman"/>
          <w:color w:val="000000"/>
          <w:sz w:val="24"/>
          <w:szCs w:val="24"/>
        </w:rPr>
        <w:t xml:space="preserve">с указанием фамилии, инициалов и должности, даты </w:t>
      </w:r>
      <w:r>
        <w:rPr>
          <w:rFonts w:ascii="Times New Roman" w:hAnsi="Times New Roman" w:cs="Times New Roman"/>
          <w:color w:val="000000"/>
          <w:sz w:val="24"/>
          <w:szCs w:val="24"/>
        </w:rPr>
        <w:t xml:space="preserve">приема и затем регистрирует заявление о предоставлении разрешения и прилагаемые документы в электронной системе документооборота, а при отсутствии технической возможности - в </w:t>
      </w:r>
      <w:r w:rsidRPr="00AB5374">
        <w:rPr>
          <w:rFonts w:ascii="Times New Roman" w:hAnsi="Times New Roman" w:cs="Times New Roman"/>
          <w:color w:val="000000"/>
          <w:sz w:val="24"/>
          <w:szCs w:val="24"/>
        </w:rPr>
        <w:t>журнале входящей корреспонденции</w:t>
      </w:r>
      <w:r>
        <w:rPr>
          <w:rFonts w:ascii="Times New Roman" w:hAnsi="Times New Roman" w:cs="Times New Roman"/>
          <w:color w:val="000000"/>
          <w:sz w:val="24"/>
          <w:szCs w:val="24"/>
        </w:rPr>
        <w:t xml:space="preserve">. </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3.8.1.5. При приеме документов при непосредственном обращении в администрацию Дивеевского муниципального округа Нижегородской области заявителю (представителю заявителя) выдается расписка о приеме и регистрации заявления о предоставлении разрешения и документов. </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3.8.1.6. В случае, если в направленных заявлении о предоставлении разрешения и прилагаемых документах имеются основания для отказа в приеме документов, указанных в пункте 2.15 настоящего Регламента, то сотрудник управления делами администрации Дивеевского муниципального округа Нижегородской области, осуществляющий прием и регистрацию документов, не производит регистрацию заявления о предоставлении разрешения и прилагаемых документов, а подготавливает письмо об отказе в приеме документов. </w:t>
      </w:r>
    </w:p>
    <w:p w:rsidR="00655C8F" w:rsidRDefault="00655C8F" w:rsidP="005A57EB">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проставлением подписи сотрудника управления делами администрации Дивеевского муниципального округа Нижегородской области, осуществляющего прием и регистрацию документов или подписывается усиленной квалифицированной электронной подписью главы местного самоуправления Дивеевского муниципального округа Нижегородской области.</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вручается лично заявителю в администрации Дивеевского муниципального округа Нижегородской области в форме документа на бумажном носителе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3.8.1.7. В случае регистрации документов,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сотрудника, ответственного за рассмотрение заявления о предоставлении разрешения и прилагаемых к нему документов.</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сотрудника, ответственного за рассмотрение заявления о предоставлении разрешения и прилагаемых к нему документов – один рабочий день со дня регистрации документов.</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 </w:t>
      </w:r>
      <w:r w:rsidRPr="00AB5374">
        <w:rPr>
          <w:rFonts w:ascii="Times New Roman" w:hAnsi="Times New Roman" w:cs="Times New Roman"/>
          <w:color w:val="000000"/>
          <w:sz w:val="24"/>
          <w:szCs w:val="24"/>
        </w:rPr>
        <w:t xml:space="preserve">– поступление заявления </w:t>
      </w:r>
      <w:r>
        <w:rPr>
          <w:rFonts w:ascii="Times New Roman" w:hAnsi="Times New Roman" w:cs="Times New Roman"/>
          <w:color w:val="000000"/>
          <w:sz w:val="24"/>
          <w:szCs w:val="24"/>
        </w:rPr>
        <w:t>о предоставлении разрешения и</w:t>
      </w:r>
      <w:r w:rsidRPr="00AB5374">
        <w:rPr>
          <w:rFonts w:ascii="Times New Roman" w:hAnsi="Times New Roman" w:cs="Times New Roman"/>
          <w:color w:val="000000"/>
          <w:sz w:val="24"/>
          <w:szCs w:val="24"/>
        </w:rPr>
        <w:t xml:space="preserve"> прилагаемых документов</w:t>
      </w:r>
      <w:r>
        <w:rPr>
          <w:rFonts w:ascii="Times New Roman" w:hAnsi="Times New Roman" w:cs="Times New Roman"/>
          <w:color w:val="000000"/>
          <w:sz w:val="24"/>
          <w:szCs w:val="24"/>
        </w:rPr>
        <w:t xml:space="preserve"> надлежащего качества в полном объеме</w:t>
      </w:r>
      <w:r w:rsidRPr="00AB5374">
        <w:rPr>
          <w:rFonts w:ascii="Times New Roman" w:hAnsi="Times New Roman" w:cs="Times New Roman"/>
          <w:color w:val="000000"/>
          <w:sz w:val="24"/>
          <w:szCs w:val="24"/>
        </w:rPr>
        <w:t>.</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3.8.1.11. Критерий принятия решения об отказе в приеме документов - наличие оснований для отказа в приеме документов, указанных в пункте 2.15 настоящего Регламента.</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3.8.1.12. Результатом административного действия является прием и регистрация заявления о предоставлении разрешения и прилагаемых документов, назначение сотрудника, ответственного за рассмотрение заявления о предоставлении разрешения и прилагаемых к нему документов, либо отказ в приеме документов.</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8.2</w:t>
      </w:r>
      <w:r w:rsidRPr="00AB5374">
        <w:rPr>
          <w:rFonts w:ascii="Times New Roman" w:hAnsi="Times New Roman" w:cs="Times New Roman"/>
          <w:color w:val="000000"/>
          <w:sz w:val="24"/>
          <w:szCs w:val="24"/>
        </w:rPr>
        <w:t xml:space="preserve">. 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пр</w:t>
      </w:r>
      <w:r>
        <w:rPr>
          <w:rFonts w:ascii="Times New Roman" w:hAnsi="Times New Roman" w:cs="Times New Roman"/>
          <w:color w:val="000000"/>
          <w:sz w:val="24"/>
          <w:szCs w:val="24"/>
        </w:rPr>
        <w:t>иложенных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в том числе формирование и направление межведомственных запросов.</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 предоставлении разрешения </w:t>
      </w:r>
      <w:r w:rsidRPr="007D1C84">
        <w:rPr>
          <w:rFonts w:ascii="Times New Roman" w:hAnsi="Times New Roman" w:cs="Times New Roman"/>
          <w:color w:val="000000"/>
          <w:sz w:val="24"/>
          <w:szCs w:val="24"/>
        </w:rPr>
        <w:t>и пр</w:t>
      </w:r>
      <w:r>
        <w:rPr>
          <w:rFonts w:ascii="Times New Roman" w:hAnsi="Times New Roman" w:cs="Times New Roman"/>
          <w:color w:val="000000"/>
          <w:sz w:val="24"/>
          <w:szCs w:val="24"/>
        </w:rPr>
        <w:t>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в том числе формирование и направление межведомственных запросов» </w:t>
      </w:r>
      <w:r w:rsidRPr="00AB5374">
        <w:rPr>
          <w:rFonts w:ascii="Times New Roman" w:hAnsi="Times New Roman" w:cs="Times New Roman"/>
          <w:color w:val="000000"/>
          <w:sz w:val="24"/>
          <w:szCs w:val="24"/>
        </w:rPr>
        <w:t>является зарегистрированное заявление</w:t>
      </w:r>
      <w:r>
        <w:rPr>
          <w:rFonts w:ascii="Times New Roman" w:hAnsi="Times New Roman" w:cs="Times New Roman"/>
          <w:color w:val="000000"/>
          <w:sz w:val="24"/>
          <w:szCs w:val="24"/>
        </w:rPr>
        <w:t xml:space="preserve"> о предоставлении разрешения и прилагаемые документы с указанием исполнителя</w:t>
      </w:r>
      <w:r w:rsidRPr="00AB5374">
        <w:rPr>
          <w:rFonts w:ascii="Times New Roman" w:hAnsi="Times New Roman" w:cs="Times New Roman"/>
          <w:color w:val="000000"/>
          <w:sz w:val="24"/>
          <w:szCs w:val="24"/>
        </w:rPr>
        <w:t>.</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3.8.2.2.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рассмотрение заявления </w:t>
      </w:r>
      <w:r>
        <w:rPr>
          <w:rFonts w:ascii="Times New Roman" w:hAnsi="Times New Roman" w:cs="Times New Roman"/>
          <w:color w:val="000000"/>
          <w:sz w:val="24"/>
          <w:szCs w:val="24"/>
        </w:rPr>
        <w:t>о предоставлении разрешения и</w:t>
      </w:r>
      <w:r>
        <w:rPr>
          <w:rFonts w:ascii="Times New Roman" w:hAnsi="Times New Roman" w:cs="Times New Roman"/>
          <w:sz w:val="24"/>
          <w:szCs w:val="24"/>
          <w:lang w:eastAsia="ru-RU"/>
        </w:rPr>
        <w:t xml:space="preserve"> прилагаемых к нему документов:</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проводит проверку состава проекта производства работ, связанных с ликвидацией аварий на подземных инженерных сетях и коммуникациях; </w:t>
      </w:r>
    </w:p>
    <w:p w:rsidR="00655C8F" w:rsidRDefault="00655C8F" w:rsidP="0079000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б) проводит проверку обоснованности сроков производства работ, указанных в графике производства работ;</w:t>
      </w:r>
    </w:p>
    <w:p w:rsidR="00655C8F" w:rsidRDefault="00655C8F" w:rsidP="0079000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в случае осуществления земляных работ в местах движения транспорта, проверяет временную схему движения транспорта на время производства работ, связанных с ликвидацией аварий на подземных инженерных сетях и коммуникациях;</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 формирует и направляет межведомственные запросы для получения документов, информации, а также согласования, необходимые для оказания услуги, в органы и организации, указанные в пункте 2.9.2 настоящего Регламента;</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Межведомственные запросы направляются в течение одного дня с момента поступления документов. Они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направлении запроса с использованием системы межведомственного электронного взаимодействия запрос, подготовленный сотрудником управления капитального строительства и архитектуры администрации Дивеевского муниципального округа Нижегородской области, подписывается электронной подписью главы местного самоуправления Дивеевского муниципального округа Нижегородской области. </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Дивеевского муниципального округа Нижегородской области и подписан собственноручной подписью главы местного самоуправления Дивеевского муниципального округа Нижегородской области. </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Сведения, могут быть запрошены из единого федерального информационного регистра, содержащего сведения о населении Российской Федерации, в порядке, предусмотренном постановлением Правительства Российской Федерации от 09.10.2021 № 1723 «Об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 в составе:</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гражданстве физического лица;</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идентификаторы сведений о регистрации граждан Российской Федерации по месту пребывания в пределах Российской Федерации;</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государственной регистрации рождения;</w:t>
      </w:r>
    </w:p>
    <w:p w:rsidR="00655C8F" w:rsidRPr="001B00C2" w:rsidRDefault="00655C8F" w:rsidP="001B00C2">
      <w:pPr>
        <w:autoSpaceDE w:val="0"/>
        <w:autoSpaceDN w:val="0"/>
        <w:adjustRightInd w:val="0"/>
        <w:spacing w:line="240" w:lineRule="auto"/>
        <w:ind w:firstLine="709"/>
        <w:jc w:val="both"/>
        <w:rPr>
          <w:rFonts w:ascii="Times New Roman" w:hAnsi="Times New Roman"/>
          <w:color w:val="000000"/>
          <w:sz w:val="24"/>
          <w:szCs w:val="24"/>
        </w:rPr>
      </w:pPr>
      <w:r w:rsidRPr="001B00C2">
        <w:rPr>
          <w:rFonts w:ascii="Times New Roman" w:hAnsi="Times New Roman"/>
          <w:color w:val="000000"/>
          <w:sz w:val="24"/>
          <w:szCs w:val="24"/>
        </w:rPr>
        <w:t>- сведения о семейном положении физического лица;</w:t>
      </w:r>
    </w:p>
    <w:p w:rsidR="00655C8F" w:rsidRPr="001B00C2" w:rsidRDefault="00655C8F" w:rsidP="001B00C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1B00C2">
        <w:rPr>
          <w:rFonts w:ascii="Times New Roman" w:hAnsi="Times New Roman"/>
          <w:color w:val="000000"/>
          <w:sz w:val="24"/>
          <w:szCs w:val="24"/>
        </w:rPr>
        <w:t>- сведения о государственной регистрации смерти</w:t>
      </w:r>
      <w:r>
        <w:rPr>
          <w:rFonts w:ascii="Times New Roman" w:hAnsi="Times New Roman"/>
          <w:color w:val="000000"/>
          <w:sz w:val="24"/>
          <w:szCs w:val="24"/>
        </w:rPr>
        <w:t xml:space="preserve"> (в ред. Постановления от 17.10.2025)</w:t>
      </w:r>
      <w:r w:rsidRPr="001B00C2">
        <w:rPr>
          <w:rFonts w:ascii="Times New Roman" w:hAnsi="Times New Roman"/>
          <w:color w:val="000000"/>
          <w:sz w:val="24"/>
          <w:szCs w:val="24"/>
        </w:rPr>
        <w:t>.</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Запросы и ответы на межведомственные запросы приобщаются к полученным от заявителя документам;</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 после получения ответов на межведомственные запросы, проверки и анализа документов, представленных заявителем, принимает решение о предоставлении разрешения на осуществление земляных работ, </w:t>
      </w:r>
      <w:r w:rsidRPr="00D62D52">
        <w:rPr>
          <w:rFonts w:ascii="Times New Roman" w:hAnsi="Times New Roman" w:cs="Times New Roman"/>
          <w:color w:val="000000"/>
          <w:sz w:val="24"/>
          <w:szCs w:val="24"/>
        </w:rPr>
        <w:t xml:space="preserve">связанных с ликвидацией аварий на подземных </w:t>
      </w:r>
      <w:r w:rsidRPr="00A152B5">
        <w:rPr>
          <w:rFonts w:ascii="Times New Roman" w:hAnsi="Times New Roman" w:cs="Times New Roman"/>
          <w:color w:val="000000"/>
          <w:sz w:val="24"/>
          <w:szCs w:val="24"/>
        </w:rPr>
        <w:t>инженерных</w:t>
      </w:r>
      <w:r>
        <w:rPr>
          <w:rFonts w:ascii="Times New Roman" w:hAnsi="Times New Roman" w:cs="Times New Roman"/>
          <w:color w:val="000000"/>
          <w:sz w:val="24"/>
          <w:szCs w:val="24"/>
        </w:rPr>
        <w:t xml:space="preserve"> сетях и </w:t>
      </w:r>
      <w:r w:rsidRPr="00A152B5">
        <w:rPr>
          <w:rFonts w:ascii="Times New Roman" w:hAnsi="Times New Roman" w:cs="Times New Roman"/>
          <w:color w:val="000000"/>
          <w:sz w:val="24"/>
          <w:szCs w:val="24"/>
        </w:rPr>
        <w:t>коммуникациях</w:t>
      </w:r>
      <w:r>
        <w:rPr>
          <w:rFonts w:ascii="Times New Roman" w:hAnsi="Times New Roman" w:cs="Times New Roman"/>
          <w:sz w:val="24"/>
          <w:szCs w:val="24"/>
          <w:lang w:eastAsia="ru-RU"/>
        </w:rPr>
        <w:t xml:space="preserve"> либо отказывает в предоставлении такого разрешения;</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 подготавливает проект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в случае принятия решения о предоставлении разрешения на осуществление земляных</w:t>
      </w:r>
      <w:r w:rsidRPr="001A3605">
        <w:rPr>
          <w:rFonts w:ascii="Times New Roman" w:hAnsi="Times New Roman" w:cs="Times New Roman"/>
          <w:bCs/>
          <w:sz w:val="24"/>
          <w:szCs w:val="28"/>
        </w:rPr>
        <w:t xml:space="preserve"> работ</w:t>
      </w:r>
      <w:r>
        <w:rPr>
          <w:rFonts w:ascii="Times New Roman" w:hAnsi="Times New Roman" w:cs="Times New Roman"/>
          <w:bCs/>
          <w:sz w:val="24"/>
          <w:szCs w:val="28"/>
        </w:rPr>
        <w:t xml:space="preserve">, </w:t>
      </w:r>
      <w:r>
        <w:rPr>
          <w:rFonts w:ascii="Times New Roman" w:hAnsi="Times New Roman" w:cs="Times New Roman"/>
          <w:sz w:val="24"/>
          <w:szCs w:val="24"/>
          <w:lang w:eastAsia="ru-RU"/>
        </w:rPr>
        <w:t>связанных с ликвидацией аварий на подземных инженерных коммуникациях</w:t>
      </w:r>
      <w:r>
        <w:rPr>
          <w:rFonts w:ascii="Times New Roman" w:hAnsi="Times New Roman" w:cs="Times New Roman"/>
          <w:bCs/>
          <w:sz w:val="24"/>
          <w:szCs w:val="28"/>
        </w:rPr>
        <w:t xml:space="preserve"> по форме согласно приложению 6 к настоящему Регламенту. При наличии оснований для отказа, предусмотренных пунктом 2.17.1 подготавливает </w:t>
      </w:r>
      <w:r>
        <w:rPr>
          <w:rFonts w:ascii="Times New Roman" w:hAnsi="Times New Roman" w:cs="Times New Roman"/>
          <w:color w:val="000000"/>
          <w:sz w:val="24"/>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color w:val="000000"/>
          <w:sz w:val="24"/>
        </w:rPr>
        <w:t>. Согласовывает указанные в данном пункте документы в установленном порядке;</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ж) передает проект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либо проект письма</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Pr>
          <w:rFonts w:ascii="Times New Roman" w:hAnsi="Times New Roman" w:cs="Times New Roman"/>
          <w:color w:val="000000"/>
          <w:sz w:val="24"/>
          <w:szCs w:val="24"/>
        </w:rPr>
        <w:t xml:space="preserve">на осуществление земляных работ </w:t>
      </w:r>
      <w:r>
        <w:rPr>
          <w:rFonts w:ascii="Times New Roman" w:hAnsi="Times New Roman" w:cs="Times New Roman"/>
          <w:color w:val="000000"/>
          <w:sz w:val="24"/>
        </w:rPr>
        <w:t>на подпись главе местного самоуправления Дивеевского муниципального округа Нижегородской области.</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3.8.2.3. Глава местного самоуправления Дивеевского муниципального округа Нижегородской области подписывает проект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bCs/>
          <w:sz w:val="24"/>
          <w:szCs w:val="28"/>
        </w:rPr>
        <w:t xml:space="preserve">либо письмо об отказе </w:t>
      </w:r>
      <w:r>
        <w:rPr>
          <w:rFonts w:ascii="Times New Roman" w:hAnsi="Times New Roman" w:cs="Times New Roman"/>
          <w:sz w:val="24"/>
          <w:szCs w:val="24"/>
          <w:lang w:eastAsia="ru-RU"/>
        </w:rPr>
        <w:t>в предоставлении</w:t>
      </w:r>
      <w:r>
        <w:rPr>
          <w:rFonts w:ascii="Times New Roman" w:hAnsi="Times New Roman" w:cs="Times New Roman"/>
          <w:color w:val="000000"/>
          <w:sz w:val="24"/>
          <w:szCs w:val="24"/>
        </w:rPr>
        <w:t xml:space="preserve"> разрешения на осуществление земляных работ </w:t>
      </w:r>
      <w:r>
        <w:rPr>
          <w:rFonts w:ascii="Times New Roman" w:hAnsi="Times New Roman" w:cs="Times New Roman"/>
          <w:sz w:val="24"/>
          <w:szCs w:val="24"/>
          <w:lang w:eastAsia="ru-RU"/>
        </w:rPr>
        <w:t>и передает его на регистрацию.</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3.8.2.4. Сотрудник управления делами администрации Дивеевского муниципального округа Нижегородской области, ответственный за регистрацию документов, после подписания в течение одного рабочего дня осуществляет регистрацию разрешения на осуществление земляных</w:t>
      </w:r>
      <w:r w:rsidRPr="001A3605">
        <w:rPr>
          <w:rFonts w:ascii="Times New Roman" w:hAnsi="Times New Roman" w:cs="Times New Roman"/>
          <w:bCs/>
          <w:sz w:val="24"/>
          <w:szCs w:val="28"/>
        </w:rPr>
        <w:t xml:space="preserve"> работ </w:t>
      </w:r>
      <w:r>
        <w:rPr>
          <w:rFonts w:ascii="Times New Roman" w:hAnsi="Times New Roman" w:cs="Times New Roman"/>
          <w:bCs/>
          <w:sz w:val="24"/>
          <w:szCs w:val="28"/>
        </w:rPr>
        <w:t xml:space="preserve">либо </w:t>
      </w:r>
      <w:r>
        <w:rPr>
          <w:rFonts w:ascii="Times New Roman" w:hAnsi="Times New Roman" w:cs="Times New Roman"/>
          <w:sz w:val="24"/>
          <w:szCs w:val="24"/>
          <w:lang w:eastAsia="ru-RU"/>
        </w:rPr>
        <w:t>письма</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предоставлении разрешения </w:t>
      </w:r>
      <w:r>
        <w:rPr>
          <w:rFonts w:ascii="Times New Roman" w:hAnsi="Times New Roman" w:cs="Times New Roman"/>
          <w:color w:val="000000"/>
          <w:sz w:val="24"/>
          <w:szCs w:val="24"/>
        </w:rPr>
        <w:t xml:space="preserve">на осуществление земляных работ </w:t>
      </w:r>
      <w:r>
        <w:rPr>
          <w:rFonts w:ascii="Times New Roman" w:hAnsi="Times New Roman" w:cs="Times New Roman"/>
          <w:sz w:val="24"/>
          <w:szCs w:val="24"/>
          <w:lang w:eastAsia="ru-RU"/>
        </w:rPr>
        <w:t xml:space="preserve">путем занесения данных в систему электронного документооборота или в журнал регистрации. </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Номер предоставляемому разрешению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присваивается одновременно с его регистрацией в системе электронного документооборота или в журнале регистрации.</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3.8.2.5. </w:t>
      </w:r>
      <w:r w:rsidRPr="00AB5374">
        <w:rPr>
          <w:rFonts w:ascii="Times New Roman" w:hAnsi="Times New Roman" w:cs="Times New Roman"/>
          <w:color w:val="000000"/>
          <w:sz w:val="24"/>
          <w:szCs w:val="24"/>
        </w:rPr>
        <w:t>Срок осуществления действий -</w:t>
      </w:r>
      <w:r>
        <w:rPr>
          <w:rFonts w:ascii="Times New Roman" w:hAnsi="Times New Roman" w:cs="Times New Roman"/>
          <w:color w:val="000000"/>
          <w:sz w:val="24"/>
          <w:szCs w:val="24"/>
        </w:rPr>
        <w:t>3 рабочих дня</w:t>
      </w:r>
      <w:r w:rsidRPr="00AB5374">
        <w:rPr>
          <w:rFonts w:ascii="Times New Roman" w:hAnsi="Times New Roman" w:cs="Times New Roman"/>
          <w:color w:val="000000"/>
          <w:sz w:val="24"/>
          <w:szCs w:val="24"/>
        </w:rPr>
        <w:t>.</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3.8.2.6. Критерии принятия решения о направлении межведомственного запроса – отсутствие документов и (или) информации, необходимой для принятия решения о предоставлении разрешения на осуществление земляных работа, а также необходимости согласования действий о </w:t>
      </w:r>
      <w:r w:rsidRPr="00B51BF7">
        <w:rPr>
          <w:rFonts w:ascii="Times New Roman" w:hAnsi="Times New Roman" w:cs="Times New Roman"/>
          <w:sz w:val="24"/>
          <w:szCs w:val="24"/>
        </w:rPr>
        <w:t xml:space="preserve">допустимости </w:t>
      </w:r>
      <w:r>
        <w:rPr>
          <w:rFonts w:ascii="Times New Roman" w:hAnsi="Times New Roman" w:cs="Times New Roman"/>
          <w:sz w:val="24"/>
          <w:szCs w:val="24"/>
        </w:rPr>
        <w:t>производства</w:t>
      </w:r>
      <w:r w:rsidRPr="00B51BF7">
        <w:rPr>
          <w:rFonts w:ascii="Times New Roman" w:hAnsi="Times New Roman" w:cs="Times New Roman"/>
          <w:sz w:val="24"/>
          <w:szCs w:val="24"/>
        </w:rPr>
        <w:t xml:space="preserve"> земляных</w:t>
      </w:r>
      <w:r>
        <w:rPr>
          <w:rFonts w:ascii="Times New Roman" w:hAnsi="Times New Roman" w:cs="Times New Roman"/>
          <w:sz w:val="24"/>
          <w:szCs w:val="24"/>
        </w:rPr>
        <w:t xml:space="preserve"> работ</w:t>
      </w:r>
      <w:r>
        <w:rPr>
          <w:rFonts w:ascii="Times New Roman" w:hAnsi="Times New Roman" w:cs="Times New Roman"/>
          <w:color w:val="000000"/>
          <w:sz w:val="24"/>
          <w:szCs w:val="24"/>
        </w:rPr>
        <w:t xml:space="preserve">. </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8.2</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7. </w:t>
      </w:r>
      <w:r w:rsidRPr="00AB5374">
        <w:rPr>
          <w:rFonts w:ascii="Times New Roman" w:hAnsi="Times New Roman" w:cs="Times New Roman"/>
          <w:color w:val="000000"/>
          <w:sz w:val="24"/>
          <w:szCs w:val="24"/>
        </w:rPr>
        <w:t xml:space="preserve">Критерий принятия решения </w:t>
      </w:r>
      <w:r>
        <w:rPr>
          <w:rFonts w:ascii="Times New Roman" w:hAnsi="Times New Roman" w:cs="Times New Roman"/>
          <w:color w:val="000000"/>
          <w:sz w:val="24"/>
          <w:szCs w:val="24"/>
        </w:rPr>
        <w:t>о предоставлении разрешения на осуществление земляных работ - отсутствие оснований для отказа в предоставлении муниципальной услуги, указанных в пункте 2.17.1 настоящего Регламента.</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3.8.2.8. Критерий принятия решения об отказе в предоставлении разрешения на осуществление земляных работ – наличие основания (или оснований) для отказа в предоставлении муниципальной услуги, предусмотренных пунктом 2.17.1 настоящего Регламента.</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3.8.2.9. Результатом административной процедуры является оформленное в установленном порядке разрешение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 xml:space="preserve">осуществление </w:t>
      </w:r>
      <w:r w:rsidRPr="00D90510">
        <w:rPr>
          <w:rFonts w:ascii="Times New Roman" w:hAnsi="Times New Roman" w:cs="Times New Roman"/>
          <w:color w:val="000000"/>
          <w:sz w:val="24"/>
        </w:rPr>
        <w:t xml:space="preserve">земляных работ </w:t>
      </w:r>
      <w:r>
        <w:rPr>
          <w:rFonts w:ascii="Times New Roman" w:hAnsi="Times New Roman" w:cs="Times New Roman"/>
          <w:color w:val="000000"/>
          <w:sz w:val="24"/>
          <w:szCs w:val="24"/>
        </w:rPr>
        <w:t xml:space="preserve">или </w:t>
      </w:r>
      <w:r>
        <w:rPr>
          <w:rFonts w:ascii="Times New Roman" w:hAnsi="Times New Roman" w:cs="Times New Roman"/>
          <w:color w:val="000000"/>
          <w:sz w:val="24"/>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предоставление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w:t>
      </w:r>
      <w:r w:rsidRPr="00D90510">
        <w:rPr>
          <w:rFonts w:ascii="Times New Roman" w:hAnsi="Times New Roman" w:cs="Times New Roman"/>
          <w:color w:val="000000"/>
          <w:sz w:val="24"/>
        </w:rPr>
        <w:t xml:space="preserve"> земляных работ</w:t>
      </w:r>
      <w:r>
        <w:rPr>
          <w:rFonts w:ascii="Times New Roman" w:hAnsi="Times New Roman" w:cs="Times New Roman"/>
          <w:color w:val="000000"/>
          <w:sz w:val="24"/>
          <w:szCs w:val="24"/>
        </w:rPr>
        <w:t>.</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655C8F" w:rsidRDefault="00655C8F" w:rsidP="0079000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3.8.3. В</w:t>
      </w:r>
      <w:r w:rsidRPr="007D1C84">
        <w:rPr>
          <w:rFonts w:ascii="Times New Roman" w:hAnsi="Times New Roman" w:cs="Times New Roman"/>
          <w:color w:val="000000"/>
          <w:sz w:val="24"/>
          <w:szCs w:val="24"/>
        </w:rPr>
        <w:t xml:space="preserve">ыдача документов, подтверждающих принятие решения </w:t>
      </w:r>
      <w:r>
        <w:rPr>
          <w:rFonts w:ascii="Times New Roman" w:hAnsi="Times New Roman" w:cs="Times New Roman"/>
          <w:color w:val="000000"/>
          <w:sz w:val="24"/>
          <w:szCs w:val="24"/>
        </w:rPr>
        <w:t>о предоставлении разрешения на осуществление земляных работ или об отказе в предоставлении такого разрешения.</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3.8.3.1. Основанием для начала административного действия «Выдача документов</w:t>
      </w:r>
      <w:r w:rsidRPr="007D1C84">
        <w:rPr>
          <w:rFonts w:ascii="Times New Roman" w:hAnsi="Times New Roman" w:cs="Times New Roman"/>
          <w:color w:val="000000"/>
          <w:sz w:val="24"/>
          <w:szCs w:val="24"/>
        </w:rPr>
        <w:t xml:space="preserve">, подтверждающих принятие решения </w:t>
      </w:r>
      <w:r>
        <w:rPr>
          <w:rFonts w:ascii="Times New Roman" w:hAnsi="Times New Roman" w:cs="Times New Roman"/>
          <w:color w:val="000000"/>
          <w:sz w:val="24"/>
          <w:szCs w:val="24"/>
        </w:rPr>
        <w:t>о предоставлении разрешения на осуществление земляных работ или об отказе в предоставлении разрешения»</w:t>
      </w:r>
      <w:r>
        <w:rPr>
          <w:rFonts w:ascii="Times New Roman" w:hAnsi="Times New Roman" w:cs="Times New Roman"/>
          <w:sz w:val="24"/>
          <w:szCs w:val="24"/>
          <w:lang w:eastAsia="ru-RU"/>
        </w:rPr>
        <w:t xml:space="preserve"> является оформленное в установленном порядке разрешение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sz w:val="24"/>
          <w:szCs w:val="24"/>
          <w:lang w:eastAsia="ru-RU"/>
        </w:rPr>
        <w:t>или письмо об отказе в предоставлении разрешения 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sz w:val="24"/>
          <w:szCs w:val="24"/>
          <w:lang w:eastAsia="ru-RU"/>
        </w:rPr>
        <w:t>.</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3.8.3.2. Сотрудник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2.5.1, 2.5.2 настоящего Регламента, информирует заявителя о принятом решении.</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3.8.3.3.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color w:val="000000"/>
          <w:sz w:val="24"/>
          <w:szCs w:val="24"/>
        </w:rPr>
        <w:t>администрации Дивеевского муниципального округа Нижегородской области</w:t>
      </w:r>
      <w:r>
        <w:rPr>
          <w:rFonts w:ascii="Times New Roman" w:hAnsi="Times New Roman" w:cs="Times New Roman"/>
          <w:i/>
          <w:color w:val="000000"/>
          <w:sz w:val="24"/>
          <w:szCs w:val="24"/>
        </w:rPr>
        <w:t xml:space="preserve"> </w:t>
      </w:r>
      <w:r w:rsidRPr="00AB5374">
        <w:rPr>
          <w:rFonts w:ascii="Times New Roman" w:hAnsi="Times New Roman" w:cs="Times New Roman"/>
          <w:color w:val="000000"/>
          <w:sz w:val="24"/>
          <w:szCs w:val="24"/>
        </w:rPr>
        <w:t>в согласованное время</w:t>
      </w:r>
      <w:r>
        <w:rPr>
          <w:rFonts w:ascii="Times New Roman" w:hAnsi="Times New Roman" w:cs="Times New Roman"/>
          <w:color w:val="000000"/>
          <w:sz w:val="24"/>
          <w:szCs w:val="24"/>
        </w:rPr>
        <w:t xml:space="preserve">, либо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r>
        <w:rPr>
          <w:rFonts w:ascii="Times New Roman" w:hAnsi="Times New Roman" w:cs="Times New Roman"/>
          <w:color w:val="000000"/>
          <w:sz w:val="24"/>
          <w:szCs w:val="24"/>
        </w:rPr>
        <w:t>но не позднее одного рабочего дня с момента подписания и регистрации разрешения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color w:val="000000"/>
          <w:sz w:val="24"/>
        </w:rPr>
        <w:t xml:space="preserve">либо письма об отказе в предоставлении разрешения </w:t>
      </w:r>
      <w:r>
        <w:rPr>
          <w:rFonts w:ascii="Times New Roman" w:hAnsi="Times New Roman" w:cs="Times New Roman"/>
          <w:color w:val="000000"/>
          <w:sz w:val="24"/>
          <w:szCs w:val="24"/>
        </w:rPr>
        <w:t>на осуществления земляных</w:t>
      </w:r>
      <w:r>
        <w:rPr>
          <w:rFonts w:ascii="Times New Roman" w:hAnsi="Times New Roman" w:cs="Times New Roman"/>
          <w:color w:val="000000"/>
          <w:sz w:val="24"/>
        </w:rPr>
        <w:t xml:space="preserve"> работ</w:t>
      </w:r>
      <w:r w:rsidRPr="00AB5374">
        <w:rPr>
          <w:rFonts w:ascii="Times New Roman" w:hAnsi="Times New Roman" w:cs="Times New Roman"/>
          <w:color w:val="000000"/>
          <w:sz w:val="24"/>
          <w:szCs w:val="24"/>
        </w:rPr>
        <w:t>.</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3.8.3.4. Критерии принятия решения по выбору варианта отправки результата предоставления услуги заявителю - указание заявителем варианта в расписке о приеме документов или в заявлении о предоставлении разрешения.  </w:t>
      </w:r>
    </w:p>
    <w:p w:rsidR="00655C8F" w:rsidRDefault="00655C8F" w:rsidP="0079000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3.8.3.5. Результатом является предоставленное </w:t>
      </w:r>
      <w:r>
        <w:rPr>
          <w:rFonts w:ascii="Times New Roman" w:hAnsi="Times New Roman" w:cs="Times New Roman"/>
          <w:color w:val="000000"/>
          <w:sz w:val="24"/>
          <w:szCs w:val="24"/>
        </w:rPr>
        <w:t xml:space="preserve">разрешение на осуществление земляных </w:t>
      </w:r>
      <w:r w:rsidRPr="00D90510">
        <w:rPr>
          <w:rFonts w:ascii="Times New Roman" w:hAnsi="Times New Roman" w:cs="Times New Roman"/>
          <w:color w:val="000000"/>
          <w:sz w:val="24"/>
        </w:rPr>
        <w:t xml:space="preserve">работ </w:t>
      </w:r>
      <w:r>
        <w:rPr>
          <w:rFonts w:ascii="Times New Roman" w:hAnsi="Times New Roman" w:cs="Times New Roman"/>
          <w:color w:val="000000"/>
          <w:sz w:val="24"/>
        </w:rPr>
        <w:t xml:space="preserve">либо письмо об отказе в предоставлении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w:t>
      </w:r>
    </w:p>
    <w:p w:rsidR="00655C8F"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регистраций.</w:t>
      </w:r>
    </w:p>
    <w:p w:rsidR="00655C8F" w:rsidRPr="00AB5374" w:rsidRDefault="00655C8F" w:rsidP="0079000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655C8F" w:rsidRDefault="00655C8F" w:rsidP="0079000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3.8.3.8. Срок направления результата – один рабочий день с момента подписания и регистрации разрешения на осуществление земляных</w:t>
      </w:r>
      <w:r w:rsidRPr="00D90510">
        <w:rPr>
          <w:rFonts w:ascii="Times New Roman" w:hAnsi="Times New Roman" w:cs="Times New Roman"/>
          <w:color w:val="000000"/>
          <w:sz w:val="24"/>
        </w:rPr>
        <w:t xml:space="preserve"> работ </w:t>
      </w:r>
      <w:r>
        <w:rPr>
          <w:rFonts w:ascii="Times New Roman" w:hAnsi="Times New Roman" w:cs="Times New Roman"/>
          <w:color w:val="000000"/>
          <w:sz w:val="24"/>
        </w:rPr>
        <w:t xml:space="preserve">либо письма об отказе в предоставлении разрешения </w:t>
      </w:r>
      <w:r>
        <w:rPr>
          <w:rFonts w:ascii="Times New Roman" w:hAnsi="Times New Roman" w:cs="Times New Roman"/>
          <w:color w:val="000000"/>
          <w:sz w:val="24"/>
          <w:szCs w:val="24"/>
        </w:rPr>
        <w:t>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color w:val="000000"/>
          <w:sz w:val="24"/>
          <w:szCs w:val="24"/>
        </w:rPr>
        <w:t>.</w:t>
      </w:r>
    </w:p>
    <w:p w:rsidR="00655C8F" w:rsidRPr="003241D6"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3241D6">
        <w:rPr>
          <w:rFonts w:ascii="Times New Roman" w:hAnsi="Times New Roman" w:cs="Times New Roman"/>
          <w:color w:val="000000"/>
          <w:sz w:val="24"/>
          <w:szCs w:val="24"/>
        </w:rPr>
        <w:t xml:space="preserve">3.9. Принятие решения о продлении либо об отказе в продлении срока </w:t>
      </w:r>
      <w:r>
        <w:rPr>
          <w:rFonts w:ascii="Times New Roman" w:hAnsi="Times New Roman" w:cs="Times New Roman"/>
          <w:color w:val="000000"/>
          <w:sz w:val="24"/>
          <w:szCs w:val="24"/>
        </w:rPr>
        <w:t xml:space="preserve">действия </w:t>
      </w:r>
      <w:r w:rsidRPr="003241D6">
        <w:rPr>
          <w:rFonts w:ascii="Times New Roman" w:hAnsi="Times New Roman" w:cs="Times New Roman"/>
          <w:color w:val="000000"/>
          <w:sz w:val="24"/>
          <w:szCs w:val="24"/>
        </w:rPr>
        <w:t xml:space="preserve">разрешения  на </w:t>
      </w:r>
      <w:r>
        <w:rPr>
          <w:rFonts w:ascii="Times New Roman" w:hAnsi="Times New Roman" w:cs="Times New Roman"/>
          <w:color w:val="000000"/>
          <w:sz w:val="24"/>
          <w:szCs w:val="24"/>
        </w:rPr>
        <w:t>осуществление</w:t>
      </w:r>
      <w:r w:rsidRPr="003241D6">
        <w:rPr>
          <w:rFonts w:ascii="Times New Roman" w:hAnsi="Times New Roman" w:cs="Times New Roman"/>
          <w:color w:val="000000"/>
          <w:sz w:val="24"/>
          <w:szCs w:val="24"/>
        </w:rPr>
        <w:t xml:space="preserve"> з</w:t>
      </w:r>
      <w:r w:rsidRPr="003241D6">
        <w:rPr>
          <w:rFonts w:ascii="Times New Roman" w:hAnsi="Times New Roman" w:cs="Times New Roman"/>
          <w:bCs/>
          <w:sz w:val="24"/>
          <w:szCs w:val="28"/>
        </w:rPr>
        <w:t>емляных работ.</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 П</w:t>
      </w:r>
      <w:r w:rsidRPr="007D1C84">
        <w:rPr>
          <w:rFonts w:ascii="Times New Roman" w:hAnsi="Times New Roman" w:cs="Times New Roman"/>
          <w:color w:val="000000"/>
          <w:sz w:val="24"/>
          <w:szCs w:val="24"/>
        </w:rPr>
        <w:t>рием заявления</w:t>
      </w:r>
      <w:r>
        <w:rPr>
          <w:rFonts w:ascii="Times New Roman" w:hAnsi="Times New Roman" w:cs="Times New Roman"/>
          <w:color w:val="000000"/>
          <w:sz w:val="24"/>
          <w:szCs w:val="24"/>
        </w:rPr>
        <w:t xml:space="preserve"> о продлении и приложенных документов.</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«Прием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о продлении и приложенных документов</w:t>
      </w:r>
      <w:r w:rsidRPr="00AB5374">
        <w:rPr>
          <w:rFonts w:ascii="Times New Roman" w:hAnsi="Times New Roman" w:cs="Times New Roman"/>
          <w:color w:val="000000"/>
          <w:sz w:val="24"/>
          <w:szCs w:val="24"/>
        </w:rPr>
        <w:t xml:space="preserve">» является поступившее заявление </w:t>
      </w:r>
      <w:r>
        <w:rPr>
          <w:rFonts w:ascii="Times New Roman" w:hAnsi="Times New Roman" w:cs="Times New Roman"/>
          <w:bCs/>
          <w:sz w:val="24"/>
          <w:szCs w:val="24"/>
        </w:rPr>
        <w:t xml:space="preserve">о продлении срока действия разрешения </w:t>
      </w:r>
      <w:r>
        <w:rPr>
          <w:rFonts w:ascii="Times New Roman" w:hAnsi="Times New Roman" w:cs="Times New Roman"/>
          <w:color w:val="000000"/>
          <w:sz w:val="24"/>
          <w:szCs w:val="24"/>
        </w:rPr>
        <w:t xml:space="preserve">и прилагаемых документов </w:t>
      </w:r>
      <w:r w:rsidRPr="00AB5374">
        <w:rPr>
          <w:rFonts w:ascii="Times New Roman" w:hAnsi="Times New Roman" w:cs="Times New Roman"/>
          <w:color w:val="000000"/>
          <w:sz w:val="24"/>
          <w:szCs w:val="24"/>
        </w:rPr>
        <w:t xml:space="preserve">непосредственно направленного по почте, через </w:t>
      </w:r>
      <w:r>
        <w:rPr>
          <w:rFonts w:ascii="Times New Roman" w:hAnsi="Times New Roman" w:cs="Times New Roman"/>
          <w:color w:val="000000"/>
          <w:sz w:val="24"/>
          <w:szCs w:val="24"/>
        </w:rPr>
        <w:t xml:space="preserve">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ГБУ НО «УМФЦ», а также </w:t>
      </w:r>
      <w:r w:rsidRPr="00AB5374">
        <w:rPr>
          <w:rFonts w:ascii="Times New Roman" w:hAnsi="Times New Roman" w:cs="Times New Roman"/>
          <w:color w:val="000000"/>
          <w:sz w:val="24"/>
          <w:szCs w:val="24"/>
        </w:rPr>
        <w:t xml:space="preserve">личное обращение в </w:t>
      </w:r>
      <w:r>
        <w:rPr>
          <w:rFonts w:ascii="Times New Roman" w:hAnsi="Times New Roman" w:cs="Times New Roman"/>
          <w:color w:val="000000"/>
          <w:sz w:val="24"/>
          <w:szCs w:val="24"/>
        </w:rPr>
        <w:t>а</w:t>
      </w:r>
      <w:r w:rsidRPr="00AB5374">
        <w:rPr>
          <w:rFonts w:ascii="Times New Roman" w:hAnsi="Times New Roman" w:cs="Times New Roman"/>
          <w:color w:val="000000"/>
          <w:sz w:val="24"/>
          <w:szCs w:val="24"/>
        </w:rPr>
        <w:t>дминистрацию</w:t>
      </w:r>
      <w:r>
        <w:rPr>
          <w:rFonts w:ascii="Times New Roman" w:hAnsi="Times New Roman" w:cs="Times New Roman"/>
          <w:color w:val="000000"/>
          <w:sz w:val="24"/>
          <w:szCs w:val="24"/>
        </w:rPr>
        <w:t xml:space="preserve">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w:t>
      </w:r>
      <w:r>
        <w:rPr>
          <w:rFonts w:ascii="Times New Roman" w:hAnsi="Times New Roman" w:cs="Times New Roman"/>
          <w:bCs/>
          <w:sz w:val="24"/>
          <w:szCs w:val="24"/>
        </w:rPr>
        <w:t>о продлении</w:t>
      </w:r>
      <w:r>
        <w:rPr>
          <w:rFonts w:ascii="Times New Roman" w:hAnsi="Times New Roman" w:cs="Times New Roman"/>
          <w:color w:val="000000"/>
          <w:sz w:val="24"/>
          <w:szCs w:val="24"/>
        </w:rPr>
        <w:t>.</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 xml:space="preserve">явления </w:t>
      </w:r>
      <w:r>
        <w:rPr>
          <w:rFonts w:ascii="Times New Roman" w:hAnsi="Times New Roman" w:cs="Times New Roman"/>
          <w:bCs/>
          <w:sz w:val="24"/>
          <w:szCs w:val="24"/>
        </w:rPr>
        <w:t xml:space="preserve">о продлении срока действия разрешения </w:t>
      </w:r>
      <w:r w:rsidRPr="00AB5374">
        <w:rPr>
          <w:rFonts w:ascii="Times New Roman" w:hAnsi="Times New Roman" w:cs="Times New Roman"/>
          <w:color w:val="000000"/>
          <w:sz w:val="24"/>
          <w:szCs w:val="24"/>
        </w:rPr>
        <w:t xml:space="preserve">осуществляются </w:t>
      </w:r>
      <w:r>
        <w:rPr>
          <w:rFonts w:ascii="Times New Roman" w:hAnsi="Times New Roman" w:cs="Times New Roman"/>
          <w:color w:val="000000"/>
          <w:sz w:val="24"/>
          <w:szCs w:val="24"/>
        </w:rPr>
        <w:t>сотрудником управления делами администрации Дивеевского муниципального округа Нижегородской области.</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 При направлении документов посредством почтовых отправлений, сотрудник </w:t>
      </w:r>
      <w:r>
        <w:rPr>
          <w:rFonts w:ascii="Times New Roman" w:hAnsi="Times New Roman" w:cs="Times New Roman"/>
          <w:color w:val="000000"/>
          <w:sz w:val="24"/>
          <w:szCs w:val="24"/>
        </w:rPr>
        <w:t>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вскрывает конверт и осуществляет регистрацию заявления</w:t>
      </w:r>
      <w:r>
        <w:rPr>
          <w:rFonts w:ascii="Times New Roman" w:hAnsi="Times New Roman" w:cs="Times New Roman"/>
          <w:color w:val="000000"/>
          <w:sz w:val="24"/>
          <w:szCs w:val="24"/>
        </w:rPr>
        <w:t xml:space="preserve"> </w:t>
      </w:r>
      <w:r>
        <w:rPr>
          <w:rFonts w:ascii="Times New Roman" w:hAnsi="Times New Roman" w:cs="Times New Roman"/>
          <w:bCs/>
          <w:sz w:val="24"/>
          <w:szCs w:val="24"/>
        </w:rPr>
        <w:t xml:space="preserve">о продлении срока действия разрешения, </w:t>
      </w:r>
      <w:r>
        <w:rPr>
          <w:rFonts w:ascii="Times New Roman" w:hAnsi="Times New Roman" w:cs="Times New Roman"/>
          <w:color w:val="000000"/>
          <w:sz w:val="24"/>
          <w:szCs w:val="24"/>
        </w:rPr>
        <w:t>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r w:rsidRPr="00AB5374">
        <w:rPr>
          <w:rFonts w:ascii="Times New Roman" w:hAnsi="Times New Roman" w:cs="Times New Roman"/>
          <w:color w:val="000000"/>
          <w:sz w:val="24"/>
          <w:szCs w:val="24"/>
        </w:rPr>
        <w:t>.</w:t>
      </w:r>
    </w:p>
    <w:p w:rsidR="00655C8F" w:rsidRPr="00734BFD"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заявление </w:t>
      </w:r>
      <w:r>
        <w:rPr>
          <w:rFonts w:ascii="Times New Roman" w:hAnsi="Times New Roman" w:cs="Times New Roman"/>
          <w:bCs/>
          <w:sz w:val="24"/>
          <w:szCs w:val="24"/>
        </w:rPr>
        <w:t xml:space="preserve">о продлении срока действия разрешения </w:t>
      </w:r>
      <w:r w:rsidRPr="00AB5374">
        <w:rPr>
          <w:rFonts w:ascii="Times New Roman" w:hAnsi="Times New Roman" w:cs="Times New Roman"/>
          <w:color w:val="000000"/>
          <w:sz w:val="24"/>
          <w:szCs w:val="24"/>
        </w:rPr>
        <w:t>фиксиру</w:t>
      </w:r>
      <w:r>
        <w:rPr>
          <w:rFonts w:ascii="Times New Roman" w:hAnsi="Times New Roman" w:cs="Times New Roman"/>
          <w:color w:val="000000"/>
          <w:sz w:val="24"/>
          <w:szCs w:val="24"/>
        </w:rPr>
        <w:t>е</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w:t>
      </w:r>
      <w:r w:rsidRPr="00AB5374">
        <w:rPr>
          <w:rFonts w:ascii="Times New Roman" w:hAnsi="Times New Roman" w:cs="Times New Roman"/>
          <w:color w:val="000000"/>
          <w:sz w:val="24"/>
          <w:szCs w:val="24"/>
        </w:rPr>
        <w:t xml:space="preserve"> журнале входящей корреспонденции. </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 xml:space="preserve">явлении </w:t>
      </w:r>
      <w:r>
        <w:rPr>
          <w:rFonts w:ascii="Times New Roman" w:hAnsi="Times New Roman" w:cs="Times New Roman"/>
          <w:bCs/>
          <w:sz w:val="24"/>
          <w:szCs w:val="24"/>
        </w:rPr>
        <w:t xml:space="preserve">о продлении срока действия разрешения </w:t>
      </w:r>
      <w:r w:rsidRPr="00AB5374">
        <w:rPr>
          <w:rFonts w:ascii="Times New Roman" w:hAnsi="Times New Roman" w:cs="Times New Roman"/>
          <w:color w:val="000000"/>
          <w:sz w:val="24"/>
          <w:szCs w:val="24"/>
        </w:rPr>
        <w:t>отсутствует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w:t>
      </w:r>
      <w:r>
        <w:rPr>
          <w:rFonts w:ascii="Times New Roman" w:hAnsi="Times New Roman" w:cs="Times New Roman"/>
          <w:color w:val="000000"/>
          <w:sz w:val="24"/>
          <w:szCs w:val="24"/>
        </w:rPr>
        <w:t>отрудник</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при личном обращении предлагает с согласия заявителя устранить выявленные недостатки в заявлении </w:t>
      </w:r>
      <w:r>
        <w:rPr>
          <w:rFonts w:ascii="Times New Roman" w:hAnsi="Times New Roman" w:cs="Times New Roman"/>
          <w:bCs/>
          <w:sz w:val="24"/>
          <w:szCs w:val="24"/>
        </w:rPr>
        <w:t>о продлении срока действия разрешения н</w:t>
      </w:r>
      <w:r w:rsidRPr="00AB5374">
        <w:rPr>
          <w:rFonts w:ascii="Times New Roman" w:hAnsi="Times New Roman" w:cs="Times New Roman"/>
          <w:color w:val="000000"/>
          <w:sz w:val="24"/>
          <w:szCs w:val="24"/>
        </w:rPr>
        <w:t>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1.5</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color w:val="000000"/>
          <w:sz w:val="24"/>
          <w:szCs w:val="24"/>
        </w:rPr>
        <w:t>администрацию Дивеевского муниципального округа Нижегородской области</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 xml:space="preserve">ответственный </w:t>
      </w:r>
      <w:r>
        <w:rPr>
          <w:rFonts w:ascii="Times New Roman" w:hAnsi="Times New Roman" w:cs="Times New Roman"/>
          <w:color w:val="000000"/>
          <w:sz w:val="24"/>
          <w:szCs w:val="24"/>
        </w:rPr>
        <w:t>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w:t>
      </w:r>
      <w:r>
        <w:rPr>
          <w:rFonts w:ascii="Times New Roman" w:hAnsi="Times New Roman" w:cs="Times New Roman"/>
          <w:color w:val="000000"/>
          <w:sz w:val="24"/>
          <w:szCs w:val="24"/>
        </w:rPr>
        <w:t xml:space="preserve"> </w:t>
      </w:r>
      <w:r>
        <w:rPr>
          <w:rFonts w:ascii="Times New Roman" w:hAnsi="Times New Roman" w:cs="Times New Roman"/>
          <w:bCs/>
          <w:sz w:val="24"/>
          <w:szCs w:val="24"/>
        </w:rPr>
        <w:t>о продлении срока действия разрешения</w:t>
      </w:r>
      <w:r w:rsidRPr="00AB5374">
        <w:rPr>
          <w:rFonts w:ascii="Times New Roman" w:hAnsi="Times New Roman" w:cs="Times New Roman"/>
          <w:color w:val="000000"/>
          <w:sz w:val="24"/>
          <w:szCs w:val="24"/>
        </w:rPr>
        <w:t>,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w:t>
      </w:r>
      <w:r>
        <w:rPr>
          <w:rFonts w:ascii="Times New Roman" w:hAnsi="Times New Roman" w:cs="Times New Roman"/>
          <w:bCs/>
          <w:sz w:val="24"/>
          <w:szCs w:val="24"/>
        </w:rPr>
        <w:t>о продлении срока действия разрешения</w:t>
      </w:r>
      <w:r w:rsidRPr="00AB5374">
        <w:rPr>
          <w:rFonts w:ascii="Times New Roman" w:hAnsi="Times New Roman" w:cs="Times New Roman"/>
          <w:color w:val="000000"/>
          <w:sz w:val="24"/>
          <w:szCs w:val="24"/>
        </w:rPr>
        <w:t>, соответствие представленных документов установленным требованиям;</w:t>
      </w:r>
    </w:p>
    <w:p w:rsidR="00655C8F" w:rsidRDefault="00655C8F" w:rsidP="00FF775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55C8F" w:rsidRDefault="00655C8F" w:rsidP="00FF775F">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color w:val="000000"/>
          <w:sz w:val="24"/>
          <w:szCs w:val="24"/>
        </w:rPr>
        <w:t xml:space="preserve">администрации Дивеевского муниципального округа Нижегородской области </w:t>
      </w:r>
      <w:r w:rsidRPr="00AB5374">
        <w:rPr>
          <w:rFonts w:ascii="Times New Roman" w:hAnsi="Times New Roman" w:cs="Times New Roman"/>
          <w:color w:val="000000"/>
          <w:sz w:val="24"/>
          <w:szCs w:val="24"/>
        </w:rPr>
        <w:t xml:space="preserve">с указанием фамилии, инициалов и должности, даты </w:t>
      </w:r>
      <w:r>
        <w:rPr>
          <w:rFonts w:ascii="Times New Roman" w:hAnsi="Times New Roman" w:cs="Times New Roman"/>
          <w:color w:val="000000"/>
          <w:sz w:val="24"/>
          <w:szCs w:val="24"/>
        </w:rPr>
        <w:t xml:space="preserve">приема и затем регистрирует заявление </w:t>
      </w:r>
      <w:r>
        <w:rPr>
          <w:rFonts w:ascii="Times New Roman" w:hAnsi="Times New Roman" w:cs="Times New Roman"/>
          <w:bCs/>
          <w:sz w:val="24"/>
          <w:szCs w:val="24"/>
        </w:rPr>
        <w:t xml:space="preserve">о продлении срока действия разрешения </w:t>
      </w:r>
      <w:r>
        <w:rPr>
          <w:rFonts w:ascii="Times New Roman" w:hAnsi="Times New Roman" w:cs="Times New Roman"/>
          <w:color w:val="000000"/>
          <w:sz w:val="24"/>
          <w:szCs w:val="24"/>
        </w:rPr>
        <w:t xml:space="preserve">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3.9.1.6. При приеме заявления </w:t>
      </w:r>
      <w:r>
        <w:rPr>
          <w:rFonts w:ascii="Times New Roman" w:hAnsi="Times New Roman" w:cs="Times New Roman"/>
          <w:bCs/>
          <w:sz w:val="24"/>
          <w:szCs w:val="24"/>
        </w:rPr>
        <w:t>о продлении срока действия разрешения</w:t>
      </w:r>
      <w:r>
        <w:rPr>
          <w:rFonts w:ascii="Times New Roman" w:hAnsi="Times New Roman" w:cs="Times New Roman"/>
          <w:color w:val="000000"/>
          <w:sz w:val="24"/>
          <w:szCs w:val="24"/>
        </w:rPr>
        <w:t xml:space="preserve">, направленного по почте, заявителю направляется расписка о приеме заявления о продлении срока действия разрешения почтовым отправлением с уведомлением о вручении, если иное не указано в заявлении о продлении срока действия разрешения.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заявления </w:t>
      </w:r>
      <w:r>
        <w:rPr>
          <w:rFonts w:ascii="Times New Roman" w:hAnsi="Times New Roman" w:cs="Times New Roman"/>
          <w:bCs/>
          <w:sz w:val="24"/>
          <w:szCs w:val="24"/>
        </w:rPr>
        <w:t xml:space="preserve">о продлении срока действия разрешения </w:t>
      </w:r>
      <w:r>
        <w:rPr>
          <w:rFonts w:ascii="Times New Roman" w:hAnsi="Times New Roman" w:cs="Times New Roman"/>
          <w:color w:val="000000"/>
          <w:sz w:val="24"/>
          <w:szCs w:val="24"/>
        </w:rPr>
        <w:t xml:space="preserve">при непосредственном обращении в администрацию Дивеевского муниципального округа Нижегородской области или при личном приеме заявителю (представителю заявителя) выдается расписка о приеме и регистрации заявления о продлении срока действия разрешения.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3.9.1.7. В случае если в представленном (направленном) заявлении </w:t>
      </w:r>
      <w:r>
        <w:rPr>
          <w:rFonts w:ascii="Times New Roman" w:hAnsi="Times New Roman" w:cs="Times New Roman"/>
          <w:bCs/>
          <w:sz w:val="24"/>
          <w:szCs w:val="24"/>
        </w:rPr>
        <w:t xml:space="preserve">о продлении срока действия разрешения </w:t>
      </w:r>
      <w:r>
        <w:rPr>
          <w:rFonts w:ascii="Times New Roman" w:hAnsi="Times New Roman" w:cs="Times New Roman"/>
          <w:color w:val="000000"/>
          <w:sz w:val="24"/>
          <w:szCs w:val="24"/>
        </w:rPr>
        <w:t xml:space="preserve">имеются основания для отказа в приеме документов, указанные в пункте 2.15 настоящего Регламента, то сотрудник управления делами администрации Дивеевского муниципального округа Нижегородской области, осуществляющий прием и регистрацию документов, не осуществляет регистрацию заявления </w:t>
      </w:r>
      <w:r>
        <w:rPr>
          <w:rFonts w:ascii="Times New Roman" w:hAnsi="Times New Roman" w:cs="Times New Roman"/>
          <w:bCs/>
          <w:sz w:val="24"/>
          <w:szCs w:val="24"/>
        </w:rPr>
        <w:t>о продлении срока действия разрешения</w:t>
      </w:r>
      <w:r>
        <w:rPr>
          <w:rFonts w:ascii="Times New Roman" w:hAnsi="Times New Roman" w:cs="Times New Roman"/>
          <w:color w:val="000000"/>
          <w:sz w:val="24"/>
          <w:szCs w:val="24"/>
        </w:rPr>
        <w:t xml:space="preserve">, а подготавливает письмо об отказе в приеме документов.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проставлением подписи главы местного самоуправления администрации Дивеевского муниципального округа Нижегородской области.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направляется заявителю почтовым отправлением с уведомлением о вручении, вручается лично в администрации Дивеевского муниципального округа Нижегородской области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3.9.1.8. В случае регистрации документов, 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сотрудника, ответственного за рассмотрение заявления о продлении срока действия разрешения и прилагаемых к нему документов.</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Срок определения сотрудника, ответственного за рассмотрение заявления </w:t>
      </w:r>
      <w:r>
        <w:rPr>
          <w:rFonts w:ascii="Times New Roman" w:hAnsi="Times New Roman" w:cs="Times New Roman"/>
          <w:bCs/>
          <w:sz w:val="24"/>
          <w:szCs w:val="24"/>
        </w:rPr>
        <w:t>о продлении срока действия разрешения и</w:t>
      </w:r>
      <w:r>
        <w:rPr>
          <w:rFonts w:ascii="Times New Roman" w:hAnsi="Times New Roman" w:cs="Times New Roman"/>
          <w:color w:val="000000"/>
          <w:sz w:val="24"/>
          <w:szCs w:val="24"/>
        </w:rPr>
        <w:t xml:space="preserve"> прилагаемых к нему документов – один рабочий день со дня регистрации документов.</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w:t>
      </w:r>
      <w:r w:rsidRPr="00AB5374">
        <w:rPr>
          <w:rFonts w:ascii="Times New Roman" w:hAnsi="Times New Roman" w:cs="Times New Roman"/>
          <w:color w:val="000000"/>
          <w:sz w:val="24"/>
          <w:szCs w:val="24"/>
        </w:rPr>
        <w:t xml:space="preserve"> – поступление заявления </w:t>
      </w:r>
      <w:r>
        <w:rPr>
          <w:rFonts w:ascii="Times New Roman" w:hAnsi="Times New Roman" w:cs="Times New Roman"/>
          <w:bCs/>
          <w:sz w:val="24"/>
          <w:szCs w:val="24"/>
        </w:rPr>
        <w:t xml:space="preserve">о продлении срока действия разрешения </w:t>
      </w:r>
      <w:r w:rsidRPr="00AB5374">
        <w:rPr>
          <w:rFonts w:ascii="Times New Roman" w:hAnsi="Times New Roman" w:cs="Times New Roman"/>
          <w:color w:val="000000"/>
          <w:sz w:val="24"/>
          <w:szCs w:val="24"/>
        </w:rPr>
        <w:t>и прилагаемых документов</w:t>
      </w:r>
      <w:r>
        <w:rPr>
          <w:rFonts w:ascii="Times New Roman" w:hAnsi="Times New Roman" w:cs="Times New Roman"/>
          <w:color w:val="000000"/>
          <w:sz w:val="24"/>
          <w:szCs w:val="24"/>
        </w:rPr>
        <w:t xml:space="preserve"> надлежащего качества и в полном объеме</w:t>
      </w:r>
      <w:r w:rsidRPr="00AB5374">
        <w:rPr>
          <w:rFonts w:ascii="Times New Roman" w:hAnsi="Times New Roman" w:cs="Times New Roman"/>
          <w:color w:val="000000"/>
          <w:sz w:val="24"/>
          <w:szCs w:val="24"/>
        </w:rPr>
        <w:t>.</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3.9.1.11. Критерий принятия решения об отказе в приеме документов -  наличие оснований для отказа в приеме документов, указанных в пункте 2.15 настоящего Регламента.</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3.9.1.12. Результатом административной процедуры является прием и регистрация заявления о продлении срока действия разрешения, назначение сотрудника, ответственного за рассмотрение заявления о продлении срока действия разрешения и прилагаемых к нему документов, либо отказ в приеме документов.</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9.2</w:t>
      </w:r>
      <w:r w:rsidRPr="00AB5374">
        <w:rPr>
          <w:rFonts w:ascii="Times New Roman" w:hAnsi="Times New Roman" w:cs="Times New Roman"/>
          <w:color w:val="000000"/>
          <w:sz w:val="24"/>
          <w:szCs w:val="24"/>
        </w:rPr>
        <w:t xml:space="preserve">. Рассмотрение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о продлении срока действия разрешения и прилагаемых документов.</w:t>
      </w:r>
    </w:p>
    <w:p w:rsidR="00655C8F" w:rsidRDefault="00655C8F" w:rsidP="002D701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о продлении срока действия разрешения и прилагаемых документов</w:t>
      </w:r>
      <w:r w:rsidRPr="00AB5374">
        <w:rPr>
          <w:rFonts w:ascii="Times New Roman" w:hAnsi="Times New Roman" w:cs="Times New Roman"/>
          <w:color w:val="000000"/>
          <w:sz w:val="24"/>
          <w:szCs w:val="24"/>
        </w:rPr>
        <w:t>» является зарегистрированное заявление</w:t>
      </w:r>
      <w:r>
        <w:rPr>
          <w:rFonts w:ascii="Times New Roman" w:hAnsi="Times New Roman" w:cs="Times New Roman"/>
          <w:color w:val="000000"/>
          <w:sz w:val="24"/>
          <w:szCs w:val="24"/>
        </w:rPr>
        <w:t xml:space="preserve"> о продлении срока действия разрешения и прилагаемых документов с указанием исполнителя</w:t>
      </w:r>
      <w:r w:rsidRPr="00AB5374">
        <w:rPr>
          <w:rFonts w:ascii="Times New Roman" w:hAnsi="Times New Roman" w:cs="Times New Roman"/>
          <w:color w:val="000000"/>
          <w:sz w:val="24"/>
          <w:szCs w:val="24"/>
        </w:rPr>
        <w:t>.</w:t>
      </w:r>
    </w:p>
    <w:p w:rsidR="00655C8F" w:rsidRDefault="00655C8F" w:rsidP="002D701D">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3.9.2.2. Сотрудник, ответственный за рассмотрение заявления о продлении срока действия разрешения и прилагаемых к нему документов:</w:t>
      </w:r>
    </w:p>
    <w:p w:rsidR="00655C8F" w:rsidRDefault="00655C8F" w:rsidP="00CD0BC9">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проводит проверку состава проекта производства работ, сроков проведения, предоставляемых для продления срока действия разрешения на осуществление земляных работ; </w:t>
      </w:r>
    </w:p>
    <w:p w:rsidR="00655C8F" w:rsidRDefault="00655C8F" w:rsidP="00A87D43">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принимает решение о возможности продления срока действия разрешения </w:t>
      </w:r>
      <w:r w:rsidRPr="0023285F">
        <w:rPr>
          <w:rFonts w:ascii="Times New Roman" w:hAnsi="Times New Roman" w:cs="Times New Roman"/>
          <w:color w:val="000000"/>
          <w:sz w:val="24"/>
          <w:szCs w:val="24"/>
        </w:rPr>
        <w:t xml:space="preserve">на </w:t>
      </w:r>
      <w:r>
        <w:rPr>
          <w:rFonts w:ascii="Times New Roman" w:hAnsi="Times New Roman" w:cs="Times New Roman"/>
          <w:color w:val="000000"/>
          <w:sz w:val="24"/>
          <w:szCs w:val="24"/>
        </w:rPr>
        <w:t xml:space="preserve">осуществление </w:t>
      </w:r>
      <w:r w:rsidRPr="0023285F">
        <w:rPr>
          <w:rFonts w:ascii="Times New Roman" w:hAnsi="Times New Roman" w:cs="Times New Roman"/>
          <w:bCs/>
          <w:sz w:val="24"/>
          <w:szCs w:val="28"/>
        </w:rPr>
        <w:t xml:space="preserve">земляных работ </w:t>
      </w:r>
      <w:r>
        <w:rPr>
          <w:rFonts w:ascii="Times New Roman" w:hAnsi="Times New Roman" w:cs="Times New Roman"/>
          <w:sz w:val="24"/>
          <w:szCs w:val="24"/>
          <w:lang w:eastAsia="ru-RU"/>
        </w:rPr>
        <w:t>либо об отказе в продлении срока действия разрешения;</w:t>
      </w:r>
    </w:p>
    <w:p w:rsidR="00655C8F" w:rsidRPr="00A87D43"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A87D43">
        <w:rPr>
          <w:rFonts w:ascii="Times New Roman" w:hAnsi="Times New Roman" w:cs="Times New Roman"/>
          <w:sz w:val="24"/>
          <w:szCs w:val="24"/>
          <w:lang w:eastAsia="ru-RU"/>
        </w:rPr>
        <w:t xml:space="preserve">в) вносит в разрешение </w:t>
      </w:r>
      <w:r w:rsidRPr="00A87D43">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A87D43">
        <w:rPr>
          <w:rFonts w:ascii="Times New Roman" w:hAnsi="Times New Roman" w:cs="Times New Roman"/>
          <w:sz w:val="24"/>
          <w:szCs w:val="24"/>
        </w:rPr>
        <w:t xml:space="preserve"> земляных работ</w:t>
      </w:r>
      <w:r w:rsidRPr="00A87D43">
        <w:rPr>
          <w:rFonts w:ascii="Times New Roman" w:hAnsi="Times New Roman" w:cs="Times New Roman"/>
          <w:sz w:val="24"/>
          <w:szCs w:val="24"/>
          <w:lang w:eastAsia="ru-RU"/>
        </w:rPr>
        <w:t xml:space="preserve"> запись о продлении в случае принятия решения о продлении срока </w:t>
      </w:r>
      <w:r>
        <w:rPr>
          <w:rFonts w:ascii="Times New Roman" w:hAnsi="Times New Roman" w:cs="Times New Roman"/>
          <w:sz w:val="24"/>
          <w:szCs w:val="24"/>
          <w:lang w:eastAsia="ru-RU"/>
        </w:rPr>
        <w:t xml:space="preserve">действия </w:t>
      </w:r>
      <w:r w:rsidRPr="00A87D43">
        <w:rPr>
          <w:rFonts w:ascii="Times New Roman" w:hAnsi="Times New Roman" w:cs="Times New Roman"/>
          <w:sz w:val="24"/>
          <w:szCs w:val="24"/>
          <w:lang w:eastAsia="ru-RU"/>
        </w:rPr>
        <w:t xml:space="preserve">разрешения на </w:t>
      </w:r>
      <w:r>
        <w:rPr>
          <w:rFonts w:ascii="Times New Roman" w:hAnsi="Times New Roman" w:cs="Times New Roman"/>
          <w:sz w:val="24"/>
          <w:szCs w:val="24"/>
          <w:lang w:eastAsia="ru-RU"/>
        </w:rPr>
        <w:t>осуществление</w:t>
      </w:r>
      <w:r w:rsidRPr="00A87D43">
        <w:rPr>
          <w:rFonts w:ascii="Times New Roman" w:hAnsi="Times New Roman" w:cs="Times New Roman"/>
          <w:sz w:val="24"/>
          <w:szCs w:val="24"/>
          <w:lang w:eastAsia="ru-RU"/>
        </w:rPr>
        <w:t xml:space="preserve"> земляных</w:t>
      </w:r>
      <w:r w:rsidRPr="00A87D43">
        <w:rPr>
          <w:rFonts w:ascii="Times New Roman" w:hAnsi="Times New Roman" w:cs="Times New Roman"/>
          <w:bCs/>
          <w:sz w:val="24"/>
          <w:szCs w:val="28"/>
        </w:rPr>
        <w:t xml:space="preserve"> работ по форме согласно приложению 6 к настоящему Регламенту. При наличии оснований для отказа, предусмотренных пунктом 2.17.2, подготавливает </w:t>
      </w:r>
      <w:r w:rsidRPr="00A87D43">
        <w:rPr>
          <w:rFonts w:ascii="Times New Roman" w:hAnsi="Times New Roman" w:cs="Times New Roman"/>
          <w:sz w:val="24"/>
        </w:rPr>
        <w:t xml:space="preserve">письмо об отказе в продлении срока </w:t>
      </w:r>
      <w:r>
        <w:rPr>
          <w:rFonts w:ascii="Times New Roman" w:hAnsi="Times New Roman" w:cs="Times New Roman"/>
          <w:sz w:val="24"/>
        </w:rPr>
        <w:t xml:space="preserve">действия </w:t>
      </w:r>
      <w:r w:rsidRPr="00A87D43">
        <w:rPr>
          <w:rFonts w:ascii="Times New Roman" w:hAnsi="Times New Roman" w:cs="Times New Roman"/>
          <w:sz w:val="24"/>
        </w:rPr>
        <w:t>разрешения</w:t>
      </w:r>
      <w:r w:rsidRPr="00A87D43">
        <w:rPr>
          <w:rFonts w:ascii="Times New Roman" w:hAnsi="Times New Roman" w:cs="Times New Roman"/>
          <w:bCs/>
          <w:sz w:val="24"/>
          <w:szCs w:val="28"/>
        </w:rPr>
        <w:t>. Согласовывает указанные документы в установленном порядке;</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A87D43">
        <w:rPr>
          <w:rFonts w:ascii="Times New Roman" w:hAnsi="Times New Roman" w:cs="Times New Roman"/>
          <w:sz w:val="24"/>
          <w:szCs w:val="24"/>
          <w:lang w:eastAsia="ru-RU"/>
        </w:rPr>
        <w:t xml:space="preserve">г) передает разрешение </w:t>
      </w:r>
      <w:r w:rsidRPr="00A87D43">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A87D43">
        <w:rPr>
          <w:rFonts w:ascii="Times New Roman" w:hAnsi="Times New Roman" w:cs="Times New Roman"/>
          <w:sz w:val="24"/>
          <w:szCs w:val="24"/>
        </w:rPr>
        <w:t xml:space="preserve"> земляных работ</w:t>
      </w:r>
      <w:r w:rsidRPr="00A87D43">
        <w:rPr>
          <w:rFonts w:ascii="Times New Roman" w:hAnsi="Times New Roman" w:cs="Times New Roman"/>
          <w:sz w:val="24"/>
          <w:szCs w:val="24"/>
          <w:lang w:eastAsia="ru-RU"/>
        </w:rPr>
        <w:t xml:space="preserve"> либо проект письма</w:t>
      </w:r>
      <w:r w:rsidRPr="00A87D43">
        <w:rPr>
          <w:rFonts w:ascii="Times New Roman" w:hAnsi="Times New Roman" w:cs="Times New Roman"/>
          <w:sz w:val="24"/>
        </w:rPr>
        <w:t xml:space="preserve"> об отказе в продлении срока </w:t>
      </w:r>
      <w:r>
        <w:rPr>
          <w:rFonts w:ascii="Times New Roman" w:hAnsi="Times New Roman" w:cs="Times New Roman"/>
          <w:sz w:val="24"/>
        </w:rPr>
        <w:t xml:space="preserve">действия </w:t>
      </w:r>
      <w:r w:rsidRPr="00A87D43">
        <w:rPr>
          <w:rFonts w:ascii="Times New Roman" w:hAnsi="Times New Roman" w:cs="Times New Roman"/>
          <w:sz w:val="24"/>
        </w:rPr>
        <w:t xml:space="preserve">разрешения </w:t>
      </w:r>
      <w:r w:rsidRPr="00A87D43">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A87D43">
        <w:rPr>
          <w:rFonts w:ascii="Times New Roman" w:hAnsi="Times New Roman" w:cs="Times New Roman"/>
          <w:sz w:val="24"/>
          <w:szCs w:val="24"/>
        </w:rPr>
        <w:t xml:space="preserve"> земляных работ</w:t>
      </w:r>
      <w:r w:rsidRPr="00A87D43">
        <w:rPr>
          <w:rFonts w:ascii="Times New Roman" w:hAnsi="Times New Roman" w:cs="Times New Roman"/>
          <w:sz w:val="24"/>
        </w:rPr>
        <w:t xml:space="preserve"> на подпись</w:t>
      </w:r>
      <w:r>
        <w:rPr>
          <w:rFonts w:ascii="Times New Roman" w:hAnsi="Times New Roman" w:cs="Times New Roman"/>
          <w:color w:val="000000"/>
          <w:sz w:val="24"/>
        </w:rPr>
        <w:t xml:space="preserve"> главе местного самоуправления Дивеевского муниципального округа Нижегородской области.</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3.9.2.4. Глава местного самоуправления Дивеевского муниципального округа Нижегородской области подписывает </w:t>
      </w:r>
      <w:r w:rsidRPr="00A87D43">
        <w:rPr>
          <w:rFonts w:ascii="Times New Roman" w:hAnsi="Times New Roman" w:cs="Times New Roman"/>
          <w:sz w:val="24"/>
          <w:szCs w:val="24"/>
          <w:lang w:eastAsia="ru-RU"/>
        </w:rPr>
        <w:t xml:space="preserve">разрешение на </w:t>
      </w:r>
      <w:r>
        <w:rPr>
          <w:rFonts w:ascii="Times New Roman" w:hAnsi="Times New Roman" w:cs="Times New Roman"/>
          <w:sz w:val="24"/>
          <w:szCs w:val="24"/>
          <w:lang w:eastAsia="ru-RU"/>
        </w:rPr>
        <w:t>осуществление</w:t>
      </w:r>
      <w:r w:rsidRPr="00A87D43">
        <w:rPr>
          <w:rFonts w:ascii="Times New Roman" w:hAnsi="Times New Roman" w:cs="Times New Roman"/>
          <w:sz w:val="24"/>
          <w:szCs w:val="24"/>
          <w:lang w:eastAsia="ru-RU"/>
        </w:rPr>
        <w:t xml:space="preserve"> земляных</w:t>
      </w:r>
      <w:r w:rsidRPr="00A87D43">
        <w:rPr>
          <w:rFonts w:ascii="Times New Roman" w:hAnsi="Times New Roman" w:cs="Times New Roman"/>
          <w:bCs/>
          <w:sz w:val="24"/>
          <w:szCs w:val="28"/>
        </w:rPr>
        <w:t xml:space="preserve"> работ либо</w:t>
      </w:r>
      <w:r>
        <w:rPr>
          <w:rFonts w:ascii="Times New Roman" w:hAnsi="Times New Roman" w:cs="Times New Roman"/>
          <w:bCs/>
          <w:sz w:val="24"/>
          <w:szCs w:val="28"/>
        </w:rPr>
        <w:t xml:space="preserve"> письмо </w:t>
      </w:r>
      <w:r w:rsidRPr="00D90510">
        <w:rPr>
          <w:rFonts w:ascii="Times New Roman" w:hAnsi="Times New Roman" w:cs="Times New Roman"/>
          <w:color w:val="000000"/>
          <w:sz w:val="24"/>
        </w:rPr>
        <w:t xml:space="preserve">об отказе </w:t>
      </w:r>
      <w:r>
        <w:rPr>
          <w:rFonts w:ascii="Times New Roman" w:hAnsi="Times New Roman" w:cs="Times New Roman"/>
          <w:color w:val="000000"/>
          <w:sz w:val="24"/>
        </w:rPr>
        <w:t xml:space="preserve">в продлении срока действия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и передает его на регистрацию.</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3.9.2.5. Сотрудник управления делами администрации Дивеевского муниципального округа Нижегородской области, ответственный за регистрацию документов, после подписания в течение одного рабочего проставляет печать и передает разрешение на осуществление земляных работ для выдачи в управление капитального строительства и архитектуры администрации Дивеевского муниципального округа Нижегородской области </w:t>
      </w:r>
      <w:r>
        <w:rPr>
          <w:rFonts w:ascii="Times New Roman" w:hAnsi="Times New Roman" w:cs="Times New Roman"/>
          <w:bCs/>
          <w:sz w:val="24"/>
          <w:szCs w:val="28"/>
        </w:rPr>
        <w:t xml:space="preserve">либо </w:t>
      </w:r>
      <w:r>
        <w:rPr>
          <w:rFonts w:ascii="Times New Roman" w:hAnsi="Times New Roman" w:cs="Times New Roman"/>
          <w:sz w:val="24"/>
          <w:szCs w:val="24"/>
          <w:lang w:eastAsia="ru-RU"/>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продлении срока действия разрешения </w:t>
      </w:r>
      <w:r>
        <w:rPr>
          <w:rFonts w:ascii="Times New Roman" w:hAnsi="Times New Roman" w:cs="Times New Roman"/>
          <w:color w:val="000000"/>
          <w:sz w:val="24"/>
          <w:szCs w:val="24"/>
        </w:rPr>
        <w:t>на осуществление земляных работ</w:t>
      </w:r>
      <w:r>
        <w:rPr>
          <w:rFonts w:ascii="Times New Roman" w:hAnsi="Times New Roman" w:cs="Times New Roman"/>
          <w:sz w:val="24"/>
          <w:szCs w:val="24"/>
          <w:lang w:eastAsia="ru-RU"/>
        </w:rPr>
        <w:t xml:space="preserve"> путем занесения данных в систему электронного документооборота или в журнал регистрации. </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Номер письму</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продлении срока действия разрешения </w:t>
      </w:r>
      <w:r>
        <w:rPr>
          <w:rFonts w:ascii="Times New Roman" w:hAnsi="Times New Roman" w:cs="Times New Roman"/>
          <w:color w:val="000000"/>
          <w:sz w:val="24"/>
          <w:szCs w:val="24"/>
        </w:rPr>
        <w:t xml:space="preserve">на осуществление земляных работ </w:t>
      </w:r>
      <w:r>
        <w:rPr>
          <w:rFonts w:ascii="Times New Roman" w:hAnsi="Times New Roman" w:cs="Times New Roman"/>
          <w:sz w:val="24"/>
          <w:szCs w:val="24"/>
          <w:lang w:eastAsia="ru-RU"/>
        </w:rPr>
        <w:t>присваивается одновременно с его регистрацией в системе электронного документооборота или в журнале регистрации.</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3.9.2.6.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 рабочих дня</w:t>
      </w:r>
      <w:r w:rsidRPr="00AB5374">
        <w:rPr>
          <w:rFonts w:ascii="Times New Roman" w:hAnsi="Times New Roman" w:cs="Times New Roman"/>
          <w:color w:val="000000"/>
          <w:sz w:val="24"/>
          <w:szCs w:val="24"/>
        </w:rPr>
        <w:t>.</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3.9.2.7. </w:t>
      </w:r>
      <w:r w:rsidRPr="00AB5374">
        <w:rPr>
          <w:rFonts w:ascii="Times New Roman" w:hAnsi="Times New Roman" w:cs="Times New Roman"/>
          <w:color w:val="000000"/>
          <w:sz w:val="24"/>
          <w:szCs w:val="24"/>
        </w:rPr>
        <w:t xml:space="preserve">Критерий принятия решения </w:t>
      </w:r>
      <w:r>
        <w:rPr>
          <w:rFonts w:ascii="Times New Roman" w:hAnsi="Times New Roman" w:cs="Times New Roman"/>
          <w:color w:val="000000"/>
          <w:sz w:val="24"/>
          <w:szCs w:val="24"/>
        </w:rPr>
        <w:t>о продлении срока действия разрешения на осуществление земляных работ - отсутствие оснований для отказа в предоставлении муниципальной услуги, указанных в пункте 2.17.2 настоящего Регламента.</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3.9.2.8. Критерий принятия решения об отказе в продлении срока действия разрешения на осуществление земляных работ – наличие основания (или оснований) для отказа в предоставлении муниципальной услуги, предусмотренных пунктом 2.17.2 настоящего Регламента.</w:t>
      </w:r>
    </w:p>
    <w:p w:rsidR="00655C8F" w:rsidRPr="00AB5374"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3.9.2.9. </w:t>
      </w:r>
      <w:r w:rsidRPr="00A87D43">
        <w:rPr>
          <w:rFonts w:ascii="Times New Roman" w:hAnsi="Times New Roman" w:cs="Times New Roman"/>
          <w:sz w:val="24"/>
          <w:szCs w:val="24"/>
        </w:rPr>
        <w:t xml:space="preserve">Результатом административного действия является внесение записи в разрешение </w:t>
      </w:r>
      <w:r w:rsidRPr="00A87D43">
        <w:rPr>
          <w:rFonts w:ascii="Times New Roman" w:hAnsi="Times New Roman" w:cs="Times New Roman"/>
          <w:sz w:val="24"/>
        </w:rPr>
        <w:t xml:space="preserve">на </w:t>
      </w:r>
      <w:r>
        <w:rPr>
          <w:rFonts w:ascii="Times New Roman" w:hAnsi="Times New Roman" w:cs="Times New Roman"/>
          <w:sz w:val="24"/>
        </w:rPr>
        <w:t>осуществление</w:t>
      </w:r>
      <w:r w:rsidRPr="00A87D43">
        <w:rPr>
          <w:rFonts w:ascii="Times New Roman" w:hAnsi="Times New Roman" w:cs="Times New Roman"/>
          <w:sz w:val="24"/>
        </w:rPr>
        <w:t xml:space="preserve"> земляных работ </w:t>
      </w:r>
      <w:r w:rsidRPr="00A87D43">
        <w:rPr>
          <w:rFonts w:ascii="Times New Roman" w:hAnsi="Times New Roman" w:cs="Times New Roman"/>
          <w:sz w:val="24"/>
          <w:szCs w:val="24"/>
        </w:rPr>
        <w:t>или</w:t>
      </w:r>
      <w:r>
        <w:rPr>
          <w:rFonts w:ascii="Times New Roman" w:hAnsi="Times New Roman" w:cs="Times New Roman"/>
          <w:color w:val="000000"/>
          <w:sz w:val="24"/>
          <w:szCs w:val="24"/>
        </w:rPr>
        <w:t xml:space="preserve"> </w:t>
      </w:r>
      <w:r>
        <w:rPr>
          <w:rFonts w:ascii="Times New Roman" w:hAnsi="Times New Roman" w:cs="Times New Roman"/>
          <w:color w:val="000000"/>
          <w:sz w:val="24"/>
        </w:rPr>
        <w:t>письмо</w:t>
      </w:r>
      <w:r w:rsidRPr="00D90510">
        <w:rPr>
          <w:rFonts w:ascii="Times New Roman" w:hAnsi="Times New Roman" w:cs="Times New Roman"/>
          <w:color w:val="000000"/>
          <w:sz w:val="24"/>
        </w:rPr>
        <w:t xml:space="preserve"> об отказе </w:t>
      </w:r>
      <w:r>
        <w:rPr>
          <w:rFonts w:ascii="Times New Roman" w:hAnsi="Times New Roman" w:cs="Times New Roman"/>
          <w:color w:val="000000"/>
          <w:sz w:val="24"/>
        </w:rPr>
        <w:t xml:space="preserve">в продлении срока действия разрешения </w:t>
      </w:r>
      <w:r w:rsidRPr="00D90510">
        <w:rPr>
          <w:rFonts w:ascii="Times New Roman" w:hAnsi="Times New Roman" w:cs="Times New Roman"/>
          <w:color w:val="000000"/>
          <w:sz w:val="24"/>
        </w:rPr>
        <w:t xml:space="preserve">на </w:t>
      </w:r>
      <w:r>
        <w:rPr>
          <w:rFonts w:ascii="Times New Roman" w:hAnsi="Times New Roman" w:cs="Times New Roman"/>
          <w:color w:val="000000"/>
          <w:sz w:val="24"/>
        </w:rPr>
        <w:t>осуществление</w:t>
      </w:r>
      <w:r w:rsidRPr="00D90510">
        <w:rPr>
          <w:rFonts w:ascii="Times New Roman" w:hAnsi="Times New Roman" w:cs="Times New Roman"/>
          <w:color w:val="000000"/>
          <w:sz w:val="24"/>
        </w:rPr>
        <w:t xml:space="preserve"> земляных работ</w:t>
      </w:r>
      <w:r>
        <w:rPr>
          <w:rFonts w:ascii="Times New Roman" w:hAnsi="Times New Roman" w:cs="Times New Roman"/>
          <w:color w:val="000000"/>
          <w:sz w:val="24"/>
          <w:szCs w:val="24"/>
        </w:rPr>
        <w:t>.</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655C8F" w:rsidRDefault="00655C8F" w:rsidP="00CD0BC9">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3.9.3. Выдача документов, подтверждающих продление либо об отказе в продлении срока действия разрешения на осуществление </w:t>
      </w:r>
      <w:r w:rsidRPr="001A3605">
        <w:rPr>
          <w:rFonts w:ascii="Times New Roman" w:hAnsi="Times New Roman" w:cs="Times New Roman"/>
          <w:bCs/>
          <w:sz w:val="24"/>
          <w:szCs w:val="28"/>
        </w:rPr>
        <w:t>земляных работ</w:t>
      </w:r>
      <w:r>
        <w:rPr>
          <w:rFonts w:ascii="Times New Roman" w:hAnsi="Times New Roman" w:cs="Times New Roman"/>
          <w:color w:val="000000"/>
          <w:sz w:val="24"/>
          <w:szCs w:val="24"/>
        </w:rPr>
        <w:t>.</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3.9.3.1. Основанием для начала административного действия «</w:t>
      </w:r>
      <w:r>
        <w:rPr>
          <w:rFonts w:ascii="Times New Roman" w:hAnsi="Times New Roman" w:cs="Times New Roman"/>
          <w:color w:val="000000"/>
          <w:sz w:val="24"/>
          <w:szCs w:val="24"/>
        </w:rPr>
        <w:t>Выдача документов, подтверждающих продление либо об отказе в продлении срока действия разрешения на осуществление</w:t>
      </w:r>
      <w:r w:rsidRPr="00A87D43">
        <w:rPr>
          <w:rFonts w:ascii="Times New Roman" w:hAnsi="Times New Roman" w:cs="Times New Roman"/>
          <w:sz w:val="24"/>
          <w:szCs w:val="24"/>
        </w:rPr>
        <w:t xml:space="preserve"> </w:t>
      </w:r>
      <w:r w:rsidRPr="00A87D43">
        <w:rPr>
          <w:rFonts w:ascii="Times New Roman" w:hAnsi="Times New Roman" w:cs="Times New Roman"/>
          <w:bCs/>
          <w:sz w:val="24"/>
          <w:szCs w:val="28"/>
        </w:rPr>
        <w:t>земляных работ</w:t>
      </w:r>
      <w:r w:rsidRPr="00A87D43">
        <w:rPr>
          <w:rFonts w:ascii="Times New Roman" w:hAnsi="Times New Roman" w:cs="Times New Roman"/>
          <w:sz w:val="24"/>
          <w:szCs w:val="24"/>
        </w:rPr>
        <w:t>»</w:t>
      </w:r>
      <w:r w:rsidRPr="00A87D43">
        <w:rPr>
          <w:rFonts w:ascii="Times New Roman" w:hAnsi="Times New Roman" w:cs="Times New Roman"/>
          <w:sz w:val="24"/>
          <w:szCs w:val="24"/>
          <w:lang w:eastAsia="ru-RU"/>
        </w:rPr>
        <w:t xml:space="preserve"> является </w:t>
      </w:r>
      <w:r>
        <w:rPr>
          <w:rFonts w:ascii="Times New Roman" w:hAnsi="Times New Roman" w:cs="Times New Roman"/>
          <w:sz w:val="24"/>
          <w:szCs w:val="24"/>
          <w:lang w:eastAsia="ru-RU"/>
        </w:rPr>
        <w:t xml:space="preserve">предоставление </w:t>
      </w:r>
      <w:r w:rsidRPr="00A87D43">
        <w:rPr>
          <w:rFonts w:ascii="Times New Roman" w:hAnsi="Times New Roman" w:cs="Times New Roman"/>
          <w:sz w:val="24"/>
          <w:szCs w:val="24"/>
          <w:lang w:eastAsia="ru-RU"/>
        </w:rPr>
        <w:t xml:space="preserve">разрешение на </w:t>
      </w:r>
      <w:r>
        <w:rPr>
          <w:rFonts w:ascii="Times New Roman" w:hAnsi="Times New Roman" w:cs="Times New Roman"/>
          <w:sz w:val="24"/>
          <w:szCs w:val="24"/>
          <w:lang w:eastAsia="ru-RU"/>
        </w:rPr>
        <w:t>осуществление</w:t>
      </w:r>
      <w:r w:rsidRPr="00A87D43">
        <w:rPr>
          <w:rFonts w:ascii="Times New Roman" w:hAnsi="Times New Roman" w:cs="Times New Roman"/>
          <w:sz w:val="24"/>
          <w:szCs w:val="24"/>
          <w:lang w:eastAsia="ru-RU"/>
        </w:rPr>
        <w:t xml:space="preserve"> земляных</w:t>
      </w:r>
      <w:r w:rsidRPr="00A87D43">
        <w:rPr>
          <w:rFonts w:ascii="Times New Roman" w:hAnsi="Times New Roman" w:cs="Times New Roman"/>
          <w:sz w:val="24"/>
        </w:rPr>
        <w:t xml:space="preserve"> работ </w:t>
      </w:r>
      <w:r w:rsidRPr="00A87D43">
        <w:rPr>
          <w:rFonts w:ascii="Times New Roman" w:hAnsi="Times New Roman" w:cs="Times New Roman"/>
          <w:sz w:val="24"/>
          <w:szCs w:val="24"/>
          <w:lang w:eastAsia="ru-RU"/>
        </w:rPr>
        <w:t>или</w:t>
      </w:r>
      <w:r>
        <w:rPr>
          <w:rFonts w:ascii="Times New Roman" w:hAnsi="Times New Roman" w:cs="Times New Roman"/>
          <w:sz w:val="24"/>
          <w:szCs w:val="24"/>
          <w:lang w:eastAsia="ru-RU"/>
        </w:rPr>
        <w:t xml:space="preserve"> письмо об отказе в продлении срока действия разрешения на осуществление земляных</w:t>
      </w:r>
      <w:r w:rsidRPr="00D90510">
        <w:rPr>
          <w:rFonts w:ascii="Times New Roman" w:hAnsi="Times New Roman" w:cs="Times New Roman"/>
          <w:color w:val="000000"/>
          <w:sz w:val="24"/>
        </w:rPr>
        <w:t xml:space="preserve"> работ</w:t>
      </w:r>
      <w:r>
        <w:rPr>
          <w:rFonts w:ascii="Times New Roman" w:hAnsi="Times New Roman" w:cs="Times New Roman"/>
          <w:sz w:val="24"/>
          <w:szCs w:val="24"/>
          <w:lang w:eastAsia="ru-RU"/>
        </w:rPr>
        <w:t>.</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3.9.3.2. Сотрудник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2.5.3, 2.5.4 настоящего Регламента, информирует заявителя о принятом решении.</w:t>
      </w:r>
    </w:p>
    <w:p w:rsidR="00655C8F"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AB5374"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3.9.3.3.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color w:val="000000"/>
          <w:sz w:val="24"/>
          <w:szCs w:val="24"/>
        </w:rPr>
        <w:t xml:space="preserve">управления капитального строительства и архитектуры администрации Дивеевского муниципального округа Нижегородской области </w:t>
      </w:r>
      <w:r w:rsidRPr="00AB5374">
        <w:rPr>
          <w:rFonts w:ascii="Times New Roman" w:hAnsi="Times New Roman" w:cs="Times New Roman"/>
          <w:color w:val="000000"/>
          <w:sz w:val="24"/>
          <w:szCs w:val="24"/>
        </w:rPr>
        <w:t xml:space="preserve">в согласованное время </w:t>
      </w:r>
      <w:r>
        <w:rPr>
          <w:rFonts w:ascii="Times New Roman" w:hAnsi="Times New Roman" w:cs="Times New Roman"/>
          <w:color w:val="000000"/>
          <w:sz w:val="24"/>
          <w:szCs w:val="24"/>
        </w:rPr>
        <w:t xml:space="preserve">либо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r w:rsidRPr="00E6484E">
        <w:rPr>
          <w:rFonts w:ascii="Times New Roman" w:hAnsi="Times New Roman" w:cs="Times New Roman"/>
          <w:color w:val="000000"/>
          <w:sz w:val="24"/>
          <w:szCs w:val="24"/>
        </w:rPr>
        <w:t xml:space="preserve">но не позднее одного рабочего дня с </w:t>
      </w:r>
      <w:r w:rsidRPr="007750D8">
        <w:rPr>
          <w:rFonts w:ascii="Times New Roman" w:hAnsi="Times New Roman" w:cs="Times New Roman"/>
          <w:sz w:val="24"/>
          <w:szCs w:val="24"/>
        </w:rPr>
        <w:t xml:space="preserve">момента подписания разрешения на </w:t>
      </w:r>
      <w:r>
        <w:rPr>
          <w:rFonts w:ascii="Times New Roman" w:hAnsi="Times New Roman" w:cs="Times New Roman"/>
          <w:sz w:val="24"/>
          <w:szCs w:val="24"/>
        </w:rPr>
        <w:t>осуществление</w:t>
      </w:r>
      <w:r w:rsidRPr="007750D8">
        <w:rPr>
          <w:rFonts w:ascii="Times New Roman" w:hAnsi="Times New Roman" w:cs="Times New Roman"/>
          <w:sz w:val="24"/>
          <w:szCs w:val="24"/>
        </w:rPr>
        <w:t xml:space="preserve"> земляных</w:t>
      </w:r>
      <w:r w:rsidRPr="007750D8">
        <w:rPr>
          <w:rFonts w:ascii="Times New Roman" w:hAnsi="Times New Roman" w:cs="Times New Roman"/>
          <w:sz w:val="24"/>
        </w:rPr>
        <w:t xml:space="preserve"> работ либо </w:t>
      </w:r>
      <w:r w:rsidRPr="007750D8">
        <w:rPr>
          <w:rFonts w:ascii="Times New Roman" w:hAnsi="Times New Roman" w:cs="Times New Roman"/>
          <w:sz w:val="24"/>
          <w:szCs w:val="24"/>
        </w:rPr>
        <w:t xml:space="preserve">подписания и регистрации </w:t>
      </w:r>
      <w:r w:rsidRPr="007750D8">
        <w:rPr>
          <w:rFonts w:ascii="Times New Roman" w:hAnsi="Times New Roman" w:cs="Times New Roman"/>
          <w:sz w:val="24"/>
        </w:rPr>
        <w:t>письма</w:t>
      </w:r>
      <w:r w:rsidRPr="00E6484E">
        <w:rPr>
          <w:rFonts w:ascii="Times New Roman" w:hAnsi="Times New Roman" w:cs="Times New Roman"/>
          <w:color w:val="000000"/>
          <w:sz w:val="24"/>
        </w:rPr>
        <w:t xml:space="preserve"> об отказе в продлении срока </w:t>
      </w:r>
      <w:r>
        <w:rPr>
          <w:rFonts w:ascii="Times New Roman" w:hAnsi="Times New Roman" w:cs="Times New Roman"/>
          <w:color w:val="000000"/>
          <w:sz w:val="24"/>
        </w:rPr>
        <w:t xml:space="preserve">действия </w:t>
      </w:r>
      <w:r w:rsidRPr="00E6484E">
        <w:rPr>
          <w:rFonts w:ascii="Times New Roman" w:hAnsi="Times New Roman" w:cs="Times New Roman"/>
          <w:color w:val="000000"/>
          <w:sz w:val="24"/>
        </w:rPr>
        <w:t xml:space="preserve">разрешения </w:t>
      </w:r>
      <w:r w:rsidRPr="00E6484E">
        <w:rPr>
          <w:rFonts w:ascii="Times New Roman" w:hAnsi="Times New Roman" w:cs="Times New Roman"/>
          <w:color w:val="000000"/>
          <w:sz w:val="24"/>
          <w:szCs w:val="24"/>
        </w:rPr>
        <w:t xml:space="preserve">на </w:t>
      </w:r>
      <w:r>
        <w:rPr>
          <w:rFonts w:ascii="Times New Roman" w:hAnsi="Times New Roman" w:cs="Times New Roman"/>
          <w:color w:val="000000"/>
          <w:sz w:val="24"/>
          <w:szCs w:val="24"/>
        </w:rPr>
        <w:t>осуществление</w:t>
      </w:r>
      <w:r w:rsidRPr="00E6484E">
        <w:rPr>
          <w:rFonts w:ascii="Times New Roman" w:hAnsi="Times New Roman" w:cs="Times New Roman"/>
          <w:color w:val="000000"/>
          <w:sz w:val="24"/>
          <w:szCs w:val="24"/>
        </w:rPr>
        <w:t xml:space="preserve"> земляных</w:t>
      </w:r>
      <w:r w:rsidRPr="00E6484E">
        <w:rPr>
          <w:rFonts w:ascii="Times New Roman" w:hAnsi="Times New Roman" w:cs="Times New Roman"/>
          <w:color w:val="000000"/>
          <w:sz w:val="24"/>
        </w:rPr>
        <w:t xml:space="preserve"> работ</w:t>
      </w:r>
      <w:r w:rsidRPr="00E6484E">
        <w:rPr>
          <w:rFonts w:ascii="Times New Roman" w:hAnsi="Times New Roman" w:cs="Times New Roman"/>
          <w:color w:val="000000"/>
          <w:sz w:val="24"/>
          <w:szCs w:val="24"/>
        </w:rPr>
        <w:t>.</w:t>
      </w:r>
    </w:p>
    <w:p w:rsidR="00655C8F" w:rsidRPr="00AB5374"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По почте заявителю направляется заказное письмо с уведомлением </w:t>
      </w:r>
      <w:r>
        <w:rPr>
          <w:rFonts w:ascii="Times New Roman" w:hAnsi="Times New Roman" w:cs="Times New Roman"/>
          <w:color w:val="000000"/>
          <w:sz w:val="24"/>
          <w:szCs w:val="24"/>
        </w:rPr>
        <w:t xml:space="preserve">о вручении </w:t>
      </w:r>
      <w:r w:rsidRPr="00AB5374">
        <w:rPr>
          <w:rFonts w:ascii="Times New Roman" w:hAnsi="Times New Roman" w:cs="Times New Roman"/>
          <w:color w:val="000000"/>
          <w:sz w:val="24"/>
          <w:szCs w:val="24"/>
        </w:rPr>
        <w:t xml:space="preserve">в течение </w:t>
      </w:r>
      <w:r>
        <w:rPr>
          <w:rFonts w:ascii="Times New Roman" w:hAnsi="Times New Roman" w:cs="Times New Roman"/>
          <w:color w:val="000000"/>
          <w:sz w:val="24"/>
          <w:szCs w:val="24"/>
        </w:rPr>
        <w:t>одного</w:t>
      </w:r>
      <w:r w:rsidRPr="00AB5374">
        <w:rPr>
          <w:rFonts w:ascii="Times New Roman" w:hAnsi="Times New Roman" w:cs="Times New Roman"/>
          <w:color w:val="000000"/>
          <w:sz w:val="24"/>
          <w:szCs w:val="24"/>
        </w:rPr>
        <w:t xml:space="preserve"> рабоч</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после подписания результата</w:t>
      </w:r>
      <w:r>
        <w:rPr>
          <w:rFonts w:ascii="Times New Roman" w:hAnsi="Times New Roman" w:cs="Times New Roman"/>
          <w:color w:val="000000"/>
          <w:sz w:val="24"/>
          <w:szCs w:val="24"/>
        </w:rPr>
        <w:t xml:space="preserve"> предоставления муниципальной услуги, указанного в пункте 2.5.3, 2.5.4 настоящего Регламента.</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управление капитального строительства и архитектуры администрации Дивеевского муниципального округа Нижегородской области,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направление или вручение результата услуги, направляет его почтовым отправлением с уведомлением о вручении. </w:t>
      </w:r>
    </w:p>
    <w:p w:rsidR="00655C8F" w:rsidRDefault="00655C8F" w:rsidP="00E6484E">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В случае обращения заявителя через ГБУ НО «УМФЦ» сотрудник </w:t>
      </w:r>
      <w:r>
        <w:rPr>
          <w:rFonts w:ascii="Times New Roman" w:hAnsi="Times New Roman" w:cs="Times New Roman"/>
          <w:color w:val="000000"/>
          <w:sz w:val="24"/>
          <w:szCs w:val="24"/>
        </w:rPr>
        <w:t>управления капитального строительства и архитектуры администрации Дивеевского муниципального округа Нижегородской области</w:t>
      </w:r>
      <w:r>
        <w:rPr>
          <w:rFonts w:ascii="Times New Roman" w:hAnsi="Times New Roman" w:cs="Times New Roman"/>
          <w:color w:val="000000"/>
          <w:sz w:val="24"/>
        </w:rPr>
        <w:t xml:space="preserve"> передает в ГБУ НО «УМФЦ» результат посредством курьерской доставки ГБУ НО «УМФЦ»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ГБУ НО «УМФЦ» указана в разделе 6 настоящего Регламента.</w:t>
      </w:r>
    </w:p>
    <w:p w:rsidR="00655C8F" w:rsidRPr="00AB5374"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3.9.3.4. Критерии принятия решения по выбору варианта отправки результата предоставления услуги заявителю - указание заявителем варианта в расписке о приеме документов или в заявлении о продлении срока действия разрешения.</w:t>
      </w:r>
    </w:p>
    <w:p w:rsidR="00655C8F" w:rsidRPr="007750D8" w:rsidRDefault="00655C8F" w:rsidP="00CD0BC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7750D8">
        <w:rPr>
          <w:rFonts w:ascii="Times New Roman" w:hAnsi="Times New Roman" w:cs="Times New Roman"/>
          <w:sz w:val="24"/>
          <w:szCs w:val="24"/>
          <w:lang w:eastAsia="ru-RU"/>
        </w:rPr>
        <w:t xml:space="preserve">3.9.3.5. Результатом является выданное </w:t>
      </w:r>
      <w:r w:rsidRPr="007750D8">
        <w:rPr>
          <w:rFonts w:ascii="Times New Roman" w:hAnsi="Times New Roman" w:cs="Times New Roman"/>
          <w:sz w:val="24"/>
          <w:szCs w:val="24"/>
        </w:rPr>
        <w:t xml:space="preserve">разрешение на </w:t>
      </w:r>
      <w:r>
        <w:rPr>
          <w:rFonts w:ascii="Times New Roman" w:hAnsi="Times New Roman" w:cs="Times New Roman"/>
          <w:sz w:val="24"/>
          <w:szCs w:val="24"/>
        </w:rPr>
        <w:t>осуществление</w:t>
      </w:r>
      <w:r w:rsidRPr="007750D8">
        <w:rPr>
          <w:rFonts w:ascii="Times New Roman" w:hAnsi="Times New Roman" w:cs="Times New Roman"/>
          <w:sz w:val="24"/>
          <w:szCs w:val="24"/>
        </w:rPr>
        <w:t xml:space="preserve"> земляных </w:t>
      </w:r>
      <w:r w:rsidRPr="007750D8">
        <w:rPr>
          <w:rFonts w:ascii="Times New Roman" w:hAnsi="Times New Roman" w:cs="Times New Roman"/>
          <w:sz w:val="24"/>
        </w:rPr>
        <w:t xml:space="preserve">работ либо письмо об отказе в продлении срока </w:t>
      </w:r>
      <w:r>
        <w:rPr>
          <w:rFonts w:ascii="Times New Roman" w:hAnsi="Times New Roman" w:cs="Times New Roman"/>
          <w:sz w:val="24"/>
        </w:rPr>
        <w:t xml:space="preserve">действия </w:t>
      </w:r>
      <w:r w:rsidRPr="007750D8">
        <w:rPr>
          <w:rFonts w:ascii="Times New Roman" w:hAnsi="Times New Roman" w:cs="Times New Roman"/>
          <w:sz w:val="24"/>
        </w:rPr>
        <w:t xml:space="preserve">разрешения </w:t>
      </w:r>
      <w:r w:rsidRPr="007750D8">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7750D8">
        <w:rPr>
          <w:rFonts w:ascii="Times New Roman" w:hAnsi="Times New Roman" w:cs="Times New Roman"/>
          <w:sz w:val="24"/>
          <w:szCs w:val="24"/>
        </w:rPr>
        <w:t xml:space="preserve"> земляных работ</w:t>
      </w:r>
      <w:r w:rsidRPr="007750D8">
        <w:rPr>
          <w:rFonts w:ascii="Times New Roman" w:hAnsi="Times New Roman" w:cs="Times New Roman"/>
          <w:sz w:val="24"/>
          <w:szCs w:val="24"/>
          <w:lang w:eastAsia="ru-RU"/>
        </w:rPr>
        <w:t xml:space="preserve">. </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sidRPr="007750D8">
        <w:rPr>
          <w:rFonts w:ascii="Times New Roman" w:hAnsi="Times New Roman" w:cs="Times New Roman"/>
          <w:sz w:val="24"/>
          <w:szCs w:val="24"/>
        </w:rPr>
        <w:t>3.9.3.6. Фиксация факта отправки результата предоставления муниципальной услуги - отметка в системе электронного</w:t>
      </w:r>
      <w:r>
        <w:rPr>
          <w:rFonts w:ascii="Times New Roman" w:hAnsi="Times New Roman" w:cs="Times New Roman"/>
          <w:color w:val="000000"/>
          <w:sz w:val="24"/>
          <w:szCs w:val="24"/>
        </w:rPr>
        <w:t xml:space="preserve"> документооборота или в журнале регистраций.</w:t>
      </w:r>
    </w:p>
    <w:p w:rsidR="00655C8F" w:rsidRPr="00AB5374"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655C8F" w:rsidRDefault="00655C8F" w:rsidP="00CD0BC9">
      <w:pPr>
        <w:shd w:val="clear" w:color="auto" w:fill="FFFFFF"/>
        <w:spacing w:after="0" w:line="240" w:lineRule="auto"/>
        <w:ind w:firstLine="567"/>
        <w:jc w:val="both"/>
        <w:rPr>
          <w:rFonts w:ascii="Times New Roman" w:hAnsi="Times New Roman" w:cs="Times New Roman"/>
          <w:color w:val="000000"/>
          <w:sz w:val="24"/>
        </w:rPr>
      </w:pPr>
      <w:r w:rsidRPr="007750D8">
        <w:rPr>
          <w:rFonts w:ascii="Times New Roman" w:hAnsi="Times New Roman" w:cs="Times New Roman"/>
          <w:sz w:val="24"/>
          <w:szCs w:val="24"/>
        </w:rPr>
        <w:t xml:space="preserve">3.9.3.8. Срок направления результата – один рабочий день с момента подписания  разрешения на </w:t>
      </w:r>
      <w:r>
        <w:rPr>
          <w:rFonts w:ascii="Times New Roman" w:hAnsi="Times New Roman" w:cs="Times New Roman"/>
          <w:sz w:val="24"/>
          <w:szCs w:val="24"/>
        </w:rPr>
        <w:t>осуществление</w:t>
      </w:r>
      <w:r w:rsidRPr="007750D8">
        <w:rPr>
          <w:rFonts w:ascii="Times New Roman" w:hAnsi="Times New Roman" w:cs="Times New Roman"/>
          <w:sz w:val="24"/>
          <w:szCs w:val="24"/>
        </w:rPr>
        <w:t xml:space="preserve"> земляных</w:t>
      </w:r>
      <w:r w:rsidRPr="007750D8">
        <w:rPr>
          <w:rFonts w:ascii="Times New Roman" w:hAnsi="Times New Roman" w:cs="Times New Roman"/>
          <w:sz w:val="24"/>
        </w:rPr>
        <w:t xml:space="preserve"> работ либо </w:t>
      </w:r>
      <w:r w:rsidRPr="007750D8">
        <w:rPr>
          <w:rFonts w:ascii="Times New Roman" w:hAnsi="Times New Roman" w:cs="Times New Roman"/>
          <w:sz w:val="24"/>
          <w:szCs w:val="24"/>
        </w:rPr>
        <w:t xml:space="preserve">подписания и регистрации </w:t>
      </w:r>
      <w:r w:rsidRPr="007750D8">
        <w:rPr>
          <w:rFonts w:ascii="Times New Roman" w:hAnsi="Times New Roman" w:cs="Times New Roman"/>
          <w:sz w:val="24"/>
        </w:rPr>
        <w:t xml:space="preserve">письма об отказе в продлении срока </w:t>
      </w:r>
      <w:r>
        <w:rPr>
          <w:rFonts w:ascii="Times New Roman" w:hAnsi="Times New Roman" w:cs="Times New Roman"/>
          <w:sz w:val="24"/>
        </w:rPr>
        <w:t xml:space="preserve">действия </w:t>
      </w:r>
      <w:r w:rsidRPr="007750D8">
        <w:rPr>
          <w:rFonts w:ascii="Times New Roman" w:hAnsi="Times New Roman" w:cs="Times New Roman"/>
          <w:sz w:val="24"/>
        </w:rPr>
        <w:t xml:space="preserve">разрешения </w:t>
      </w:r>
      <w:r w:rsidRPr="007750D8">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Pr>
          <w:rFonts w:ascii="Times New Roman" w:hAnsi="Times New Roman" w:cs="Times New Roman"/>
          <w:color w:val="000000"/>
          <w:sz w:val="24"/>
          <w:szCs w:val="24"/>
        </w:rPr>
        <w:t xml:space="preserve"> земляных</w:t>
      </w:r>
      <w:r w:rsidRPr="00D90510">
        <w:rPr>
          <w:rFonts w:ascii="Times New Roman" w:hAnsi="Times New Roman" w:cs="Times New Roman"/>
          <w:color w:val="000000"/>
          <w:sz w:val="24"/>
        </w:rPr>
        <w:t xml:space="preserve"> работ</w:t>
      </w:r>
      <w:r>
        <w:rPr>
          <w:rFonts w:ascii="Times New Roman" w:hAnsi="Times New Roman" w:cs="Times New Roman"/>
          <w:color w:val="000000"/>
          <w:sz w:val="24"/>
        </w:rPr>
        <w:t>.</w:t>
      </w:r>
    </w:p>
    <w:p w:rsidR="00655C8F" w:rsidRPr="00B02A56" w:rsidRDefault="00655C8F" w:rsidP="00CD0BC9">
      <w:pPr>
        <w:shd w:val="clear" w:color="auto" w:fill="FFFFFF"/>
        <w:spacing w:after="0" w:line="240" w:lineRule="auto"/>
        <w:ind w:firstLine="567"/>
        <w:jc w:val="both"/>
        <w:rPr>
          <w:rFonts w:ascii="Times New Roman" w:hAnsi="Times New Roman" w:cs="Times New Roman"/>
          <w:color w:val="000000"/>
          <w:sz w:val="24"/>
        </w:rPr>
      </w:pPr>
      <w:r w:rsidRPr="00B02A56">
        <w:rPr>
          <w:rFonts w:ascii="Times New Roman" w:hAnsi="Times New Roman" w:cs="Times New Roman"/>
          <w:color w:val="000000"/>
          <w:sz w:val="24"/>
        </w:rPr>
        <w:t xml:space="preserve">3.10. </w:t>
      </w:r>
      <w:r w:rsidRPr="00B02A56">
        <w:rPr>
          <w:rFonts w:ascii="Times New Roman" w:hAnsi="Times New Roman" w:cs="Times New Roman"/>
          <w:color w:val="000000"/>
          <w:sz w:val="24"/>
          <w:szCs w:val="24"/>
        </w:rPr>
        <w:t xml:space="preserve">Принятие решения об исправлении или об отказе в исправлении опечаток или ошибок в разрешении на </w:t>
      </w:r>
      <w:r>
        <w:rPr>
          <w:rFonts w:ascii="Times New Roman" w:hAnsi="Times New Roman" w:cs="Times New Roman"/>
          <w:color w:val="000000"/>
          <w:sz w:val="24"/>
          <w:szCs w:val="24"/>
        </w:rPr>
        <w:t>осуществление</w:t>
      </w:r>
      <w:r w:rsidRPr="00B02A56">
        <w:rPr>
          <w:rFonts w:ascii="Times New Roman" w:hAnsi="Times New Roman" w:cs="Times New Roman"/>
          <w:color w:val="000000"/>
          <w:sz w:val="24"/>
          <w:szCs w:val="24"/>
        </w:rPr>
        <w:t xml:space="preserve"> </w:t>
      </w:r>
      <w:r w:rsidRPr="00B02A56">
        <w:rPr>
          <w:rFonts w:ascii="Times New Roman" w:hAnsi="Times New Roman" w:cs="Times New Roman"/>
          <w:bCs/>
          <w:sz w:val="24"/>
          <w:szCs w:val="28"/>
        </w:rPr>
        <w:t>земляных, ремонтных и инженерно-коммуникационных работ.</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 Прием </w:t>
      </w:r>
      <w:r>
        <w:rPr>
          <w:rFonts w:ascii="Times New Roman" w:hAnsi="Times New Roman" w:cs="Times New Roman"/>
          <w:color w:val="000000"/>
          <w:sz w:val="24"/>
          <w:szCs w:val="24"/>
        </w:rPr>
        <w:t>заявления об исправлении опечаток или ошибок и прилагаемых документов</w:t>
      </w:r>
      <w:r w:rsidRPr="00AB5374">
        <w:rPr>
          <w:rFonts w:ascii="Times New Roman" w:hAnsi="Times New Roman" w:cs="Times New Roman"/>
          <w:color w:val="000000"/>
          <w:sz w:val="24"/>
          <w:szCs w:val="24"/>
        </w:rPr>
        <w:t>.</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 xml:space="preserve">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заявления об исправлении опечаток или ошибок и прилагаемых документов</w:t>
      </w:r>
      <w:r w:rsidRPr="00AB5374">
        <w:rPr>
          <w:rFonts w:ascii="Times New Roman" w:hAnsi="Times New Roman" w:cs="Times New Roman"/>
          <w:color w:val="000000"/>
          <w:sz w:val="24"/>
          <w:szCs w:val="24"/>
        </w:rPr>
        <w:t xml:space="preserve">» является поступившее заявление </w:t>
      </w:r>
      <w:r>
        <w:rPr>
          <w:rFonts w:ascii="Times New Roman" w:hAnsi="Times New Roman" w:cs="Times New Roman"/>
          <w:color w:val="000000"/>
          <w:sz w:val="24"/>
          <w:szCs w:val="24"/>
        </w:rPr>
        <w:t xml:space="preserve">об исправлении опечаток или ошибок и прилагаемых документов </w:t>
      </w:r>
      <w:r w:rsidRPr="00AB5374">
        <w:rPr>
          <w:rFonts w:ascii="Times New Roman" w:hAnsi="Times New Roman" w:cs="Times New Roman"/>
          <w:color w:val="000000"/>
          <w:sz w:val="24"/>
          <w:szCs w:val="24"/>
        </w:rPr>
        <w:t xml:space="preserve">непосредственно направленного по почте, через </w:t>
      </w:r>
      <w:r>
        <w:rPr>
          <w:rFonts w:ascii="Times New Roman" w:hAnsi="Times New Roman" w:cs="Times New Roman"/>
          <w:color w:val="000000"/>
          <w:sz w:val="24"/>
          <w:szCs w:val="24"/>
        </w:rPr>
        <w:t xml:space="preserve">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ГБУ НО «УМФЦ», </w:t>
      </w:r>
      <w:r w:rsidRPr="00AB5374">
        <w:rPr>
          <w:rFonts w:ascii="Times New Roman" w:hAnsi="Times New Roman" w:cs="Times New Roman"/>
          <w:color w:val="000000"/>
          <w:sz w:val="24"/>
          <w:szCs w:val="24"/>
        </w:rPr>
        <w:t xml:space="preserve">а также личное обращение в </w:t>
      </w:r>
      <w:r>
        <w:rPr>
          <w:rFonts w:ascii="Times New Roman" w:hAnsi="Times New Roman" w:cs="Times New Roman"/>
          <w:color w:val="000000"/>
          <w:sz w:val="24"/>
          <w:szCs w:val="24"/>
        </w:rPr>
        <w:t>а</w:t>
      </w:r>
      <w:r w:rsidRPr="00AB5374">
        <w:rPr>
          <w:rFonts w:ascii="Times New Roman" w:hAnsi="Times New Roman" w:cs="Times New Roman"/>
          <w:color w:val="000000"/>
          <w:sz w:val="24"/>
          <w:szCs w:val="24"/>
        </w:rPr>
        <w:t>дминистрацию</w:t>
      </w:r>
      <w:r>
        <w:rPr>
          <w:rFonts w:ascii="Times New Roman" w:hAnsi="Times New Roman" w:cs="Times New Roman"/>
          <w:color w:val="000000"/>
          <w:sz w:val="24"/>
          <w:szCs w:val="24"/>
        </w:rPr>
        <w:t xml:space="preserve">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об исправлении опечаток или ошибок и прилагаемых документов.</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явления об исправлении опечаток или ошибок и прилагаемых документов</w:t>
      </w:r>
      <w:r w:rsidRPr="00AB5374">
        <w:rPr>
          <w:rFonts w:ascii="Times New Roman" w:hAnsi="Times New Roman" w:cs="Times New Roman"/>
          <w:color w:val="000000"/>
          <w:sz w:val="24"/>
          <w:szCs w:val="24"/>
        </w:rPr>
        <w:t xml:space="preserve"> осуществля</w:t>
      </w:r>
      <w:r>
        <w:rPr>
          <w:rFonts w:ascii="Times New Roman" w:hAnsi="Times New Roman" w:cs="Times New Roman"/>
          <w:color w:val="000000"/>
          <w:sz w:val="24"/>
          <w:szCs w:val="24"/>
        </w:rPr>
        <w:t>е</w:t>
      </w:r>
      <w:r w:rsidRPr="00AB5374">
        <w:rPr>
          <w:rFonts w:ascii="Times New Roman" w:hAnsi="Times New Roman" w:cs="Times New Roman"/>
          <w:color w:val="000000"/>
          <w:sz w:val="24"/>
          <w:szCs w:val="24"/>
        </w:rPr>
        <w:t xml:space="preserve">тся </w:t>
      </w:r>
      <w:r>
        <w:rPr>
          <w:rFonts w:ascii="Times New Roman" w:hAnsi="Times New Roman" w:cs="Times New Roman"/>
          <w:color w:val="000000"/>
          <w:sz w:val="24"/>
          <w:szCs w:val="24"/>
        </w:rPr>
        <w:t>сотрудником управления делами администрации Дивеевского муниципального округа Нижегородской области.</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 При направлении документов посредством почтовых отправлений, </w:t>
      </w:r>
      <w:r>
        <w:rPr>
          <w:rFonts w:ascii="Times New Roman" w:hAnsi="Times New Roman" w:cs="Times New Roman"/>
          <w:color w:val="000000"/>
          <w:sz w:val="24"/>
          <w:szCs w:val="24"/>
        </w:rPr>
        <w:t>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вскрывает конверт и осуществляет регистрацию </w:t>
      </w:r>
      <w:r>
        <w:rPr>
          <w:rFonts w:ascii="Times New Roman" w:hAnsi="Times New Roman" w:cs="Times New Roman"/>
          <w:color w:val="000000"/>
          <w:sz w:val="24"/>
          <w:szCs w:val="24"/>
        </w:rPr>
        <w:t>заявлени</w:t>
      </w:r>
      <w:r w:rsidRPr="00AB5374">
        <w:rPr>
          <w:rFonts w:ascii="Times New Roman" w:hAnsi="Times New Roman" w:cs="Times New Roman"/>
          <w:color w:val="000000"/>
          <w:sz w:val="24"/>
          <w:szCs w:val="24"/>
        </w:rPr>
        <w:t>я</w:t>
      </w:r>
      <w:r>
        <w:rPr>
          <w:rFonts w:ascii="Times New Roman" w:hAnsi="Times New Roman" w:cs="Times New Roman"/>
          <w:color w:val="000000"/>
          <w:sz w:val="24"/>
          <w:szCs w:val="24"/>
        </w:rPr>
        <w:t xml:space="preserve"> об исправлении опечаток или ошибок и прилагаемых документов, если отсутствуют основания для отказа в приеме документов, указанные в пункте 2.15 настоящего Регламента, в системе электронного документооборота, а при отсутствии технической возможности- в журнале входящей корреспонденции.</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заявление об исправлении опечаток или ошибок и прилагаемые документы</w:t>
      </w:r>
      <w:r w:rsidRPr="00AB5374">
        <w:rPr>
          <w:rFonts w:ascii="Times New Roman" w:hAnsi="Times New Roman" w:cs="Times New Roman"/>
          <w:color w:val="000000"/>
          <w:sz w:val="24"/>
          <w:szCs w:val="24"/>
        </w:rPr>
        <w:t xml:space="preserve"> заявителя фиксиру</w:t>
      </w:r>
      <w:r>
        <w:rPr>
          <w:rFonts w:ascii="Times New Roman" w:hAnsi="Times New Roman" w:cs="Times New Roman"/>
          <w:color w:val="000000"/>
          <w:sz w:val="24"/>
          <w:szCs w:val="24"/>
        </w:rPr>
        <w:t>ю</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 xml:space="preserve">явлении об исправлении опечаток или ошибок </w:t>
      </w:r>
      <w:r w:rsidRPr="00AB5374">
        <w:rPr>
          <w:rFonts w:ascii="Times New Roman" w:hAnsi="Times New Roman" w:cs="Times New Roman"/>
          <w:color w:val="000000"/>
          <w:sz w:val="24"/>
          <w:szCs w:val="24"/>
        </w:rPr>
        <w:t>отсутствует фамили</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xml:space="preserve">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w:t>
      </w:r>
      <w:r>
        <w:rPr>
          <w:rFonts w:ascii="Times New Roman" w:hAnsi="Times New Roman" w:cs="Times New Roman"/>
          <w:color w:val="000000"/>
          <w:sz w:val="24"/>
          <w:szCs w:val="24"/>
        </w:rPr>
        <w:t>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 xml:space="preserve"> при личном обращении предлагает с согласия заявителя устранить выявленные недостатки в заявлении </w:t>
      </w:r>
      <w:r>
        <w:rPr>
          <w:rFonts w:ascii="Times New Roman" w:hAnsi="Times New Roman" w:cs="Times New Roman"/>
          <w:color w:val="000000"/>
          <w:sz w:val="24"/>
          <w:szCs w:val="24"/>
        </w:rPr>
        <w:t xml:space="preserve">об исправлении опечаток или ошибок </w:t>
      </w:r>
      <w:r w:rsidRPr="00AB5374">
        <w:rPr>
          <w:rFonts w:ascii="Times New Roman" w:hAnsi="Times New Roman" w:cs="Times New Roman"/>
          <w:color w:val="000000"/>
          <w:sz w:val="24"/>
          <w:szCs w:val="24"/>
        </w:rPr>
        <w:t>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1.5</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color w:val="000000"/>
          <w:sz w:val="24"/>
          <w:szCs w:val="24"/>
        </w:rPr>
        <w:t>администрацию Дивеевского муниципального округа Нижегородской области</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ответственн</w:t>
      </w:r>
      <w:r>
        <w:rPr>
          <w:rFonts w:ascii="Times New Roman" w:hAnsi="Times New Roman" w:cs="Times New Roman"/>
          <w:color w:val="000000"/>
          <w:sz w:val="24"/>
          <w:szCs w:val="24"/>
        </w:rPr>
        <w:t>ый сотрудник  управления делами администрации Дивеевского муниципального округа Нижегородской области</w:t>
      </w:r>
      <w:r w:rsidRPr="00AB5374">
        <w:rPr>
          <w:rFonts w:ascii="Times New Roman" w:hAnsi="Times New Roman" w:cs="Times New Roman"/>
          <w:color w:val="000000"/>
          <w:sz w:val="24"/>
          <w:szCs w:val="24"/>
        </w:rPr>
        <w:t>:</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об исправлении опечаток или ошибок</w:t>
      </w:r>
      <w:r w:rsidRPr="00AB5374">
        <w:rPr>
          <w:rFonts w:ascii="Times New Roman" w:hAnsi="Times New Roman" w:cs="Times New Roman"/>
          <w:color w:val="000000"/>
          <w:sz w:val="24"/>
          <w:szCs w:val="24"/>
        </w:rPr>
        <w:t>, соответствие представленных документов установленным требованиям;</w:t>
      </w:r>
    </w:p>
    <w:p w:rsidR="00655C8F" w:rsidRDefault="00655C8F" w:rsidP="006427A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color w:val="000000"/>
          <w:sz w:val="24"/>
          <w:szCs w:val="24"/>
        </w:rPr>
        <w:t xml:space="preserve">администрации Дивеевского муниципального округа Нижегородской области </w:t>
      </w:r>
      <w:r w:rsidRPr="00AB5374">
        <w:rPr>
          <w:rFonts w:ascii="Times New Roman" w:hAnsi="Times New Roman" w:cs="Times New Roman"/>
          <w:color w:val="000000"/>
          <w:sz w:val="24"/>
          <w:szCs w:val="24"/>
        </w:rPr>
        <w:t>с указанием фамилии, инициалов и должности</w:t>
      </w:r>
      <w:r>
        <w:rPr>
          <w:rFonts w:ascii="Times New Roman" w:hAnsi="Times New Roman" w:cs="Times New Roman"/>
          <w:color w:val="000000"/>
          <w:sz w:val="24"/>
          <w:szCs w:val="24"/>
        </w:rPr>
        <w:t>,</w:t>
      </w:r>
      <w:r w:rsidRPr="00AB5374">
        <w:rPr>
          <w:rFonts w:ascii="Times New Roman" w:hAnsi="Times New Roman" w:cs="Times New Roman"/>
          <w:color w:val="000000"/>
          <w:sz w:val="24"/>
          <w:szCs w:val="24"/>
        </w:rPr>
        <w:t xml:space="preserve"> даты </w:t>
      </w:r>
      <w:r>
        <w:rPr>
          <w:rFonts w:ascii="Times New Roman" w:hAnsi="Times New Roman" w:cs="Times New Roman"/>
          <w:color w:val="000000"/>
          <w:sz w:val="24"/>
          <w:szCs w:val="24"/>
        </w:rPr>
        <w:t xml:space="preserve">приема и затем регистрирует заявление об исправлении опечаток или ошибок и прилагаемые документы в системе электронного документооборота, а при отсутствии технической возможности в журнале регистрации входящей корреспонденции.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3.10.1.6. При приеме заявления об исправлении опечаток или ошибок и документов, направленных по почте, заявителю направляется расписка о приеме заявления об исправлении опечаток или ошибок и документов почтовым отправлением с уведомлением о вручении, если иное не указано в заявлении об исправлении опечаток.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документов при непосредственном обращении в администрацию Дивеевского муниципального округа Нижегородской области или при личном приеме заявителю (представителю заявителя) выдается расписка о приеме и регистрации заявления об исправлении опечаток или ошибок и документов.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3.10.1.7. В случае если в представленных (направленных) заявлении об исправлении опечаток или ошибок и прилагаемых документах имеются основания для отказа в приеме документов, указанные в пункте 2.15 настоящего Регламента, то сотрудник</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управления делами администрации Дивеевского муниципального округа Нижегородской области, осуществляющий прием и регистрацию документов, не осуществляет регистрацию заявления об исправлении опечаток или ошибок и прилагаемых документов, а подготавливает письмо об отказе в приеме документов.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с проставлением подписи главы местного самоуправления Дивеевского муниципального округа Нижегородской области, или подписывается усиленной квалифицированной электронной подписью главы местного самоуправления Дивеевского муниципального округа Нижегородской области.</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направляется заявителю почтовым отправлением с уведомлением о вручении, вручается лично в администрации Дивеевского муниципального округа Нижегородской области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3.10.1.8. В случае регистрации документов,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специалиста, ответственного за рассмотрение заявления об исправлении опечаток или ошибок и прилагаемых к нему документов.</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сотрудника,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регистрации документов </w:t>
      </w:r>
      <w:r w:rsidRPr="00AB5374">
        <w:rPr>
          <w:rFonts w:ascii="Times New Roman" w:hAnsi="Times New Roman" w:cs="Times New Roman"/>
          <w:color w:val="000000"/>
          <w:sz w:val="24"/>
          <w:szCs w:val="24"/>
        </w:rPr>
        <w:t xml:space="preserve">– поступление заявления </w:t>
      </w:r>
      <w:r>
        <w:rPr>
          <w:rFonts w:ascii="Times New Roman" w:hAnsi="Times New Roman" w:cs="Times New Roman"/>
          <w:color w:val="000000"/>
          <w:sz w:val="24"/>
          <w:szCs w:val="24"/>
        </w:rPr>
        <w:t xml:space="preserve">об исправлении опечаток или ошибок </w:t>
      </w:r>
      <w:r w:rsidRPr="00AB5374">
        <w:rPr>
          <w:rFonts w:ascii="Times New Roman" w:hAnsi="Times New Roman" w:cs="Times New Roman"/>
          <w:color w:val="000000"/>
          <w:sz w:val="24"/>
          <w:szCs w:val="24"/>
        </w:rPr>
        <w:t>и прилагаемых документов</w:t>
      </w:r>
      <w:r>
        <w:rPr>
          <w:rFonts w:ascii="Times New Roman" w:hAnsi="Times New Roman" w:cs="Times New Roman"/>
          <w:color w:val="000000"/>
          <w:sz w:val="24"/>
          <w:szCs w:val="24"/>
        </w:rPr>
        <w:t xml:space="preserve"> надлежащего качества и в полном объеме</w:t>
      </w:r>
      <w:r w:rsidRPr="00AB5374">
        <w:rPr>
          <w:rFonts w:ascii="Times New Roman" w:hAnsi="Times New Roman" w:cs="Times New Roman"/>
          <w:color w:val="000000"/>
          <w:sz w:val="24"/>
          <w:szCs w:val="24"/>
        </w:rPr>
        <w:t>.</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3.10.1.11. Критерий принятия решения об отказе в приеме документов - наличие оснований для отказа в приеме документов, указанных в пункте 2.15 настоящего Регламента.</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3.10.1.12. Результатом административного действия является прием и регистрации заявления об исправлении опечаток или ошибок и прилагаемых документов, назначение сотрудника,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10.2</w:t>
      </w:r>
      <w:r w:rsidRPr="00AB5374">
        <w:rPr>
          <w:rFonts w:ascii="Times New Roman" w:hAnsi="Times New Roman" w:cs="Times New Roman"/>
          <w:color w:val="000000"/>
          <w:sz w:val="24"/>
          <w:szCs w:val="24"/>
        </w:rPr>
        <w:t xml:space="preserve">. 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об исправлении опечаток или ошибок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представленных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об исправлении опечаток или ошибок </w:t>
      </w:r>
      <w:r w:rsidRPr="007D1C84">
        <w:rPr>
          <w:rFonts w:ascii="Times New Roman" w:hAnsi="Times New Roman" w:cs="Times New Roman"/>
          <w:color w:val="000000"/>
          <w:sz w:val="24"/>
          <w:szCs w:val="24"/>
        </w:rPr>
        <w:t>и представленных документов</w:t>
      </w:r>
      <w:r w:rsidRPr="00AB5374">
        <w:rPr>
          <w:rFonts w:ascii="Times New Roman" w:hAnsi="Times New Roman" w:cs="Times New Roman"/>
          <w:color w:val="000000"/>
          <w:sz w:val="24"/>
          <w:szCs w:val="24"/>
        </w:rPr>
        <w:t>» является зарегистрированное заявление</w:t>
      </w:r>
      <w:r>
        <w:rPr>
          <w:rFonts w:ascii="Times New Roman" w:hAnsi="Times New Roman" w:cs="Times New Roman"/>
          <w:color w:val="000000"/>
          <w:sz w:val="24"/>
          <w:szCs w:val="24"/>
        </w:rPr>
        <w:t xml:space="preserve"> об исправлении опечаток или ошибок и прилагаемые документы с указанием исполнителя</w:t>
      </w:r>
      <w:r w:rsidRPr="00AB5374">
        <w:rPr>
          <w:rFonts w:ascii="Times New Roman" w:hAnsi="Times New Roman" w:cs="Times New Roman"/>
          <w:color w:val="000000"/>
          <w:sz w:val="24"/>
          <w:szCs w:val="24"/>
        </w:rPr>
        <w:t>.</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3.10.2.2.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рассмотрение заявления </w:t>
      </w:r>
      <w:r>
        <w:rPr>
          <w:rFonts w:ascii="Times New Roman" w:hAnsi="Times New Roman" w:cs="Times New Roman"/>
          <w:color w:val="000000"/>
          <w:sz w:val="24"/>
          <w:szCs w:val="24"/>
        </w:rPr>
        <w:t xml:space="preserve">об исправлении опечаток или ошибок </w:t>
      </w:r>
      <w:r>
        <w:rPr>
          <w:rFonts w:ascii="Times New Roman" w:hAnsi="Times New Roman" w:cs="Times New Roman"/>
          <w:sz w:val="24"/>
          <w:szCs w:val="24"/>
        </w:rPr>
        <w:t>и прилагаемых к нему документов:</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осуществляет анализ заявления </w:t>
      </w:r>
      <w:r>
        <w:rPr>
          <w:rFonts w:ascii="Times New Roman" w:hAnsi="Times New Roman" w:cs="Times New Roman"/>
          <w:color w:val="000000"/>
          <w:sz w:val="24"/>
          <w:szCs w:val="24"/>
        </w:rPr>
        <w:t>об исправлении опечаток или ошибок</w:t>
      </w:r>
      <w:r>
        <w:rPr>
          <w:rFonts w:ascii="Times New Roman" w:hAnsi="Times New Roman" w:cs="Times New Roman"/>
          <w:sz w:val="24"/>
          <w:szCs w:val="24"/>
        </w:rPr>
        <w:t>;</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 осуществляет поиск разрешения на осуществление земляных работ;</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сличает документы, которые хранятся в комплекте с разрешением на осуществление земляных работ;</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 в случае, если при выявлении в документах, находящихся в распоряжении администрации Дивеевского муниципального округа Нижегородской области, и разрешении на осуществление земляных работ, была допущена ошибка либо опечатка, подготавливает разрешение на осуществление земляных работ в новой редакции, согласовывает его в установленном порядке и передает на подпись главе местного самоуправления Дивеевского муниципального округа Нижегородской области;</w:t>
      </w:r>
    </w:p>
    <w:p w:rsidR="00655C8F" w:rsidRDefault="00655C8F" w:rsidP="006427A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 в случае, если в документах, находящихся в распоряжении администрации Дивеевского муниципального округа Нижегородской области, отсутствуют расхождения с данными, указанными в разрешении на осуществление земляных работ, подготавливает проект уведомления об отсутствии выявленных опечаток или ошибок согласно приложению 8 к настоящему Регламенту, согласовывает его в установленном порядке и передает его на подпись главе местного самоуправления Дивеевского муниципального округа Нижегородской области</w:t>
      </w:r>
      <w:r w:rsidRPr="009F716B">
        <w:rPr>
          <w:rFonts w:ascii="Times New Roman" w:hAnsi="Times New Roman" w:cs="Times New Roman"/>
          <w:sz w:val="24"/>
          <w:szCs w:val="24"/>
        </w:rPr>
        <w:t>.</w:t>
      </w:r>
    </w:p>
    <w:p w:rsidR="00655C8F" w:rsidRDefault="00655C8F" w:rsidP="006427A1">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Глава местного самоуправления Дивеевского муниципального округа Нижегородской области подписывает разрешение на осуществление земляных работ либо уведомление об отсутствии выявленных опечаток или ошибок и передает его на регистрацию. </w:t>
      </w:r>
    </w:p>
    <w:p w:rsidR="00655C8F" w:rsidRDefault="00655C8F" w:rsidP="006427A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3.10.2.3. Сотрудник управления делами администрации Дивеевского муниципального округа Нижегородской области, ответственный за регистрацию документов, после подписания в течение одного рабочего дня осуществляет регистрацию разрешения на осуществление земляных работ или уведомления об отсутствии выявленных опечаток или ошибок путем занесения данных в систему электронного документооборота или в журнал регистрации.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3.10.2.4. </w:t>
      </w:r>
      <w:r w:rsidRPr="00AB5374">
        <w:rPr>
          <w:rFonts w:ascii="Times New Roman" w:hAnsi="Times New Roman" w:cs="Times New Roman"/>
          <w:color w:val="000000"/>
          <w:sz w:val="24"/>
          <w:szCs w:val="24"/>
        </w:rPr>
        <w:t xml:space="preserve">Срок осуществления действий </w:t>
      </w:r>
      <w:r>
        <w:rPr>
          <w:rFonts w:ascii="Times New Roman" w:hAnsi="Times New Roman" w:cs="Times New Roman"/>
          <w:color w:val="000000"/>
          <w:sz w:val="24"/>
          <w:szCs w:val="24"/>
        </w:rPr>
        <w:t>– 4 рабочих дня</w:t>
      </w:r>
      <w:r w:rsidRPr="00AB5374">
        <w:rPr>
          <w:rFonts w:ascii="Times New Roman" w:hAnsi="Times New Roman" w:cs="Times New Roman"/>
          <w:color w:val="000000"/>
          <w:sz w:val="24"/>
          <w:szCs w:val="24"/>
        </w:rPr>
        <w:t>.</w:t>
      </w:r>
    </w:p>
    <w:p w:rsidR="00655C8F" w:rsidRDefault="00655C8F" w:rsidP="006427A1">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3.10.2.5</w:t>
      </w:r>
      <w:r w:rsidRPr="009F716B">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Критерием принятия решения об исправлении опечаток или ошибок является наличие допущенных опечаток или ошибок.</w:t>
      </w:r>
    </w:p>
    <w:p w:rsidR="00655C8F" w:rsidRDefault="00655C8F" w:rsidP="006427A1">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3.10.2.6.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655C8F" w:rsidRDefault="00655C8F" w:rsidP="006427A1">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3.10.2.7. </w:t>
      </w:r>
      <w:r w:rsidRPr="00187FDF">
        <w:rPr>
          <w:rFonts w:ascii="Times New Roman" w:hAnsi="Times New Roman" w:cs="Times New Roman"/>
          <w:bCs/>
          <w:sz w:val="24"/>
          <w:szCs w:val="24"/>
          <w:lang w:eastAsia="ru-RU"/>
        </w:rPr>
        <w:t xml:space="preserve">Результатом рассмотрения обращения об исправлении допущенных опечаток и ошибок являются </w:t>
      </w:r>
      <w:r>
        <w:rPr>
          <w:rFonts w:ascii="Times New Roman" w:hAnsi="Times New Roman" w:cs="Times New Roman"/>
          <w:bCs/>
          <w:sz w:val="24"/>
          <w:szCs w:val="24"/>
          <w:lang w:eastAsia="ru-RU"/>
        </w:rPr>
        <w:t>разрешение на осуществление земляных работ в новой редакции</w:t>
      </w:r>
      <w:r w:rsidRPr="00187FDF">
        <w:rPr>
          <w:rFonts w:ascii="Times New Roman" w:hAnsi="Times New Roman" w:cs="Times New Roman"/>
          <w:bCs/>
          <w:sz w:val="24"/>
          <w:szCs w:val="24"/>
          <w:lang w:eastAsia="ru-RU"/>
        </w:rPr>
        <w:t xml:space="preserve"> либо уведомление об отсутствии выявленных </w:t>
      </w:r>
      <w:r>
        <w:rPr>
          <w:rFonts w:ascii="Times New Roman" w:hAnsi="Times New Roman" w:cs="Times New Roman"/>
          <w:bCs/>
          <w:sz w:val="24"/>
          <w:szCs w:val="24"/>
          <w:lang w:eastAsia="ru-RU"/>
        </w:rPr>
        <w:t>о</w:t>
      </w:r>
      <w:r w:rsidRPr="00187FDF">
        <w:rPr>
          <w:rFonts w:ascii="Times New Roman" w:hAnsi="Times New Roman" w:cs="Times New Roman"/>
          <w:bCs/>
          <w:sz w:val="24"/>
          <w:szCs w:val="24"/>
          <w:lang w:eastAsia="ru-RU"/>
        </w:rPr>
        <w:t>печаток или ошибок.</w:t>
      </w:r>
    </w:p>
    <w:p w:rsidR="00655C8F" w:rsidRPr="009F716B" w:rsidRDefault="00655C8F" w:rsidP="006427A1">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3.10.2.8. Фиксация результата – в системе электронного документооборота или в журнале регистрации.</w:t>
      </w:r>
    </w:p>
    <w:p w:rsidR="00655C8F" w:rsidRDefault="00655C8F" w:rsidP="006427A1">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3.10.3.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3.10.3.1. Основанием для начала административного действия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 xml:space="preserve">» является </w:t>
      </w:r>
      <w:r>
        <w:rPr>
          <w:rFonts w:ascii="Times New Roman" w:hAnsi="Times New Roman" w:cs="Times New Roman"/>
          <w:color w:val="000000"/>
          <w:sz w:val="24"/>
          <w:szCs w:val="24"/>
        </w:rPr>
        <w:t xml:space="preserve">оформленное разрешение на осуществление земляных работ в новой редакции либо уведомление об отсутствии выявленных опечаток или ошибок. </w:t>
      </w:r>
    </w:p>
    <w:p w:rsidR="00655C8F" w:rsidRDefault="00655C8F" w:rsidP="006427A1">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3.10.3.2. Сотрудник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2.5.5, 2.5.6 настоящего Регламента, информирует заявителя о принятом решении.</w:t>
      </w:r>
    </w:p>
    <w:p w:rsidR="00655C8F" w:rsidRDefault="00655C8F" w:rsidP="006427A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3.10.3.3.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color w:val="000000"/>
          <w:sz w:val="24"/>
          <w:szCs w:val="24"/>
        </w:rPr>
        <w:t>администрации Дивеевского муниципального округа Нижегородской области</w:t>
      </w:r>
      <w:r>
        <w:rPr>
          <w:rFonts w:ascii="Times New Roman" w:hAnsi="Times New Roman" w:cs="Times New Roman"/>
          <w:i/>
          <w:color w:val="000000"/>
          <w:sz w:val="24"/>
          <w:szCs w:val="24"/>
        </w:rPr>
        <w:t xml:space="preserve"> </w:t>
      </w:r>
      <w:r w:rsidRPr="00AB5374">
        <w:rPr>
          <w:rFonts w:ascii="Times New Roman" w:hAnsi="Times New Roman" w:cs="Times New Roman"/>
          <w:color w:val="000000"/>
          <w:sz w:val="24"/>
          <w:szCs w:val="24"/>
        </w:rPr>
        <w:t xml:space="preserve">в согласованное время </w:t>
      </w:r>
      <w:r>
        <w:rPr>
          <w:rFonts w:ascii="Times New Roman" w:hAnsi="Times New Roman" w:cs="Times New Roman"/>
          <w:color w:val="000000"/>
          <w:sz w:val="24"/>
          <w:szCs w:val="24"/>
        </w:rPr>
        <w:t xml:space="preserve">либо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r w:rsidRPr="007B7C22">
        <w:rPr>
          <w:rFonts w:ascii="Times New Roman" w:hAnsi="Times New Roman" w:cs="Times New Roman"/>
          <w:color w:val="000000"/>
          <w:sz w:val="24"/>
          <w:szCs w:val="24"/>
        </w:rPr>
        <w:t xml:space="preserve">но не позднее </w:t>
      </w:r>
      <w:r>
        <w:rPr>
          <w:rFonts w:ascii="Times New Roman" w:hAnsi="Times New Roman" w:cs="Times New Roman"/>
          <w:color w:val="000000"/>
          <w:sz w:val="24"/>
          <w:szCs w:val="24"/>
        </w:rPr>
        <w:t xml:space="preserve">одного </w:t>
      </w:r>
      <w:r w:rsidRPr="007B7C22">
        <w:rPr>
          <w:rFonts w:ascii="Times New Roman" w:hAnsi="Times New Roman" w:cs="Times New Roman"/>
          <w:color w:val="000000"/>
          <w:sz w:val="24"/>
          <w:szCs w:val="24"/>
        </w:rPr>
        <w:t>рабоч</w:t>
      </w:r>
      <w:r>
        <w:rPr>
          <w:rFonts w:ascii="Times New Roman" w:hAnsi="Times New Roman" w:cs="Times New Roman"/>
          <w:color w:val="000000"/>
          <w:sz w:val="24"/>
          <w:szCs w:val="24"/>
        </w:rPr>
        <w:t>его</w:t>
      </w:r>
      <w:r w:rsidRPr="007B7C22">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7B7C22">
        <w:rPr>
          <w:rFonts w:ascii="Times New Roman" w:hAnsi="Times New Roman" w:cs="Times New Roman"/>
          <w:color w:val="000000"/>
          <w:sz w:val="24"/>
          <w:szCs w:val="24"/>
        </w:rPr>
        <w:t xml:space="preserve"> с момента подписания и регистрации разрешения на </w:t>
      </w:r>
      <w:r>
        <w:rPr>
          <w:rFonts w:ascii="Times New Roman" w:hAnsi="Times New Roman" w:cs="Times New Roman"/>
          <w:color w:val="000000"/>
          <w:sz w:val="24"/>
          <w:szCs w:val="24"/>
        </w:rPr>
        <w:t>осуществление</w:t>
      </w:r>
      <w:r w:rsidRPr="007B7C22">
        <w:rPr>
          <w:rFonts w:ascii="Times New Roman" w:hAnsi="Times New Roman" w:cs="Times New Roman"/>
          <w:color w:val="000000"/>
          <w:sz w:val="24"/>
          <w:szCs w:val="24"/>
        </w:rPr>
        <w:t xml:space="preserve"> земляных работ или уведомления об отсутствии выявленных опечаток или ошибок.</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По почте заявителю направляется заказное письмо с уведомлением в течение </w:t>
      </w:r>
      <w:r>
        <w:rPr>
          <w:rFonts w:ascii="Times New Roman" w:hAnsi="Times New Roman" w:cs="Times New Roman"/>
          <w:color w:val="000000"/>
          <w:sz w:val="24"/>
          <w:szCs w:val="24"/>
        </w:rPr>
        <w:t xml:space="preserve">трех </w:t>
      </w:r>
      <w:r w:rsidRPr="00AB5374">
        <w:rPr>
          <w:rFonts w:ascii="Times New Roman" w:hAnsi="Times New Roman" w:cs="Times New Roman"/>
          <w:color w:val="000000"/>
          <w:sz w:val="24"/>
          <w:szCs w:val="24"/>
        </w:rPr>
        <w:t>рабоч</w:t>
      </w:r>
      <w:r>
        <w:rPr>
          <w:rFonts w:ascii="Times New Roman" w:hAnsi="Times New Roman" w:cs="Times New Roman"/>
          <w:color w:val="000000"/>
          <w:sz w:val="24"/>
          <w:szCs w:val="24"/>
        </w:rPr>
        <w:t>их</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ей</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их</w:t>
      </w:r>
      <w:r w:rsidRPr="00AB5374">
        <w:rPr>
          <w:rFonts w:ascii="Times New Roman" w:hAnsi="Times New Roman" w:cs="Times New Roman"/>
          <w:color w:val="000000"/>
          <w:sz w:val="24"/>
          <w:szCs w:val="24"/>
        </w:rPr>
        <w:t xml:space="preserve"> после подписания результата</w:t>
      </w:r>
      <w:r>
        <w:rPr>
          <w:rFonts w:ascii="Times New Roman" w:hAnsi="Times New Roman" w:cs="Times New Roman"/>
          <w:color w:val="000000"/>
          <w:sz w:val="24"/>
          <w:szCs w:val="24"/>
        </w:rPr>
        <w:t xml:space="preserve"> предоставления муниципальной услуги, указанного в пункте 2.5.5,.2.5.6 настоящего Регламента.</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управление капитального строительства и архитектуры администрации Дивеевского муниципального округа Нижегородской области,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направление или вручение результата услуги, направляет его почтовым отправлением с уведомлением о вручении. </w:t>
      </w:r>
    </w:p>
    <w:p w:rsidR="00655C8F" w:rsidRDefault="00655C8F" w:rsidP="007B7C22">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В случае обращения заявителя через ГБУ НО «УМФЦ» сотрудник управления капитального строительства и архитектуры администрации Дивеевского муниципального округа Нижегородской области передает в ГБУ НО «УМФЦ» результат посредством курьерской доставки ГБУ НО «УМФЦ»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ГБУ НО «УМФЦ» указана в разделе 6 настоящего Регламента.</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об исправлении опечаток или ошибок.</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3.10.3.5. Результатом является </w:t>
      </w:r>
      <w:r>
        <w:rPr>
          <w:rFonts w:ascii="Times New Roman" w:hAnsi="Times New Roman" w:cs="Times New Roman"/>
          <w:color w:val="000000"/>
          <w:sz w:val="24"/>
          <w:szCs w:val="24"/>
        </w:rPr>
        <w:t>оформленное разрешение на осуществление земляных работ или уведомление об отсутствии выявленных опечаток или ошибок.</w:t>
      </w:r>
    </w:p>
    <w:p w:rsidR="00655C8F"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10.3.6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655C8F" w:rsidRPr="00AB5374" w:rsidRDefault="00655C8F" w:rsidP="006427A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3.10.3.8. Срок направления результата – три рабочих дня с момента оформления разрешения на осуществление земляных работ либо уведомления об отсутствии выявленных опечаток или ошибок.</w:t>
      </w:r>
    </w:p>
    <w:p w:rsidR="00655C8F" w:rsidRPr="00B00A8B" w:rsidRDefault="00655C8F" w:rsidP="00CD0BC9">
      <w:pPr>
        <w:shd w:val="clear" w:color="auto" w:fill="FFFFFF"/>
        <w:spacing w:after="0" w:line="240" w:lineRule="auto"/>
        <w:ind w:firstLine="567"/>
        <w:jc w:val="both"/>
        <w:rPr>
          <w:rFonts w:ascii="Times New Roman" w:hAnsi="Times New Roman" w:cs="Times New Roman"/>
          <w:bCs/>
          <w:sz w:val="24"/>
          <w:szCs w:val="28"/>
        </w:rPr>
      </w:pPr>
      <w:r w:rsidRPr="00B00A8B">
        <w:rPr>
          <w:rFonts w:ascii="Times New Roman" w:hAnsi="Times New Roman" w:cs="Times New Roman"/>
          <w:color w:val="000000"/>
          <w:sz w:val="24"/>
          <w:szCs w:val="24"/>
        </w:rPr>
        <w:t xml:space="preserve">3.11. Принятие решения о выдаче либо об отказе в выдаче копии разрешения на </w:t>
      </w:r>
      <w:r>
        <w:rPr>
          <w:rFonts w:ascii="Times New Roman" w:hAnsi="Times New Roman" w:cs="Times New Roman"/>
          <w:color w:val="000000"/>
          <w:sz w:val="24"/>
          <w:szCs w:val="24"/>
        </w:rPr>
        <w:t>осуществление</w:t>
      </w:r>
      <w:r w:rsidRPr="00B00A8B">
        <w:rPr>
          <w:rFonts w:ascii="Times New Roman" w:hAnsi="Times New Roman" w:cs="Times New Roman"/>
          <w:color w:val="000000"/>
          <w:sz w:val="24"/>
          <w:szCs w:val="24"/>
        </w:rPr>
        <w:t xml:space="preserve"> </w:t>
      </w:r>
      <w:r w:rsidRPr="00B00A8B">
        <w:rPr>
          <w:rFonts w:ascii="Times New Roman" w:hAnsi="Times New Roman" w:cs="Times New Roman"/>
          <w:bCs/>
          <w:sz w:val="24"/>
          <w:szCs w:val="28"/>
        </w:rPr>
        <w:t>земляных работ.</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 Прием заявления о выдаче копии и прилагаемых документов.</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3.11.1.1. Основанием для начала административного действия «Прием заявления о выдаче копии и прилагаемых документов» является поступившее заявление о выдаче копии заявителя и прилагаемых документов непосредственно направленного по почте,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ГБУ НО «УМФЦ», а также личное обращение в администрацию Дивеевского муниципального округа Нижегородской области.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о выдаче копии.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3.11.1.2. Прием и регистрация заявления о выдаче копии осуществляются сотрудником управления делами администрации Дивеевского муниципального округа Нижегородской области.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3.11.1.3. При направлении документов посредством почтовых отправлений, сотрудник </w:t>
      </w:r>
      <w:r w:rsidRPr="00105530">
        <w:rPr>
          <w:rFonts w:ascii="Times New Roman" w:hAnsi="Times New Roman" w:cs="Times New Roman"/>
          <w:color w:val="000000"/>
          <w:sz w:val="24"/>
          <w:szCs w:val="24"/>
        </w:rPr>
        <w:t xml:space="preserve">управления делами администрации Дивеевского муниципального округа Нижегородской области </w:t>
      </w:r>
      <w:r>
        <w:rPr>
          <w:rFonts w:ascii="Times New Roman" w:hAnsi="Times New Roman" w:cs="Times New Roman"/>
          <w:color w:val="000000"/>
          <w:sz w:val="24"/>
          <w:szCs w:val="24"/>
        </w:rPr>
        <w:t>вскрывает конверт и осуществляет регистрацию заявления о выдаче копии, если отсутствуют основания для отказа в приеме документов, указанные в пункте 2.15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3.11.1.4. При обращении на личном приеме заявление о выдаче копии заявителя фиксируется в системе электронного документооборота, а при отсутствии технической возможности - в журнале входящей корреспонденции.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При этом в случаях, если в заявлении о выдаче копии отсутствуют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сотрудник управления делами при личном обращении предлагает с согласия заявителя устранить выявленные недостатки в заявлении о выдаче копии непосредственно на личном приеме.</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3.11.1.5. При обращении письменно в администрацию Дивеевского муниципального округа Нижегородской области, в том числе на личном приеме, ответственный сотрудник  управления делами администрации Дивеевского муниципального округа Нижегородской области: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проверяет правильность заполнения заявления о выдаче копии, в том числе полноту внесенных данных, наличие документов, которые должны прилагаться к заявлению о выдаче копии, соответствие прилагаемых документов установленным требованиям;</w:t>
      </w:r>
    </w:p>
    <w:p w:rsidR="00655C8F" w:rsidRDefault="00655C8F" w:rsidP="009070D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 проставляет штамп администрации Дивеевского муниципального округа Нижегородской области с указанием фамилии, инициалов и должности, даты приема и затем регистрирует заявление о выдаче копии и прилагаемые документы в системе электронного документооборота, а при отсутствии технической возможности в журнале входящей корреспонденции.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3.11.1.6. При приеме заявления о выдаче копии, направленного по почте, заявителю направляется расписка о приеме заявления о выдаче копии почтовым отправлением с уведомлением о вручении, если иное не указано в заявлении о выдаче копии.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заявления о выдаче копии при непосредственном обращении в администрацию Дивеевского муниципального округа Нижегородской области или при личном приеме заявителю (представителю заявителя) выдается расписка о приеме и регистрации заявления о выдаче копии.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3.11.1.7. В случае если в представленном (направленном) заявлении о выдаче копии имеются основания для отказа в приеме документов, указанные в пункте 2.15 настоящего Регламента, то сотрудник управления делами администрации Дивеевского муниципального округа Нижегородской области, осуществляющий прием и регистрацию документов, не осуществляет регистрацию заявления о выдаче копии, а подготавливает письмо об отказе в приеме документов.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проставлением подписи главы местного самоуправления Дивеевского муниципального округа Нижегородской области, или подписывается усиленной квалифицированной подписью главы местного самоуправления Дивеевского муниципального округа Нижегородской области.</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администрации Дивеевского муниципального округа Нижегородской области,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3.11.1.8. В случае регистрации документов,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сотрудника, ответственного за рассмотрение заявления о выдаче копии и прилагаемых к нему документов.</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3.11.1.9. Срок осуществления действий по регистрации документов - 15 минут в течение одного рабочего дня.</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сотрудника, ответственного за рассмотрение заявления о выдаче копии и прилагаемых к нему документов – один рабочий день со дня регистрации документов.</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3.11.1.10. Критерий принятия решения о регистрации документов – поступление заявления о выдаче копии и прилагаемых документов надлежащего качества и в полном объеме.</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3.11.1.11. Критерий принятия решения об отказе в приеме документов - наличие оснований для отказа в приеме документов, указанных в пункте 2.15 настоящего Регламента.</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3.11.1.12. Результатом административного действия является прием и регистрация заявления о выдаче копии, назначение сотрудника, ответственного за рассмотрение заявления о выдаче копии и прилагаемых к нему документов, либо отказ в приеме документов.</w:t>
      </w:r>
    </w:p>
    <w:p w:rsidR="00655C8F" w:rsidRDefault="00655C8F" w:rsidP="009070D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3.11.1.13. Фиксация результата - занесение информации в систему электронного документооборота или в журнал входящей корреспонденции.</w:t>
      </w:r>
    </w:p>
    <w:p w:rsidR="00655C8F" w:rsidRPr="00EA3481" w:rsidRDefault="00655C8F" w:rsidP="00CD0BC9">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Cs/>
          <w:sz w:val="24"/>
          <w:szCs w:val="28"/>
        </w:rPr>
        <w:t xml:space="preserve">3.11.2.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о выдаче копии и представленных документов.</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11</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 xml:space="preserve">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заявления</w:t>
      </w:r>
      <w:r>
        <w:rPr>
          <w:rFonts w:ascii="Times New Roman" w:hAnsi="Times New Roman" w:cs="Times New Roman"/>
          <w:color w:val="000000"/>
          <w:sz w:val="24"/>
          <w:szCs w:val="24"/>
        </w:rPr>
        <w:t xml:space="preserve"> о выдаче копии и представленных документов</w:t>
      </w:r>
      <w:r w:rsidRPr="00AB5374">
        <w:rPr>
          <w:rFonts w:ascii="Times New Roman" w:hAnsi="Times New Roman" w:cs="Times New Roman"/>
          <w:color w:val="000000"/>
          <w:sz w:val="24"/>
          <w:szCs w:val="24"/>
        </w:rPr>
        <w:t>» является зарегистрированное заявление</w:t>
      </w:r>
      <w:r>
        <w:rPr>
          <w:rFonts w:ascii="Times New Roman" w:hAnsi="Times New Roman" w:cs="Times New Roman"/>
          <w:color w:val="000000"/>
          <w:sz w:val="24"/>
          <w:szCs w:val="24"/>
        </w:rPr>
        <w:t xml:space="preserve"> о выдаче копии и прилагаемых документов с указанием исполнителя</w:t>
      </w:r>
      <w:r w:rsidRPr="00AB5374">
        <w:rPr>
          <w:rFonts w:ascii="Times New Roman" w:hAnsi="Times New Roman" w:cs="Times New Roman"/>
          <w:color w:val="000000"/>
          <w:sz w:val="24"/>
          <w:szCs w:val="24"/>
        </w:rPr>
        <w:t>.</w:t>
      </w:r>
    </w:p>
    <w:p w:rsidR="00655C8F" w:rsidRDefault="00655C8F" w:rsidP="00F1061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3.11.2.2. Сотрудник </w:t>
      </w:r>
      <w:r>
        <w:rPr>
          <w:rFonts w:ascii="Times New Roman" w:hAnsi="Times New Roman" w:cs="Times New Roman"/>
          <w:color w:val="000000"/>
          <w:sz w:val="24"/>
          <w:szCs w:val="24"/>
        </w:rPr>
        <w:t>управления капитального строительства и архитектуры администрации Дивеевского муниципального округа Нижегородской области</w:t>
      </w:r>
      <w:r>
        <w:rPr>
          <w:rFonts w:ascii="Times New Roman" w:hAnsi="Times New Roman" w:cs="Times New Roman"/>
          <w:sz w:val="24"/>
          <w:szCs w:val="24"/>
          <w:lang w:eastAsia="ru-RU"/>
        </w:rPr>
        <w:t>, ответственный за рассмотрение заявления о выдаче копии и прилагаемых к нему документов:</w:t>
      </w:r>
    </w:p>
    <w:p w:rsidR="00655C8F" w:rsidRDefault="00655C8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анализирует заявление о выдаче копии; </w:t>
      </w:r>
    </w:p>
    <w:p w:rsidR="00655C8F" w:rsidRDefault="00655C8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б) осуществляет поиск разрешения на осуществление земляных работ;</w:t>
      </w:r>
    </w:p>
    <w:p w:rsidR="00655C8F" w:rsidRDefault="00655C8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 осуществляет копирование разрешения на осуществление земляных работ, пронумеровывает и прошнуровывает его, заверяет подписью начальника управления капитального строительства и архитектуры администрации Дивеевского муниципального округа Нижегородской области и печатью управления капитального строительства и архитектуры администрации Дивеевского муниципального округа Нижегородской области и проставляет на каждом листе «КОПИЯ». Дополнительно подготавливает проект сопроводительного письма о направлении копии разрешения на осуществление земляных работ по форме согласно приложению 13 к настоящему Регламенту, согласовывает в установленном порядке и передает на подпись главе местного самоуправления Дивеевского муниципального округа Нижегородской области.</w:t>
      </w:r>
    </w:p>
    <w:p w:rsidR="00655C8F" w:rsidRDefault="00655C8F" w:rsidP="007F18CB">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г) в случае, если документ отсутствует в распоряжении администрации, то подготавливает письмо об отказе в выдаче копии согласно приложению 9 к настоящему Регламенту, согласовывает его в установленном порядке и передает на подпись главе местного самоуправления Дивеевского муниципального округа Нижегородской области.</w:t>
      </w:r>
    </w:p>
    <w:p w:rsidR="00655C8F" w:rsidRDefault="00655C8F" w:rsidP="00E83330">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3.11.2.3. Глава местного самоуправления Дивеевского муниципального округа Нижегородской области подписывает проект сопроводительного письма о направлении копии либо проект письма об отказе в выдаче копии разрешения на осуществление земляных работ и передает его на регистрацию. </w:t>
      </w:r>
    </w:p>
    <w:p w:rsidR="00655C8F" w:rsidRDefault="00655C8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3.11.2.4. Сотрудник управления делами администрации Дивеевского муниципального округа Нижегородской области, ответственный за регистрацию документов, после подписания в течение одного рабочего дня осуществляет регистрацию сопроводительного письма о направлении копии либо письма об отказе в выдаче копии разрешения на осуществление земляных работ путем занесения данных в систему электронного документооборота или в журнал регистрации.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3.11.2.5. </w:t>
      </w:r>
      <w:r w:rsidRPr="00AB5374">
        <w:rPr>
          <w:rFonts w:ascii="Times New Roman" w:hAnsi="Times New Roman" w:cs="Times New Roman"/>
          <w:color w:val="000000"/>
          <w:sz w:val="24"/>
          <w:szCs w:val="24"/>
        </w:rPr>
        <w:t xml:space="preserve">Срок осуществления действий </w:t>
      </w:r>
      <w:r>
        <w:rPr>
          <w:rFonts w:ascii="Times New Roman" w:hAnsi="Times New Roman" w:cs="Times New Roman"/>
          <w:color w:val="000000"/>
          <w:sz w:val="24"/>
          <w:szCs w:val="24"/>
        </w:rPr>
        <w:t>– 2 рабочих дня</w:t>
      </w:r>
      <w:r w:rsidRPr="00AB5374">
        <w:rPr>
          <w:rFonts w:ascii="Times New Roman" w:hAnsi="Times New Roman" w:cs="Times New Roman"/>
          <w:color w:val="000000"/>
          <w:sz w:val="24"/>
          <w:szCs w:val="24"/>
        </w:rPr>
        <w:t>.</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11.2</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6. </w:t>
      </w:r>
      <w:r w:rsidRPr="00AB5374">
        <w:rPr>
          <w:rFonts w:ascii="Times New Roman" w:hAnsi="Times New Roman" w:cs="Times New Roman"/>
          <w:color w:val="000000"/>
          <w:sz w:val="24"/>
          <w:szCs w:val="24"/>
        </w:rPr>
        <w:t xml:space="preserve">Критерий принятия решения </w:t>
      </w:r>
      <w:r>
        <w:rPr>
          <w:rFonts w:ascii="Times New Roman" w:hAnsi="Times New Roman" w:cs="Times New Roman"/>
          <w:color w:val="000000"/>
          <w:sz w:val="24"/>
          <w:szCs w:val="24"/>
        </w:rPr>
        <w:t xml:space="preserve">о выдаче копии разрешения на осуществление земляных работ </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наличие в распоряжении администрации Дивеевского муниципального округа Нижегородской области разрешения на осуществление земляных работ.</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3.11.2.7. Критерий принятия решения об отказе в выдачи копии разрешения на осуществление земляных работ – наличие основания (или оснований) для отказа в предоставлении муниципальной услуги, предусмотренных пунктом 2.17.4 настоящего Регламента. </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3.11.2.8. Результатом административного действия является заверенная в установленном порядке копия разрешения на осуществление земляных работ, подписанное сопроводительное письмо о выдаче копии либо письмо об отказе в направлении копии разрешения на осуществлении земляных работ.</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11</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655C8F" w:rsidRDefault="00655C8F" w:rsidP="008338A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3.11.3.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w:t>
      </w:r>
    </w:p>
    <w:p w:rsidR="00655C8F" w:rsidRPr="00AB5374" w:rsidRDefault="00655C8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3.11.3.1. Основанием для начала административного действия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 xml:space="preserve">» является </w:t>
      </w:r>
      <w:r>
        <w:rPr>
          <w:rFonts w:ascii="Times New Roman" w:hAnsi="Times New Roman" w:cs="Times New Roman"/>
          <w:color w:val="000000"/>
          <w:sz w:val="24"/>
          <w:szCs w:val="24"/>
        </w:rPr>
        <w:t>заверенная в установленном порядке копия разрешения на осуществление земляных работ, подписанное сопроводительное письмо о выдаче копии либо письмо об отказе в направлении копии разрешения на осуществление земляных работ.</w:t>
      </w:r>
    </w:p>
    <w:p w:rsidR="00655C8F" w:rsidRDefault="00655C8F" w:rsidP="008338A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3.11.3.2. Сотрудник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2.5.7, 2.5.8 настоящего Регламента, информирует заявителя о принятом решении.</w:t>
      </w:r>
    </w:p>
    <w:p w:rsidR="00655C8F" w:rsidRDefault="00655C8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3.11.3.3.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color w:val="000000"/>
          <w:sz w:val="24"/>
          <w:szCs w:val="24"/>
        </w:rPr>
        <w:t>управления капитального строительства и архитектуры администрации  Дивеевского муниципального округа Нижегородской области</w:t>
      </w:r>
      <w:r>
        <w:rPr>
          <w:rFonts w:ascii="Times New Roman" w:hAnsi="Times New Roman" w:cs="Times New Roman"/>
          <w:i/>
          <w:color w:val="000000"/>
          <w:sz w:val="24"/>
          <w:szCs w:val="24"/>
        </w:rPr>
        <w:t xml:space="preserve"> </w:t>
      </w:r>
      <w:r w:rsidRPr="00AB5374">
        <w:rPr>
          <w:rFonts w:ascii="Times New Roman" w:hAnsi="Times New Roman" w:cs="Times New Roman"/>
          <w:color w:val="000000"/>
          <w:sz w:val="24"/>
          <w:szCs w:val="24"/>
        </w:rPr>
        <w:t xml:space="preserve">в согласованное время </w:t>
      </w:r>
      <w:r>
        <w:rPr>
          <w:rFonts w:ascii="Times New Roman" w:hAnsi="Times New Roman" w:cs="Times New Roman"/>
          <w:color w:val="000000"/>
          <w:sz w:val="24"/>
          <w:szCs w:val="24"/>
        </w:rPr>
        <w:t xml:space="preserve">либо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Pr>
          <w:rStyle w:val="Hyperlink"/>
          <w:rFonts w:ascii="Times New Roman" w:hAnsi="Times New Roman"/>
          <w:color w:val="auto"/>
          <w:sz w:val="24"/>
          <w:szCs w:val="24"/>
          <w:u w:val="none"/>
          <w:lang w:eastAsia="ru-RU"/>
        </w:rPr>
        <w:t>Едином</w:t>
      </w:r>
      <w:r w:rsidRPr="00687275">
        <w:rPr>
          <w:rStyle w:val="Hyperlink"/>
          <w:rFonts w:ascii="Times New Roman" w:hAnsi="Times New Roman"/>
          <w:color w:val="auto"/>
          <w:sz w:val="24"/>
          <w:szCs w:val="24"/>
          <w:u w:val="none"/>
          <w:lang w:eastAsia="ru-RU"/>
        </w:rPr>
        <w:t xml:space="preserve"> Интернет-портал</w:t>
      </w:r>
      <w:r>
        <w:rPr>
          <w:rStyle w:val="Hyperlink"/>
          <w:rFonts w:ascii="Times New Roman" w:hAnsi="Times New Roman"/>
          <w:color w:val="auto"/>
          <w:sz w:val="24"/>
          <w:szCs w:val="24"/>
          <w:u w:val="none"/>
          <w:lang w:eastAsia="ru-RU"/>
        </w:rPr>
        <w:t>е</w:t>
      </w:r>
      <w:r w:rsidRPr="00687275">
        <w:rPr>
          <w:rStyle w:val="Hyperlink"/>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Hyperlink"/>
          <w:rFonts w:ascii="Times New Roman" w:hAnsi="Times New Roman"/>
          <w:color w:val="auto"/>
          <w:sz w:val="24"/>
          <w:szCs w:val="24"/>
          <w:u w:val="none"/>
          <w:lang w:eastAsia="ru-RU"/>
        </w:rPr>
        <w:t xml:space="preserve">, Едином портале государственных и муниципальных услуг (функций), </w:t>
      </w:r>
      <w:r w:rsidRPr="008D4A9B">
        <w:rPr>
          <w:rFonts w:ascii="Times New Roman" w:hAnsi="Times New Roman" w:cs="Times New Roman"/>
          <w:color w:val="000000"/>
          <w:sz w:val="24"/>
          <w:szCs w:val="24"/>
        </w:rPr>
        <w:t>но не позднее</w:t>
      </w:r>
      <w:r>
        <w:rPr>
          <w:rFonts w:ascii="Times New Roman" w:hAnsi="Times New Roman" w:cs="Times New Roman"/>
          <w:color w:val="000000"/>
          <w:sz w:val="24"/>
          <w:szCs w:val="24"/>
        </w:rPr>
        <w:t xml:space="preserve"> </w:t>
      </w:r>
      <w:r w:rsidRPr="008D4A9B">
        <w:rPr>
          <w:rFonts w:ascii="Times New Roman" w:hAnsi="Times New Roman" w:cs="Times New Roman"/>
          <w:color w:val="000000"/>
          <w:sz w:val="24"/>
          <w:szCs w:val="24"/>
        </w:rPr>
        <w:t xml:space="preserve">одного рабочего дня с момента подписания сопроводительного письма о направлении копии или письма об отказе в выдаче копии разрешения на </w:t>
      </w:r>
      <w:r>
        <w:rPr>
          <w:rFonts w:ascii="Times New Roman" w:hAnsi="Times New Roman" w:cs="Times New Roman"/>
          <w:color w:val="000000"/>
          <w:sz w:val="24"/>
          <w:szCs w:val="24"/>
        </w:rPr>
        <w:t>осуществлении</w:t>
      </w:r>
      <w:r w:rsidRPr="008D4A9B">
        <w:rPr>
          <w:rFonts w:ascii="Times New Roman" w:hAnsi="Times New Roman" w:cs="Times New Roman"/>
          <w:color w:val="000000"/>
          <w:sz w:val="24"/>
          <w:szCs w:val="24"/>
        </w:rPr>
        <w:t xml:space="preserve"> земляных работ.</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По почте заявителю направляется письмо с уведомлением</w:t>
      </w:r>
      <w:r>
        <w:rPr>
          <w:rFonts w:ascii="Times New Roman" w:hAnsi="Times New Roman" w:cs="Times New Roman"/>
          <w:color w:val="000000"/>
          <w:sz w:val="24"/>
          <w:szCs w:val="24"/>
        </w:rPr>
        <w:t xml:space="preserve"> о вручении</w:t>
      </w:r>
      <w:r w:rsidRPr="00AB5374">
        <w:rPr>
          <w:rFonts w:ascii="Times New Roman" w:hAnsi="Times New Roman" w:cs="Times New Roman"/>
          <w:color w:val="000000"/>
          <w:sz w:val="24"/>
          <w:szCs w:val="24"/>
        </w:rPr>
        <w:t xml:space="preserve"> в течение </w:t>
      </w:r>
      <w:r>
        <w:rPr>
          <w:rFonts w:ascii="Times New Roman" w:hAnsi="Times New Roman" w:cs="Times New Roman"/>
          <w:color w:val="000000"/>
          <w:sz w:val="24"/>
          <w:szCs w:val="24"/>
        </w:rPr>
        <w:t xml:space="preserve">одного </w:t>
      </w:r>
      <w:r w:rsidRPr="00AB5374">
        <w:rPr>
          <w:rFonts w:ascii="Times New Roman" w:hAnsi="Times New Roman" w:cs="Times New Roman"/>
          <w:color w:val="000000"/>
          <w:sz w:val="24"/>
          <w:szCs w:val="24"/>
        </w:rPr>
        <w:t>рабоч</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 xml:space="preserve">его за </w:t>
      </w:r>
      <w:r w:rsidRPr="00AB5374">
        <w:rPr>
          <w:rFonts w:ascii="Times New Roman" w:hAnsi="Times New Roman" w:cs="Times New Roman"/>
          <w:color w:val="000000"/>
          <w:sz w:val="24"/>
          <w:szCs w:val="24"/>
        </w:rPr>
        <w:t>подписани</w:t>
      </w:r>
      <w:r>
        <w:rPr>
          <w:rFonts w:ascii="Times New Roman" w:hAnsi="Times New Roman" w:cs="Times New Roman"/>
          <w:color w:val="000000"/>
          <w:sz w:val="24"/>
          <w:szCs w:val="24"/>
        </w:rPr>
        <w:t>ем</w:t>
      </w:r>
      <w:r w:rsidRPr="00AB5374">
        <w:rPr>
          <w:rFonts w:ascii="Times New Roman" w:hAnsi="Times New Roman" w:cs="Times New Roman"/>
          <w:color w:val="000000"/>
          <w:sz w:val="24"/>
          <w:szCs w:val="24"/>
        </w:rPr>
        <w:t xml:space="preserve"> результата</w:t>
      </w:r>
      <w:r>
        <w:rPr>
          <w:rFonts w:ascii="Times New Roman" w:hAnsi="Times New Roman" w:cs="Times New Roman"/>
          <w:color w:val="000000"/>
          <w:sz w:val="24"/>
          <w:szCs w:val="24"/>
        </w:rPr>
        <w:t xml:space="preserve"> предоставления муниципальной услуги, указанного в пункте 2.5.7, 2.5.8 настоящего Регламента.</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управление капитального строительства и архитектуры администрации Дивеевского муниципального округа Нижегородской области, 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направление или вручение результата услуги, направляет его почтовым отправлением с уведомлением о вручении. </w:t>
      </w:r>
    </w:p>
    <w:p w:rsidR="00655C8F" w:rsidRDefault="00655C8F" w:rsidP="008D4A9B">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В случае обращения заявителя через ГБУ НО «УМФЦ» сотрудник управления делами администрации Дивеевского муниципального округа Нижегородской области передает в ГБУ НО «УМФЦ» результат посредством курьерской доставки ГБУ НО «УМФЦ»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ГБУ НО «УМФЦ» указана в разделе 6 настоящего Регламента.</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 выдаче копии.</w:t>
      </w:r>
    </w:p>
    <w:p w:rsidR="00655C8F" w:rsidRPr="00AB5374" w:rsidRDefault="00655C8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3.11.3.5. Результатом является </w:t>
      </w:r>
      <w:r>
        <w:rPr>
          <w:rFonts w:ascii="Times New Roman" w:hAnsi="Times New Roman" w:cs="Times New Roman"/>
          <w:color w:val="000000"/>
          <w:sz w:val="24"/>
          <w:szCs w:val="24"/>
        </w:rPr>
        <w:t>заверенная в установленном порядке копия разрешения на осуществление земляных работ, подписанное сопроводительное письмо о выдаче копии либо письмо об отказе в направлении копии разрешения на осуществление земляных работ.</w:t>
      </w:r>
    </w:p>
    <w:p w:rsidR="00655C8F"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11.3.6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655C8F" w:rsidRPr="00AB5374" w:rsidRDefault="00655C8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655C8F" w:rsidRDefault="00655C8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3.11.3.8. Срок направления результата – один рабочий день с момента заверения в установленном порядке копии разрешения на осуществление земляных работ, подписания сопроводительного письма о выдаче копии либо письма об отказе в направлении копии разрешения на осуществление земляных работ.</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 Принятие решения о закрытии либо об отказе в закрытии разрешения </w:t>
      </w:r>
      <w:r>
        <w:rPr>
          <w:rFonts w:ascii="Times New Roman" w:hAnsi="Times New Roman" w:cs="Times New Roman"/>
          <w:sz w:val="24"/>
          <w:szCs w:val="24"/>
        </w:rPr>
        <w:t xml:space="preserve"> на осуществление</w:t>
      </w:r>
      <w:r w:rsidRPr="00A365FE">
        <w:rPr>
          <w:rFonts w:ascii="Times New Roman" w:hAnsi="Times New Roman" w:cs="Times New Roman"/>
          <w:sz w:val="24"/>
          <w:szCs w:val="24"/>
        </w:rPr>
        <w:t xml:space="preserve"> з</w:t>
      </w:r>
      <w:r>
        <w:rPr>
          <w:rFonts w:ascii="Times New Roman" w:hAnsi="Times New Roman" w:cs="Times New Roman"/>
          <w:bCs/>
          <w:sz w:val="24"/>
          <w:szCs w:val="28"/>
        </w:rPr>
        <w:t>емляных</w:t>
      </w:r>
      <w:r w:rsidRPr="00A365FE">
        <w:rPr>
          <w:rFonts w:ascii="Times New Roman" w:hAnsi="Times New Roman" w:cs="Times New Roman"/>
          <w:bCs/>
          <w:sz w:val="24"/>
          <w:szCs w:val="28"/>
        </w:rPr>
        <w:t xml:space="preserve"> работ.</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3.12.1. Прием заявления о </w:t>
      </w:r>
      <w:r>
        <w:rPr>
          <w:rFonts w:ascii="Times New Roman" w:hAnsi="Times New Roman" w:cs="Times New Roman"/>
          <w:sz w:val="24"/>
          <w:szCs w:val="24"/>
        </w:rPr>
        <w:t>закрытии</w:t>
      </w:r>
      <w:r w:rsidRPr="00A365FE">
        <w:rPr>
          <w:rFonts w:ascii="Times New Roman" w:hAnsi="Times New Roman" w:cs="Times New Roman"/>
          <w:sz w:val="24"/>
          <w:szCs w:val="24"/>
        </w:rPr>
        <w:t xml:space="preserve"> и пр</w:t>
      </w:r>
      <w:r>
        <w:rPr>
          <w:rFonts w:ascii="Times New Roman" w:hAnsi="Times New Roman" w:cs="Times New Roman"/>
          <w:sz w:val="24"/>
          <w:szCs w:val="24"/>
        </w:rPr>
        <w:t>иложенных</w:t>
      </w:r>
      <w:r w:rsidRPr="00A365FE">
        <w:rPr>
          <w:rFonts w:ascii="Times New Roman" w:hAnsi="Times New Roman" w:cs="Times New Roman"/>
          <w:sz w:val="24"/>
          <w:szCs w:val="24"/>
        </w:rPr>
        <w:t xml:space="preserve"> документов.</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3.12.1.1. Основанием для начала административного действия «Прием заявления и представленных документов» является поступившее заявление </w:t>
      </w:r>
      <w:r w:rsidRPr="00A365FE">
        <w:rPr>
          <w:rFonts w:ascii="Times New Roman" w:hAnsi="Times New Roman" w:cs="Times New Roman"/>
          <w:bCs/>
          <w:sz w:val="24"/>
          <w:szCs w:val="24"/>
        </w:rPr>
        <w:t xml:space="preserve">о закрытии разрешения </w:t>
      </w:r>
      <w:r w:rsidRPr="00A365FE">
        <w:rPr>
          <w:rFonts w:ascii="Times New Roman" w:hAnsi="Times New Roman" w:cs="Times New Roman"/>
          <w:sz w:val="24"/>
          <w:szCs w:val="24"/>
        </w:rPr>
        <w:t xml:space="preserve">и прилагаемых документов непосредственно направленного по почте,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w:t>
      </w:r>
      <w:r>
        <w:rPr>
          <w:rFonts w:ascii="Times New Roman" w:hAnsi="Times New Roman" w:cs="Times New Roman"/>
          <w:sz w:val="24"/>
          <w:szCs w:val="24"/>
        </w:rPr>
        <w:t>ГБУ НО «У</w:t>
      </w:r>
      <w:r w:rsidRPr="00A365FE">
        <w:rPr>
          <w:rFonts w:ascii="Times New Roman" w:hAnsi="Times New Roman" w:cs="Times New Roman"/>
          <w:sz w:val="24"/>
          <w:szCs w:val="24"/>
        </w:rPr>
        <w:t>МФЦ</w:t>
      </w:r>
      <w:r>
        <w:rPr>
          <w:rFonts w:ascii="Times New Roman" w:hAnsi="Times New Roman" w:cs="Times New Roman"/>
          <w:sz w:val="24"/>
          <w:szCs w:val="24"/>
        </w:rPr>
        <w:t>»</w:t>
      </w:r>
      <w:r w:rsidRPr="00A365FE">
        <w:rPr>
          <w:rFonts w:ascii="Times New Roman" w:hAnsi="Times New Roman" w:cs="Times New Roman"/>
          <w:sz w:val="24"/>
          <w:szCs w:val="24"/>
        </w:rPr>
        <w:t>, а также личное обращение в администрацию Дивеевского муниципального округа Нижегородской области.</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Днем обращения за предоставлением муниципальной услуги считается день приема (регистрации) администрацией Дивеевского муниципального округа Нижегородской области заявления </w:t>
      </w:r>
      <w:r w:rsidRPr="00A365FE">
        <w:rPr>
          <w:rFonts w:ascii="Times New Roman" w:hAnsi="Times New Roman" w:cs="Times New Roman"/>
          <w:bCs/>
          <w:sz w:val="24"/>
          <w:szCs w:val="24"/>
        </w:rPr>
        <w:t>о закрытии</w:t>
      </w:r>
      <w:r w:rsidRPr="00A365FE">
        <w:rPr>
          <w:rFonts w:ascii="Times New Roman" w:hAnsi="Times New Roman" w:cs="Times New Roman"/>
          <w:sz w:val="24"/>
          <w:szCs w:val="24"/>
        </w:rPr>
        <w:t>.</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3.12.1.2. Прием и регистрация заявления </w:t>
      </w:r>
      <w:r w:rsidRPr="00A365FE">
        <w:rPr>
          <w:rFonts w:ascii="Times New Roman" w:hAnsi="Times New Roman" w:cs="Times New Roman"/>
          <w:bCs/>
          <w:sz w:val="24"/>
          <w:szCs w:val="24"/>
        </w:rPr>
        <w:t xml:space="preserve">о закрытии разрешения </w:t>
      </w:r>
      <w:r w:rsidRPr="00A365FE">
        <w:rPr>
          <w:rFonts w:ascii="Times New Roman" w:hAnsi="Times New Roman" w:cs="Times New Roman"/>
          <w:sz w:val="24"/>
          <w:szCs w:val="24"/>
        </w:rPr>
        <w:t>осуществляются с</w:t>
      </w:r>
      <w:r>
        <w:rPr>
          <w:rFonts w:ascii="Times New Roman" w:hAnsi="Times New Roman" w:cs="Times New Roman"/>
          <w:sz w:val="24"/>
          <w:szCs w:val="24"/>
        </w:rPr>
        <w:t>отрудником</w:t>
      </w:r>
      <w:r w:rsidRPr="00A365FE">
        <w:rPr>
          <w:rFonts w:ascii="Times New Roman" w:hAnsi="Times New Roman" w:cs="Times New Roman"/>
          <w:sz w:val="24"/>
          <w:szCs w:val="24"/>
        </w:rPr>
        <w:t xml:space="preserve"> управления делами администрации Дивеевского муниципального округа Нижегородской области.</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3.12.1.3. При направлении документов посредством почтовых отправлений, сотрудник управления делами администрации Дивеевского муниципального округа Нижегородской области вскрывает конверт и осуществляет регистрацию заявления </w:t>
      </w:r>
      <w:r w:rsidRPr="00A365FE">
        <w:rPr>
          <w:rFonts w:ascii="Times New Roman" w:hAnsi="Times New Roman" w:cs="Times New Roman"/>
          <w:bCs/>
          <w:sz w:val="24"/>
          <w:szCs w:val="24"/>
        </w:rPr>
        <w:t xml:space="preserve">о закрытии разрешения, </w:t>
      </w:r>
      <w:r w:rsidRPr="00A365FE">
        <w:rPr>
          <w:rFonts w:ascii="Times New Roman" w:hAnsi="Times New Roman" w:cs="Times New Roman"/>
          <w:sz w:val="24"/>
          <w:szCs w:val="24"/>
        </w:rPr>
        <w:t>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655C8F" w:rsidRPr="00A365FE" w:rsidRDefault="00655C8F" w:rsidP="007750D8">
      <w:pPr>
        <w:shd w:val="clear" w:color="auto" w:fill="FFFFFF"/>
        <w:spacing w:after="0" w:line="240" w:lineRule="auto"/>
        <w:ind w:firstLine="567"/>
        <w:jc w:val="both"/>
        <w:rPr>
          <w:rFonts w:ascii="Times New Roman" w:hAnsi="Times New Roman" w:cs="Times New Roman"/>
          <w:sz w:val="24"/>
          <w:szCs w:val="24"/>
        </w:rPr>
      </w:pPr>
      <w:r w:rsidRPr="00A365FE">
        <w:rPr>
          <w:rFonts w:ascii="Times New Roman" w:hAnsi="Times New Roman" w:cs="Times New Roman"/>
          <w:sz w:val="24"/>
          <w:szCs w:val="24"/>
        </w:rPr>
        <w:t xml:space="preserve">3.12.1.4. При обращении на личном приеме заявление </w:t>
      </w:r>
      <w:r w:rsidRPr="00A365FE">
        <w:rPr>
          <w:rFonts w:ascii="Times New Roman" w:hAnsi="Times New Roman" w:cs="Times New Roman"/>
          <w:bCs/>
          <w:sz w:val="24"/>
          <w:szCs w:val="24"/>
        </w:rPr>
        <w:t xml:space="preserve">о закрытии разрешения </w:t>
      </w:r>
      <w:r w:rsidRPr="00A365FE">
        <w:rPr>
          <w:rFonts w:ascii="Times New Roman" w:hAnsi="Times New Roman" w:cs="Times New Roman"/>
          <w:sz w:val="24"/>
          <w:szCs w:val="24"/>
        </w:rPr>
        <w:t xml:space="preserve">фиксируется в системе электронного документооборота, а при отсутствии технической возможности - в журнале входящей корреспонденции. </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 xml:space="preserve">При этом в случаях, если в заявлении </w:t>
      </w:r>
      <w:r w:rsidRPr="002578D8">
        <w:rPr>
          <w:rFonts w:ascii="Times New Roman" w:hAnsi="Times New Roman" w:cs="Times New Roman"/>
          <w:bCs/>
          <w:sz w:val="24"/>
          <w:szCs w:val="24"/>
        </w:rPr>
        <w:t xml:space="preserve">о закрытии разрешения </w:t>
      </w:r>
      <w:r w:rsidRPr="002578D8">
        <w:rPr>
          <w:rFonts w:ascii="Times New Roman" w:hAnsi="Times New Roman" w:cs="Times New Roman"/>
          <w:sz w:val="24"/>
          <w:szCs w:val="24"/>
        </w:rPr>
        <w:t>отсутствует фамили</w:t>
      </w:r>
      <w:r>
        <w:rPr>
          <w:rFonts w:ascii="Times New Roman" w:hAnsi="Times New Roman" w:cs="Times New Roman"/>
          <w:sz w:val="24"/>
          <w:szCs w:val="24"/>
        </w:rPr>
        <w:t>я</w:t>
      </w:r>
      <w:r w:rsidRPr="002578D8">
        <w:rPr>
          <w:rFonts w:ascii="Times New Roman" w:hAnsi="Times New Roman" w:cs="Times New Roman"/>
          <w:sz w:val="24"/>
          <w:szCs w:val="24"/>
        </w:rPr>
        <w:t xml:space="preserve">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w:t>
      </w:r>
      <w:r>
        <w:rPr>
          <w:rFonts w:ascii="Times New Roman" w:hAnsi="Times New Roman" w:cs="Times New Roman"/>
          <w:sz w:val="24"/>
          <w:szCs w:val="24"/>
        </w:rPr>
        <w:t>отрудник</w:t>
      </w:r>
      <w:r w:rsidRPr="002578D8">
        <w:rPr>
          <w:rFonts w:ascii="Times New Roman" w:hAnsi="Times New Roman" w:cs="Times New Roman"/>
          <w:sz w:val="24"/>
          <w:szCs w:val="24"/>
        </w:rPr>
        <w:t xml:space="preserve"> управления делами администрации Дивеевского муниципального округа Нижегородской области при личном обращении предлагает с согласия заявителя устранить выявленные недостатки в заявлении </w:t>
      </w:r>
      <w:r w:rsidRPr="002578D8">
        <w:rPr>
          <w:rFonts w:ascii="Times New Roman" w:hAnsi="Times New Roman" w:cs="Times New Roman"/>
          <w:bCs/>
          <w:sz w:val="24"/>
          <w:szCs w:val="24"/>
        </w:rPr>
        <w:t>о закрытии разрешения н</w:t>
      </w:r>
      <w:r w:rsidRPr="002578D8">
        <w:rPr>
          <w:rFonts w:ascii="Times New Roman" w:hAnsi="Times New Roman" w:cs="Times New Roman"/>
          <w:sz w:val="24"/>
          <w:szCs w:val="24"/>
        </w:rPr>
        <w:t>епосредственно на личном приеме.</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3.12.1.5. При обращении письменно в администрацию Дивеевского муниципального округа Нижегородской области, в том числе на личном приеме, ответственный с</w:t>
      </w:r>
      <w:r>
        <w:rPr>
          <w:rFonts w:ascii="Times New Roman" w:hAnsi="Times New Roman" w:cs="Times New Roman"/>
          <w:sz w:val="24"/>
          <w:szCs w:val="24"/>
        </w:rPr>
        <w:t>отрудник</w:t>
      </w:r>
      <w:r w:rsidRPr="002578D8">
        <w:rPr>
          <w:rFonts w:ascii="Times New Roman" w:hAnsi="Times New Roman" w:cs="Times New Roman"/>
          <w:sz w:val="24"/>
          <w:szCs w:val="24"/>
        </w:rPr>
        <w:t xml:space="preserve"> управления делами администрации Дивеевского муниципального округа Нижегородской области:</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б) информирует при личном приеме заявителя о порядке и сроках предоставления муниципальной услуги;</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 xml:space="preserve">в) проверяет правильность заполнения заявления </w:t>
      </w:r>
      <w:r w:rsidRPr="002578D8">
        <w:rPr>
          <w:rFonts w:ascii="Times New Roman" w:hAnsi="Times New Roman" w:cs="Times New Roman"/>
          <w:bCs/>
          <w:sz w:val="24"/>
          <w:szCs w:val="24"/>
        </w:rPr>
        <w:t>о закрытии разрешения</w:t>
      </w:r>
      <w:r w:rsidRPr="002578D8">
        <w:rPr>
          <w:rFonts w:ascii="Times New Roman" w:hAnsi="Times New Roman" w:cs="Times New Roman"/>
          <w:sz w:val="24"/>
          <w:szCs w:val="24"/>
        </w:rPr>
        <w:t xml:space="preserve">, в том числе полноту внесенных данных, наличие документов, которые должны прилагаться к заявлению </w:t>
      </w:r>
      <w:r w:rsidRPr="002578D8">
        <w:rPr>
          <w:rFonts w:ascii="Times New Roman" w:hAnsi="Times New Roman" w:cs="Times New Roman"/>
          <w:bCs/>
          <w:sz w:val="24"/>
          <w:szCs w:val="24"/>
        </w:rPr>
        <w:t>о закрытии разрешения</w:t>
      </w:r>
      <w:r w:rsidRPr="002578D8">
        <w:rPr>
          <w:rFonts w:ascii="Times New Roman" w:hAnsi="Times New Roman" w:cs="Times New Roman"/>
          <w:sz w:val="24"/>
          <w:szCs w:val="24"/>
        </w:rPr>
        <w:t>, соответствие представленных документов установленным требованиям;</w:t>
      </w:r>
    </w:p>
    <w:p w:rsidR="00655C8F" w:rsidRPr="002578D8" w:rsidRDefault="00655C8F" w:rsidP="007750D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2578D8">
        <w:rPr>
          <w:rFonts w:ascii="Times New Roman" w:hAnsi="Times New Roman" w:cs="Times New Roman"/>
          <w:sz w:val="24"/>
          <w:szCs w:val="24"/>
        </w:rPr>
        <w:t xml:space="preserve">г) </w:t>
      </w:r>
      <w:r w:rsidRPr="002578D8">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w:t>
      </w:r>
      <w:r>
        <w:rPr>
          <w:rFonts w:ascii="Times New Roman" w:hAnsi="Times New Roman" w:cs="Times New Roman"/>
          <w:sz w:val="24"/>
          <w:szCs w:val="24"/>
          <w:lang w:eastAsia="ru-RU"/>
        </w:rPr>
        <w:t>лю; заверяет копии документов (</w:t>
      </w:r>
      <w:r w:rsidRPr="002578D8">
        <w:rPr>
          <w:rFonts w:ascii="Times New Roman" w:hAnsi="Times New Roman" w:cs="Times New Roman"/>
          <w:sz w:val="24"/>
          <w:szCs w:val="24"/>
          <w:lang w:eastAsia="ru-RU"/>
        </w:rPr>
        <w:t>кроме нотариально заверенных);</w:t>
      </w:r>
    </w:p>
    <w:p w:rsidR="00655C8F" w:rsidRPr="002578D8" w:rsidRDefault="00655C8F" w:rsidP="007750D8">
      <w:pPr>
        <w:shd w:val="clear" w:color="auto" w:fill="FFFFFF"/>
        <w:spacing w:after="0" w:line="240" w:lineRule="auto"/>
        <w:ind w:firstLine="567"/>
        <w:jc w:val="both"/>
        <w:rPr>
          <w:rFonts w:ascii="Times New Roman" w:hAnsi="Times New Roman" w:cs="Times New Roman"/>
          <w:sz w:val="24"/>
          <w:szCs w:val="24"/>
        </w:rPr>
      </w:pPr>
      <w:r w:rsidRPr="002578D8">
        <w:rPr>
          <w:rFonts w:ascii="Times New Roman" w:hAnsi="Times New Roman" w:cs="Times New Roman"/>
          <w:sz w:val="24"/>
          <w:szCs w:val="24"/>
        </w:rPr>
        <w:t xml:space="preserve"> д) проставляет штамп администрации Дивеевского муниципального округа Нижегородской области с указанием фамилии, инициалов и должности, даты приема и затем регистрирует заявление </w:t>
      </w:r>
      <w:r w:rsidRPr="002578D8">
        <w:rPr>
          <w:rFonts w:ascii="Times New Roman" w:hAnsi="Times New Roman" w:cs="Times New Roman"/>
          <w:bCs/>
          <w:sz w:val="24"/>
          <w:szCs w:val="24"/>
        </w:rPr>
        <w:t xml:space="preserve">о закрытии разрешения </w:t>
      </w:r>
      <w:r w:rsidRPr="002578D8">
        <w:rPr>
          <w:rFonts w:ascii="Times New Roman" w:hAnsi="Times New Roman" w:cs="Times New Roman"/>
          <w:sz w:val="24"/>
          <w:szCs w:val="24"/>
        </w:rPr>
        <w:t xml:space="preserve">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3.12.1.6. При приеме заявления </w:t>
      </w:r>
      <w:r w:rsidRPr="008654E4">
        <w:rPr>
          <w:rFonts w:ascii="Times New Roman" w:hAnsi="Times New Roman" w:cs="Times New Roman"/>
          <w:bCs/>
          <w:sz w:val="24"/>
          <w:szCs w:val="24"/>
        </w:rPr>
        <w:t>о закрытии разрешения</w:t>
      </w:r>
      <w:r w:rsidRPr="008654E4">
        <w:rPr>
          <w:rFonts w:ascii="Times New Roman" w:hAnsi="Times New Roman" w:cs="Times New Roman"/>
          <w:sz w:val="24"/>
          <w:szCs w:val="24"/>
        </w:rPr>
        <w:t xml:space="preserve">, направленного по почте, заявителю направляется расписка о приеме заявления о закрытии разрешения почтовым отправлением с уведомлением о вручении, если иное не указано в заявлении о закрытии разрешения.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При приеме заявления </w:t>
      </w:r>
      <w:r w:rsidRPr="008654E4">
        <w:rPr>
          <w:rFonts w:ascii="Times New Roman" w:hAnsi="Times New Roman" w:cs="Times New Roman"/>
          <w:bCs/>
          <w:sz w:val="24"/>
          <w:szCs w:val="24"/>
        </w:rPr>
        <w:t xml:space="preserve">о закрытии разрешения </w:t>
      </w:r>
      <w:r w:rsidRPr="008654E4">
        <w:rPr>
          <w:rFonts w:ascii="Times New Roman" w:hAnsi="Times New Roman" w:cs="Times New Roman"/>
          <w:sz w:val="24"/>
          <w:szCs w:val="24"/>
        </w:rPr>
        <w:t xml:space="preserve">при непосредственном обращении в администрацию Дивеевского муниципального округа Нижегородской области или при личном приеме заявителю (представителю заявителя) выдается расписка о приеме и регистрации заявления о закрытии разрешения.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3.12.1.7. В случае если в представленном (направленном) заявлении </w:t>
      </w:r>
      <w:r w:rsidRPr="008654E4">
        <w:rPr>
          <w:rFonts w:ascii="Times New Roman" w:hAnsi="Times New Roman" w:cs="Times New Roman"/>
          <w:bCs/>
          <w:sz w:val="24"/>
          <w:szCs w:val="24"/>
        </w:rPr>
        <w:t xml:space="preserve">о закрытии разрешения </w:t>
      </w:r>
      <w:r w:rsidRPr="008654E4">
        <w:rPr>
          <w:rFonts w:ascii="Times New Roman" w:hAnsi="Times New Roman" w:cs="Times New Roman"/>
          <w:sz w:val="24"/>
          <w:szCs w:val="24"/>
        </w:rPr>
        <w:t>имеются основания для отказа в приеме документов, указанные в пункте 2.15 настоящего Регламента, то с</w:t>
      </w:r>
      <w:r>
        <w:rPr>
          <w:rFonts w:ascii="Times New Roman" w:hAnsi="Times New Roman" w:cs="Times New Roman"/>
          <w:sz w:val="24"/>
          <w:szCs w:val="24"/>
        </w:rPr>
        <w:t>отрудник</w:t>
      </w:r>
      <w:r w:rsidRPr="008654E4">
        <w:rPr>
          <w:rFonts w:ascii="Times New Roman" w:hAnsi="Times New Roman" w:cs="Times New Roman"/>
          <w:sz w:val="24"/>
          <w:szCs w:val="24"/>
        </w:rPr>
        <w:t xml:space="preserve"> управления делами администрации Дивеевского муниципального округа Нижегородской области, осуществляющий прием и регистрацию документов, не осуществляет регистрацию заявления </w:t>
      </w:r>
      <w:r w:rsidRPr="008654E4">
        <w:rPr>
          <w:rFonts w:ascii="Times New Roman" w:hAnsi="Times New Roman" w:cs="Times New Roman"/>
          <w:bCs/>
          <w:sz w:val="24"/>
          <w:szCs w:val="24"/>
        </w:rPr>
        <w:t>о закрытии разрешения</w:t>
      </w:r>
      <w:r w:rsidRPr="008654E4">
        <w:rPr>
          <w:rFonts w:ascii="Times New Roman" w:hAnsi="Times New Roman" w:cs="Times New Roman"/>
          <w:sz w:val="24"/>
          <w:szCs w:val="24"/>
        </w:rPr>
        <w:t xml:space="preserve">, а подготавливает письмо об отказе в приеме документов.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Письмо об отказе в приеме документов оформляется на бланке администрации Дивеевского муниципального округа Нижегородской области по форме согласно приложению 5 к настоящему Регламенту с присвоением номера, даты, проставлением подписи главы местного самоуправления администрации Дивеевского муниципального округа Нижегородской области.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Письмо об отказе в приеме документов направляется заявителю почтовым отправлением с уведомлением о вручении, вручается лично в администрации Дивеевского муниципального округа Нижегородской области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Отказ в приеме документов не препятствует повторному обращению за услугой при устранении выявленных нарушений. </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3.12.1.8. В случае регистрации документов, в этот же день они передаются начальнику управления капитального строительства и архитектуры администрации Дивеевского муниципального округа Нижегородской области. Начальник управления капитального строительства и архитектуры администрации Дивеевского муниципального округа Нижегородской области в течение одного дня со дня регистрации документов определяет с</w:t>
      </w:r>
      <w:r>
        <w:rPr>
          <w:rFonts w:ascii="Times New Roman" w:hAnsi="Times New Roman" w:cs="Times New Roman"/>
          <w:sz w:val="24"/>
          <w:szCs w:val="24"/>
        </w:rPr>
        <w:t>отрудника</w:t>
      </w:r>
      <w:r w:rsidRPr="008654E4">
        <w:rPr>
          <w:rFonts w:ascii="Times New Roman" w:hAnsi="Times New Roman" w:cs="Times New Roman"/>
          <w:sz w:val="24"/>
          <w:szCs w:val="24"/>
        </w:rPr>
        <w:t>, ответственного за рассмотрение заявления о закрытии разрешения и прилагаемых к нему документов.</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3.12.1.9. Срок осуществления действий по регистрации документов - 15 минут в течение одного рабочего дня.</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Срок определения с</w:t>
      </w:r>
      <w:r>
        <w:rPr>
          <w:rFonts w:ascii="Times New Roman" w:hAnsi="Times New Roman" w:cs="Times New Roman"/>
          <w:sz w:val="24"/>
          <w:szCs w:val="24"/>
        </w:rPr>
        <w:t>отрудника</w:t>
      </w:r>
      <w:r w:rsidRPr="008654E4">
        <w:rPr>
          <w:rFonts w:ascii="Times New Roman" w:hAnsi="Times New Roman" w:cs="Times New Roman"/>
          <w:sz w:val="24"/>
          <w:szCs w:val="24"/>
        </w:rPr>
        <w:t xml:space="preserve">, ответственного за рассмотрение заявления </w:t>
      </w:r>
      <w:r w:rsidRPr="008654E4">
        <w:rPr>
          <w:rFonts w:ascii="Times New Roman" w:hAnsi="Times New Roman" w:cs="Times New Roman"/>
          <w:bCs/>
          <w:sz w:val="24"/>
          <w:szCs w:val="24"/>
        </w:rPr>
        <w:t>о закрытии разрешения и</w:t>
      </w:r>
      <w:r w:rsidRPr="008654E4">
        <w:rPr>
          <w:rFonts w:ascii="Times New Roman" w:hAnsi="Times New Roman" w:cs="Times New Roman"/>
          <w:sz w:val="24"/>
          <w:szCs w:val="24"/>
        </w:rPr>
        <w:t xml:space="preserve"> прилагаемых к нему документов – один рабочий день со дня регистрации документов.</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 xml:space="preserve">3.12.1.10. Критерий принятия решения о регистрации документов – поступление заявления </w:t>
      </w:r>
      <w:r w:rsidRPr="008654E4">
        <w:rPr>
          <w:rFonts w:ascii="Times New Roman" w:hAnsi="Times New Roman" w:cs="Times New Roman"/>
          <w:bCs/>
          <w:sz w:val="24"/>
          <w:szCs w:val="24"/>
        </w:rPr>
        <w:t xml:space="preserve">о закрытии разрешения </w:t>
      </w:r>
      <w:r w:rsidRPr="008654E4">
        <w:rPr>
          <w:rFonts w:ascii="Times New Roman" w:hAnsi="Times New Roman" w:cs="Times New Roman"/>
          <w:sz w:val="24"/>
          <w:szCs w:val="24"/>
        </w:rPr>
        <w:t>и прилагаемых документов надлежащего качества и в полном объеме.</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3.12.1.11. Критерий принятия решения об отказе в приеме документов -  наличие оснований для</w:t>
      </w:r>
      <w:r w:rsidRPr="007750D8">
        <w:rPr>
          <w:rFonts w:ascii="Times New Roman" w:hAnsi="Times New Roman" w:cs="Times New Roman"/>
          <w:color w:val="FF0000"/>
          <w:sz w:val="24"/>
          <w:szCs w:val="24"/>
        </w:rPr>
        <w:t xml:space="preserve"> </w:t>
      </w:r>
      <w:r w:rsidRPr="008654E4">
        <w:rPr>
          <w:rFonts w:ascii="Times New Roman" w:hAnsi="Times New Roman" w:cs="Times New Roman"/>
          <w:sz w:val="24"/>
          <w:szCs w:val="24"/>
        </w:rPr>
        <w:t>отказа в приеме документов, указанных в пункте 2.15 настоящего Регламента.</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3.12.1.12. Результатом административной процедуры является прием и регистрация заявления о закрытии разрешения, назначение с</w:t>
      </w:r>
      <w:r>
        <w:rPr>
          <w:rFonts w:ascii="Times New Roman" w:hAnsi="Times New Roman" w:cs="Times New Roman"/>
          <w:sz w:val="24"/>
          <w:szCs w:val="24"/>
        </w:rPr>
        <w:t>отрудника</w:t>
      </w:r>
      <w:r w:rsidRPr="008654E4">
        <w:rPr>
          <w:rFonts w:ascii="Times New Roman" w:hAnsi="Times New Roman" w:cs="Times New Roman"/>
          <w:sz w:val="24"/>
          <w:szCs w:val="24"/>
        </w:rPr>
        <w:t>, ответственного за рассмотрение заявления о закрытии разрешения и прилагаемых к нему документов, либо отказ в приеме документов.</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3.12.1.13. Фиксация результата - занесение информации в систему электронного документооборота или в журнал входящей корреспонденции.</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3.12.2. Рассмотрение заявления о закрытии разрешения и представленных документов.</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rPr>
      </w:pPr>
      <w:r w:rsidRPr="008654E4">
        <w:rPr>
          <w:rFonts w:ascii="Times New Roman" w:hAnsi="Times New Roman" w:cs="Times New Roman"/>
          <w:sz w:val="24"/>
          <w:szCs w:val="24"/>
        </w:rPr>
        <w:t>3.12.2.1. Основанием для начала административного действия «Рассмотрение заявления о закрытии разрешения и представленных документов» является зарегистрированное заявление о закрытии разрешения и прилагаемых документов с указанием исполнителя.</w:t>
      </w:r>
    </w:p>
    <w:p w:rsidR="00655C8F" w:rsidRPr="008654E4" w:rsidRDefault="00655C8F" w:rsidP="007750D8">
      <w:pPr>
        <w:shd w:val="clear" w:color="auto" w:fill="FFFFFF"/>
        <w:spacing w:after="0" w:line="240" w:lineRule="auto"/>
        <w:ind w:firstLine="567"/>
        <w:jc w:val="both"/>
        <w:rPr>
          <w:rFonts w:ascii="Times New Roman" w:hAnsi="Times New Roman" w:cs="Times New Roman"/>
          <w:sz w:val="24"/>
          <w:szCs w:val="24"/>
          <w:lang w:eastAsia="ru-RU"/>
        </w:rPr>
      </w:pPr>
      <w:r w:rsidRPr="008654E4">
        <w:rPr>
          <w:rFonts w:ascii="Times New Roman" w:hAnsi="Times New Roman" w:cs="Times New Roman"/>
          <w:sz w:val="24"/>
          <w:szCs w:val="24"/>
          <w:lang w:eastAsia="ru-RU"/>
        </w:rPr>
        <w:t>3.12.2.2. С</w:t>
      </w:r>
      <w:r>
        <w:rPr>
          <w:rFonts w:ascii="Times New Roman" w:hAnsi="Times New Roman" w:cs="Times New Roman"/>
          <w:sz w:val="24"/>
          <w:szCs w:val="24"/>
          <w:lang w:eastAsia="ru-RU"/>
        </w:rPr>
        <w:t>отрудник</w:t>
      </w:r>
      <w:r w:rsidRPr="008654E4">
        <w:rPr>
          <w:rFonts w:ascii="Times New Roman" w:hAnsi="Times New Roman" w:cs="Times New Roman"/>
          <w:sz w:val="24"/>
          <w:szCs w:val="24"/>
          <w:lang w:eastAsia="ru-RU"/>
        </w:rPr>
        <w:t>, ответственный за рассмотрение заявления о закрытии разрешения и прилагаемых к нему документов:</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 xml:space="preserve">а) проводит проверку документов, предоставляемых для закрытия разрешения на </w:t>
      </w:r>
      <w:r>
        <w:rPr>
          <w:rFonts w:ascii="Times New Roman" w:hAnsi="Times New Roman" w:cs="Times New Roman"/>
          <w:sz w:val="24"/>
          <w:szCs w:val="24"/>
          <w:lang w:eastAsia="ru-RU"/>
        </w:rPr>
        <w:t>осуществление</w:t>
      </w:r>
      <w:r w:rsidRPr="0060596E">
        <w:rPr>
          <w:rFonts w:ascii="Times New Roman" w:hAnsi="Times New Roman" w:cs="Times New Roman"/>
          <w:sz w:val="24"/>
          <w:szCs w:val="24"/>
          <w:lang w:eastAsia="ru-RU"/>
        </w:rPr>
        <w:t xml:space="preserve"> земляных работ; </w:t>
      </w:r>
    </w:p>
    <w:p w:rsidR="00655C8F" w:rsidRPr="0060596E" w:rsidRDefault="00655C8F" w:rsidP="007750D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 xml:space="preserve">б) принимает решение о закрытии разрешения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w:t>
      </w:r>
      <w:r w:rsidRPr="0060596E">
        <w:rPr>
          <w:rFonts w:ascii="Times New Roman" w:hAnsi="Times New Roman" w:cs="Times New Roman"/>
          <w:bCs/>
          <w:sz w:val="24"/>
          <w:szCs w:val="28"/>
        </w:rPr>
        <w:t xml:space="preserve">земляных работ </w:t>
      </w:r>
      <w:r w:rsidRPr="0060596E">
        <w:rPr>
          <w:rFonts w:ascii="Times New Roman" w:hAnsi="Times New Roman" w:cs="Times New Roman"/>
          <w:sz w:val="24"/>
          <w:szCs w:val="24"/>
          <w:lang w:eastAsia="ru-RU"/>
        </w:rPr>
        <w:t>либо об отказе в закрытии разрешения;</w:t>
      </w:r>
    </w:p>
    <w:p w:rsidR="00655C8F" w:rsidRPr="0060596E"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 xml:space="preserve">в) вносит в разрешение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w:t>
      </w:r>
      <w:r w:rsidRPr="0060596E">
        <w:rPr>
          <w:rFonts w:ascii="Times New Roman" w:hAnsi="Times New Roman" w:cs="Times New Roman"/>
          <w:sz w:val="24"/>
          <w:szCs w:val="24"/>
          <w:lang w:eastAsia="ru-RU"/>
        </w:rPr>
        <w:t xml:space="preserve"> запись о закрытии в случае принятия решения о закрытии разрешения на </w:t>
      </w:r>
      <w:r>
        <w:rPr>
          <w:rFonts w:ascii="Times New Roman" w:hAnsi="Times New Roman" w:cs="Times New Roman"/>
          <w:sz w:val="24"/>
          <w:szCs w:val="24"/>
          <w:lang w:eastAsia="ru-RU"/>
        </w:rPr>
        <w:t>осуществление</w:t>
      </w:r>
      <w:r w:rsidRPr="0060596E">
        <w:rPr>
          <w:rFonts w:ascii="Times New Roman" w:hAnsi="Times New Roman" w:cs="Times New Roman"/>
          <w:sz w:val="24"/>
          <w:szCs w:val="24"/>
          <w:lang w:eastAsia="ru-RU"/>
        </w:rPr>
        <w:t xml:space="preserve"> земляных</w:t>
      </w:r>
      <w:r w:rsidRPr="0060596E">
        <w:rPr>
          <w:rFonts w:ascii="Times New Roman" w:hAnsi="Times New Roman" w:cs="Times New Roman"/>
          <w:bCs/>
          <w:sz w:val="24"/>
          <w:szCs w:val="28"/>
        </w:rPr>
        <w:t xml:space="preserve"> работ по форме согласно приложению 6 к настоящему Регламенту. При наличии оснований для отказа, предусмотренных пунктом 2.17.4, подготавливает </w:t>
      </w:r>
      <w:r w:rsidRPr="0060596E">
        <w:rPr>
          <w:rFonts w:ascii="Times New Roman" w:hAnsi="Times New Roman" w:cs="Times New Roman"/>
          <w:sz w:val="24"/>
        </w:rPr>
        <w:t>письмо об отказе в закрытии разрешения</w:t>
      </w:r>
      <w:r w:rsidRPr="0060596E">
        <w:rPr>
          <w:rFonts w:ascii="Times New Roman" w:hAnsi="Times New Roman" w:cs="Times New Roman"/>
          <w:bCs/>
          <w:sz w:val="24"/>
          <w:szCs w:val="28"/>
        </w:rPr>
        <w:t>. Согласовывает указанные документы в установленном порядке;</w:t>
      </w:r>
    </w:p>
    <w:p w:rsidR="00655C8F" w:rsidRPr="0060596E"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 xml:space="preserve">г) передает разрешение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w:t>
      </w:r>
      <w:r w:rsidRPr="0060596E">
        <w:rPr>
          <w:rFonts w:ascii="Times New Roman" w:hAnsi="Times New Roman" w:cs="Times New Roman"/>
          <w:sz w:val="24"/>
          <w:szCs w:val="24"/>
          <w:lang w:eastAsia="ru-RU"/>
        </w:rPr>
        <w:t xml:space="preserve"> либо проект письма</w:t>
      </w:r>
      <w:r w:rsidRPr="0060596E">
        <w:rPr>
          <w:rFonts w:ascii="Times New Roman" w:hAnsi="Times New Roman" w:cs="Times New Roman"/>
          <w:sz w:val="24"/>
        </w:rPr>
        <w:t xml:space="preserve"> об отказе в закрытии разрешения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w:t>
      </w:r>
      <w:r w:rsidRPr="0060596E">
        <w:rPr>
          <w:rFonts w:ascii="Times New Roman" w:hAnsi="Times New Roman" w:cs="Times New Roman"/>
          <w:sz w:val="24"/>
        </w:rPr>
        <w:t xml:space="preserve"> на подпись главе местного самоуправления Дивеевского муниципального округа Нижегородской области.</w:t>
      </w:r>
    </w:p>
    <w:p w:rsidR="00655C8F" w:rsidRPr="0060596E"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 xml:space="preserve">3.12.2.4. Глава местного самоуправления Дивеевского муниципального округа Нижегородской области подписывает разрешение на </w:t>
      </w:r>
      <w:r>
        <w:rPr>
          <w:rFonts w:ascii="Times New Roman" w:hAnsi="Times New Roman" w:cs="Times New Roman"/>
          <w:sz w:val="24"/>
          <w:szCs w:val="24"/>
          <w:lang w:eastAsia="ru-RU"/>
        </w:rPr>
        <w:t>осуществление</w:t>
      </w:r>
      <w:r w:rsidRPr="0060596E">
        <w:rPr>
          <w:rFonts w:ascii="Times New Roman" w:hAnsi="Times New Roman" w:cs="Times New Roman"/>
          <w:sz w:val="24"/>
          <w:szCs w:val="24"/>
          <w:lang w:eastAsia="ru-RU"/>
        </w:rPr>
        <w:t xml:space="preserve"> земляных</w:t>
      </w:r>
      <w:r w:rsidRPr="0060596E">
        <w:rPr>
          <w:rFonts w:ascii="Times New Roman" w:hAnsi="Times New Roman" w:cs="Times New Roman"/>
          <w:bCs/>
          <w:sz w:val="24"/>
          <w:szCs w:val="28"/>
        </w:rPr>
        <w:t xml:space="preserve"> работ либо письмо </w:t>
      </w:r>
      <w:r w:rsidRPr="0060596E">
        <w:rPr>
          <w:rFonts w:ascii="Times New Roman" w:hAnsi="Times New Roman" w:cs="Times New Roman"/>
          <w:sz w:val="24"/>
        </w:rPr>
        <w:t xml:space="preserve">об отказе в закрытии разрешения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w:t>
      </w:r>
      <w:r w:rsidRPr="0060596E">
        <w:rPr>
          <w:rFonts w:ascii="Times New Roman" w:hAnsi="Times New Roman" w:cs="Times New Roman"/>
          <w:sz w:val="24"/>
          <w:szCs w:val="24"/>
          <w:lang w:eastAsia="ru-RU"/>
        </w:rPr>
        <w:t xml:space="preserve"> и передает его на регистрацию.</w:t>
      </w:r>
    </w:p>
    <w:p w:rsidR="00655C8F" w:rsidRPr="0060596E"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3.12.2.5. С</w:t>
      </w:r>
      <w:r>
        <w:rPr>
          <w:rFonts w:ascii="Times New Roman" w:hAnsi="Times New Roman" w:cs="Times New Roman"/>
          <w:sz w:val="24"/>
          <w:szCs w:val="24"/>
          <w:lang w:eastAsia="ru-RU"/>
        </w:rPr>
        <w:t xml:space="preserve">отрудник  </w:t>
      </w:r>
      <w:r w:rsidRPr="0060596E">
        <w:rPr>
          <w:rFonts w:ascii="Times New Roman" w:hAnsi="Times New Roman" w:cs="Times New Roman"/>
          <w:sz w:val="24"/>
          <w:szCs w:val="24"/>
          <w:lang w:eastAsia="ru-RU"/>
        </w:rPr>
        <w:t xml:space="preserve"> управления</w:t>
      </w:r>
      <w:r>
        <w:rPr>
          <w:rFonts w:ascii="Times New Roman" w:hAnsi="Times New Roman" w:cs="Times New Roman"/>
          <w:sz w:val="24"/>
          <w:szCs w:val="24"/>
          <w:lang w:eastAsia="ru-RU"/>
        </w:rPr>
        <w:t xml:space="preserve">  </w:t>
      </w:r>
      <w:r w:rsidRPr="0060596E">
        <w:rPr>
          <w:rFonts w:ascii="Times New Roman" w:hAnsi="Times New Roman" w:cs="Times New Roman"/>
          <w:sz w:val="24"/>
          <w:szCs w:val="24"/>
          <w:lang w:eastAsia="ru-RU"/>
        </w:rPr>
        <w:t xml:space="preserve"> делами</w:t>
      </w:r>
      <w:r>
        <w:rPr>
          <w:rFonts w:ascii="Times New Roman" w:hAnsi="Times New Roman" w:cs="Times New Roman"/>
          <w:sz w:val="24"/>
          <w:szCs w:val="24"/>
          <w:lang w:eastAsia="ru-RU"/>
        </w:rPr>
        <w:t xml:space="preserve">  </w:t>
      </w:r>
      <w:r w:rsidRPr="0060596E">
        <w:rPr>
          <w:rFonts w:ascii="Times New Roman" w:hAnsi="Times New Roman" w:cs="Times New Roman"/>
          <w:sz w:val="24"/>
          <w:szCs w:val="24"/>
          <w:lang w:eastAsia="ru-RU"/>
        </w:rPr>
        <w:t xml:space="preserve"> администрации</w:t>
      </w:r>
      <w:r>
        <w:rPr>
          <w:rFonts w:ascii="Times New Roman" w:hAnsi="Times New Roman" w:cs="Times New Roman"/>
          <w:sz w:val="24"/>
          <w:szCs w:val="24"/>
          <w:lang w:eastAsia="ru-RU"/>
        </w:rPr>
        <w:t xml:space="preserve">  </w:t>
      </w:r>
      <w:r w:rsidRPr="0060596E">
        <w:rPr>
          <w:rFonts w:ascii="Times New Roman" w:hAnsi="Times New Roman" w:cs="Times New Roman"/>
          <w:sz w:val="24"/>
          <w:szCs w:val="24"/>
          <w:lang w:eastAsia="ru-RU"/>
        </w:rPr>
        <w:t xml:space="preserve"> Дивеевского муниципального округа Нижегородской области, ответственный за регистрацию документов, после подписания в течение одного рабочего проставляет печать и передает разрешение на </w:t>
      </w:r>
      <w:r>
        <w:rPr>
          <w:rFonts w:ascii="Times New Roman" w:hAnsi="Times New Roman" w:cs="Times New Roman"/>
          <w:sz w:val="24"/>
          <w:szCs w:val="24"/>
          <w:lang w:eastAsia="ru-RU"/>
        </w:rPr>
        <w:t>осуществление</w:t>
      </w:r>
      <w:r w:rsidRPr="0060596E">
        <w:rPr>
          <w:rFonts w:ascii="Times New Roman" w:hAnsi="Times New Roman" w:cs="Times New Roman"/>
          <w:sz w:val="24"/>
          <w:szCs w:val="24"/>
          <w:lang w:eastAsia="ru-RU"/>
        </w:rPr>
        <w:t xml:space="preserve"> земляных работ для выдачи в управление капитального строительства и архитектуры администрации Дивеевского муниципального округа Нижегородской области </w:t>
      </w:r>
      <w:r w:rsidRPr="0060596E">
        <w:rPr>
          <w:rFonts w:ascii="Times New Roman" w:hAnsi="Times New Roman" w:cs="Times New Roman"/>
          <w:bCs/>
          <w:sz w:val="24"/>
          <w:szCs w:val="28"/>
        </w:rPr>
        <w:t xml:space="preserve">либо </w:t>
      </w:r>
      <w:r w:rsidRPr="0060596E">
        <w:rPr>
          <w:rFonts w:ascii="Times New Roman" w:hAnsi="Times New Roman" w:cs="Times New Roman"/>
          <w:sz w:val="24"/>
          <w:szCs w:val="24"/>
          <w:lang w:eastAsia="ru-RU"/>
        </w:rPr>
        <w:t>письмо</w:t>
      </w:r>
      <w:r w:rsidRPr="0060596E">
        <w:rPr>
          <w:rFonts w:ascii="Times New Roman" w:hAnsi="Times New Roman" w:cs="Times New Roman"/>
          <w:sz w:val="24"/>
        </w:rPr>
        <w:t xml:space="preserve"> об отказе в закрытии разрешения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w:t>
      </w:r>
      <w:r w:rsidRPr="0060596E">
        <w:rPr>
          <w:rFonts w:ascii="Times New Roman" w:hAnsi="Times New Roman" w:cs="Times New Roman"/>
          <w:sz w:val="24"/>
          <w:szCs w:val="24"/>
          <w:lang w:eastAsia="ru-RU"/>
        </w:rPr>
        <w:t xml:space="preserve"> путем занесения данных в систему электронного документооборота или в журнал регистрации. </w:t>
      </w:r>
    </w:p>
    <w:p w:rsidR="00655C8F" w:rsidRPr="0060596E"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60596E">
        <w:rPr>
          <w:rFonts w:ascii="Times New Roman" w:hAnsi="Times New Roman" w:cs="Times New Roman"/>
          <w:sz w:val="24"/>
          <w:szCs w:val="24"/>
          <w:lang w:eastAsia="ru-RU"/>
        </w:rPr>
        <w:t>Номер письму</w:t>
      </w:r>
      <w:r w:rsidRPr="0060596E">
        <w:rPr>
          <w:rFonts w:ascii="Times New Roman" w:hAnsi="Times New Roman" w:cs="Times New Roman"/>
          <w:sz w:val="24"/>
        </w:rPr>
        <w:t xml:space="preserve"> об отказе в закрытии разрешения </w:t>
      </w:r>
      <w:r w:rsidRPr="0060596E">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 </w:t>
      </w:r>
      <w:r w:rsidRPr="0060596E">
        <w:rPr>
          <w:rFonts w:ascii="Times New Roman" w:hAnsi="Times New Roman" w:cs="Times New Roman"/>
          <w:sz w:val="24"/>
          <w:szCs w:val="24"/>
          <w:lang w:eastAsia="ru-RU"/>
        </w:rPr>
        <w:t>присваивается одновременно с его регистрацией в системе электронного документооборота или в журнале регистрации.</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rPr>
      </w:pPr>
      <w:r w:rsidRPr="0060596E">
        <w:rPr>
          <w:rFonts w:ascii="Times New Roman" w:hAnsi="Times New Roman" w:cs="Times New Roman"/>
          <w:sz w:val="24"/>
          <w:szCs w:val="24"/>
          <w:lang w:eastAsia="ru-RU"/>
        </w:rPr>
        <w:t xml:space="preserve">3.12.2.6. </w:t>
      </w:r>
      <w:r w:rsidRPr="0060596E">
        <w:rPr>
          <w:rFonts w:ascii="Times New Roman" w:hAnsi="Times New Roman" w:cs="Times New Roman"/>
          <w:sz w:val="24"/>
          <w:szCs w:val="24"/>
        </w:rPr>
        <w:t>Срок осуществления действий -2 рабочих дня.</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rPr>
      </w:pPr>
      <w:r w:rsidRPr="0060596E">
        <w:rPr>
          <w:rFonts w:ascii="Times New Roman" w:hAnsi="Times New Roman" w:cs="Times New Roman"/>
          <w:sz w:val="24"/>
          <w:szCs w:val="24"/>
        </w:rPr>
        <w:t xml:space="preserve">3.12.2.7. Критерий принятия решения о закрытии разрешения 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 - отсутствие оснований для отказа в предоставлении муниципальной услуги, указанных в пункте 2.17.4 настоящего Регламента.</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rPr>
      </w:pPr>
      <w:r w:rsidRPr="0060596E">
        <w:rPr>
          <w:rFonts w:ascii="Times New Roman" w:hAnsi="Times New Roman" w:cs="Times New Roman"/>
          <w:sz w:val="24"/>
          <w:szCs w:val="24"/>
        </w:rPr>
        <w:t xml:space="preserve">3.12.2.8. Критерий принятия решения об отказе в закрытии разрешения 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земляных работ – наличие основания (или оснований) для отказа в предоставлении муниципальной услуги, предусмотренных пунктом 2.17.4 настоящего Регламента.</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rPr>
      </w:pPr>
      <w:r w:rsidRPr="0060596E">
        <w:rPr>
          <w:rFonts w:ascii="Times New Roman" w:hAnsi="Times New Roman" w:cs="Times New Roman"/>
          <w:sz w:val="24"/>
          <w:szCs w:val="24"/>
        </w:rPr>
        <w:t xml:space="preserve">3.12.2.9. Результатом административного действия является внесение записи о закрытии в разрешение </w:t>
      </w:r>
      <w:r w:rsidRPr="0060596E">
        <w:rPr>
          <w:rFonts w:ascii="Times New Roman" w:hAnsi="Times New Roman" w:cs="Times New Roman"/>
          <w:sz w:val="24"/>
        </w:rPr>
        <w:t xml:space="preserve">на </w:t>
      </w:r>
      <w:r>
        <w:rPr>
          <w:rFonts w:ascii="Times New Roman" w:hAnsi="Times New Roman" w:cs="Times New Roman"/>
          <w:sz w:val="24"/>
        </w:rPr>
        <w:t>осуществление</w:t>
      </w:r>
      <w:r w:rsidRPr="0060596E">
        <w:rPr>
          <w:rFonts w:ascii="Times New Roman" w:hAnsi="Times New Roman" w:cs="Times New Roman"/>
          <w:sz w:val="24"/>
        </w:rPr>
        <w:t xml:space="preserve"> земляных работ </w:t>
      </w:r>
      <w:r w:rsidRPr="0060596E">
        <w:rPr>
          <w:rFonts w:ascii="Times New Roman" w:hAnsi="Times New Roman" w:cs="Times New Roman"/>
          <w:sz w:val="24"/>
          <w:szCs w:val="24"/>
        </w:rPr>
        <w:t xml:space="preserve">или </w:t>
      </w:r>
      <w:r w:rsidRPr="0060596E">
        <w:rPr>
          <w:rFonts w:ascii="Times New Roman" w:hAnsi="Times New Roman" w:cs="Times New Roman"/>
          <w:sz w:val="24"/>
        </w:rPr>
        <w:t xml:space="preserve">письмо об отказе в закрытии разрешения на </w:t>
      </w:r>
      <w:r>
        <w:rPr>
          <w:rFonts w:ascii="Times New Roman" w:hAnsi="Times New Roman" w:cs="Times New Roman"/>
          <w:sz w:val="24"/>
        </w:rPr>
        <w:t>осуществление</w:t>
      </w:r>
      <w:r w:rsidRPr="0060596E">
        <w:rPr>
          <w:rFonts w:ascii="Times New Roman" w:hAnsi="Times New Roman" w:cs="Times New Roman"/>
          <w:sz w:val="24"/>
        </w:rPr>
        <w:t xml:space="preserve"> земляных работ</w:t>
      </w:r>
      <w:r w:rsidRPr="0060596E">
        <w:rPr>
          <w:rFonts w:ascii="Times New Roman" w:hAnsi="Times New Roman" w:cs="Times New Roman"/>
          <w:sz w:val="24"/>
          <w:szCs w:val="24"/>
        </w:rPr>
        <w:t>.</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rPr>
      </w:pPr>
      <w:r w:rsidRPr="0060596E">
        <w:rPr>
          <w:rFonts w:ascii="Times New Roman" w:hAnsi="Times New Roman" w:cs="Times New Roman"/>
          <w:sz w:val="24"/>
          <w:szCs w:val="24"/>
        </w:rPr>
        <w:t>3.12.2.10. Фиксация результата - занесение информации в систему электронного документооборота или в журнал регистрации.</w:t>
      </w:r>
    </w:p>
    <w:p w:rsidR="00655C8F" w:rsidRPr="0060596E" w:rsidRDefault="00655C8F" w:rsidP="007750D8">
      <w:pPr>
        <w:shd w:val="clear" w:color="auto" w:fill="FFFFFF"/>
        <w:spacing w:after="0" w:line="240" w:lineRule="auto"/>
        <w:ind w:firstLine="567"/>
        <w:jc w:val="both"/>
        <w:rPr>
          <w:rFonts w:ascii="Times New Roman" w:hAnsi="Times New Roman" w:cs="Times New Roman"/>
          <w:sz w:val="24"/>
          <w:szCs w:val="24"/>
          <w:lang w:eastAsia="ru-RU"/>
        </w:rPr>
      </w:pPr>
      <w:r w:rsidRPr="0060596E">
        <w:rPr>
          <w:rFonts w:ascii="Times New Roman" w:hAnsi="Times New Roman" w:cs="Times New Roman"/>
          <w:sz w:val="24"/>
          <w:szCs w:val="24"/>
        </w:rPr>
        <w:t xml:space="preserve">3.12.3. Выдача документов, подтверждающих закрытие либо об отказе в закрытии разрешения на </w:t>
      </w:r>
      <w:r>
        <w:rPr>
          <w:rFonts w:ascii="Times New Roman" w:hAnsi="Times New Roman" w:cs="Times New Roman"/>
          <w:sz w:val="24"/>
          <w:szCs w:val="24"/>
        </w:rPr>
        <w:t>осуществление</w:t>
      </w:r>
      <w:r w:rsidRPr="0060596E">
        <w:rPr>
          <w:rFonts w:ascii="Times New Roman" w:hAnsi="Times New Roman" w:cs="Times New Roman"/>
          <w:sz w:val="24"/>
          <w:szCs w:val="24"/>
        </w:rPr>
        <w:t xml:space="preserve"> </w:t>
      </w:r>
      <w:r w:rsidRPr="0060596E">
        <w:rPr>
          <w:rFonts w:ascii="Times New Roman" w:hAnsi="Times New Roman" w:cs="Times New Roman"/>
          <w:bCs/>
          <w:sz w:val="24"/>
          <w:szCs w:val="28"/>
        </w:rPr>
        <w:t>земляных работ</w:t>
      </w:r>
      <w:r w:rsidRPr="0060596E">
        <w:rPr>
          <w:rFonts w:ascii="Times New Roman" w:hAnsi="Times New Roman" w:cs="Times New Roman"/>
          <w:sz w:val="24"/>
          <w:szCs w:val="24"/>
        </w:rPr>
        <w:t>.</w:t>
      </w:r>
    </w:p>
    <w:p w:rsidR="00655C8F" w:rsidRPr="008B19D5"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8B19D5">
        <w:rPr>
          <w:rFonts w:ascii="Times New Roman" w:hAnsi="Times New Roman" w:cs="Times New Roman"/>
          <w:sz w:val="24"/>
          <w:szCs w:val="24"/>
          <w:lang w:eastAsia="ru-RU"/>
        </w:rPr>
        <w:t>3.9.3.1. Основанием для начала административного действия «</w:t>
      </w:r>
      <w:r w:rsidRPr="008B19D5">
        <w:rPr>
          <w:rFonts w:ascii="Times New Roman" w:hAnsi="Times New Roman" w:cs="Times New Roman"/>
          <w:sz w:val="24"/>
          <w:szCs w:val="24"/>
        </w:rPr>
        <w:t xml:space="preserve">Выдача документов, подтверждающих закрытие либо отказ в закрытии разрешения на </w:t>
      </w:r>
      <w:r>
        <w:rPr>
          <w:rFonts w:ascii="Times New Roman" w:hAnsi="Times New Roman" w:cs="Times New Roman"/>
          <w:sz w:val="24"/>
          <w:szCs w:val="24"/>
        </w:rPr>
        <w:t>осуществление</w:t>
      </w:r>
      <w:r w:rsidRPr="008B19D5">
        <w:rPr>
          <w:rFonts w:ascii="Times New Roman" w:hAnsi="Times New Roman" w:cs="Times New Roman"/>
          <w:sz w:val="24"/>
          <w:szCs w:val="24"/>
        </w:rPr>
        <w:t xml:space="preserve"> </w:t>
      </w:r>
      <w:r w:rsidRPr="008B19D5">
        <w:rPr>
          <w:rFonts w:ascii="Times New Roman" w:hAnsi="Times New Roman" w:cs="Times New Roman"/>
          <w:bCs/>
          <w:sz w:val="24"/>
          <w:szCs w:val="28"/>
        </w:rPr>
        <w:t>земляных работ</w:t>
      </w:r>
      <w:r w:rsidRPr="008B19D5">
        <w:rPr>
          <w:rFonts w:ascii="Times New Roman" w:hAnsi="Times New Roman" w:cs="Times New Roman"/>
          <w:sz w:val="24"/>
          <w:szCs w:val="24"/>
        </w:rPr>
        <w:t>»</w:t>
      </w:r>
      <w:r w:rsidRPr="008B19D5">
        <w:rPr>
          <w:rFonts w:ascii="Times New Roman" w:hAnsi="Times New Roman" w:cs="Times New Roman"/>
          <w:sz w:val="24"/>
          <w:szCs w:val="24"/>
          <w:lang w:eastAsia="ru-RU"/>
        </w:rPr>
        <w:t xml:space="preserve"> является внесенные сведения о закрытии в разрешение на </w:t>
      </w:r>
      <w:r>
        <w:rPr>
          <w:rFonts w:ascii="Times New Roman" w:hAnsi="Times New Roman" w:cs="Times New Roman"/>
          <w:sz w:val="24"/>
          <w:szCs w:val="24"/>
          <w:lang w:eastAsia="ru-RU"/>
        </w:rPr>
        <w:t>осуществление</w:t>
      </w:r>
      <w:r w:rsidRPr="008B19D5">
        <w:rPr>
          <w:rFonts w:ascii="Times New Roman" w:hAnsi="Times New Roman" w:cs="Times New Roman"/>
          <w:sz w:val="24"/>
          <w:szCs w:val="24"/>
          <w:lang w:eastAsia="ru-RU"/>
        </w:rPr>
        <w:t xml:space="preserve"> земляных</w:t>
      </w:r>
      <w:r w:rsidRPr="008B19D5">
        <w:rPr>
          <w:rFonts w:ascii="Times New Roman" w:hAnsi="Times New Roman" w:cs="Times New Roman"/>
          <w:sz w:val="24"/>
        </w:rPr>
        <w:t xml:space="preserve"> работ </w:t>
      </w:r>
      <w:r w:rsidRPr="008B19D5">
        <w:rPr>
          <w:rFonts w:ascii="Times New Roman" w:hAnsi="Times New Roman" w:cs="Times New Roman"/>
          <w:sz w:val="24"/>
          <w:szCs w:val="24"/>
          <w:lang w:eastAsia="ru-RU"/>
        </w:rPr>
        <w:t xml:space="preserve">или письмо об отказе в закрытии разрешения на </w:t>
      </w:r>
      <w:r>
        <w:rPr>
          <w:rFonts w:ascii="Times New Roman" w:hAnsi="Times New Roman" w:cs="Times New Roman"/>
          <w:sz w:val="24"/>
          <w:szCs w:val="24"/>
          <w:lang w:eastAsia="ru-RU"/>
        </w:rPr>
        <w:t>осуществление</w:t>
      </w:r>
      <w:r w:rsidRPr="008B19D5">
        <w:rPr>
          <w:rFonts w:ascii="Times New Roman" w:hAnsi="Times New Roman" w:cs="Times New Roman"/>
          <w:sz w:val="24"/>
          <w:szCs w:val="24"/>
          <w:lang w:eastAsia="ru-RU"/>
        </w:rPr>
        <w:t xml:space="preserve"> земляных</w:t>
      </w:r>
      <w:r w:rsidRPr="008B19D5">
        <w:rPr>
          <w:rFonts w:ascii="Times New Roman" w:hAnsi="Times New Roman" w:cs="Times New Roman"/>
          <w:sz w:val="24"/>
        </w:rPr>
        <w:t xml:space="preserve"> работ</w:t>
      </w:r>
      <w:r w:rsidRPr="008B19D5">
        <w:rPr>
          <w:rFonts w:ascii="Times New Roman" w:hAnsi="Times New Roman" w:cs="Times New Roman"/>
          <w:sz w:val="24"/>
          <w:szCs w:val="24"/>
          <w:lang w:eastAsia="ru-RU"/>
        </w:rPr>
        <w:t>.</w:t>
      </w:r>
    </w:p>
    <w:p w:rsidR="00655C8F" w:rsidRPr="008B19D5"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8B19D5">
        <w:rPr>
          <w:rFonts w:ascii="Times New Roman" w:hAnsi="Times New Roman" w:cs="Times New Roman"/>
          <w:sz w:val="24"/>
          <w:szCs w:val="24"/>
          <w:lang w:eastAsia="ru-RU"/>
        </w:rPr>
        <w:t>3.12.3.2. С</w:t>
      </w:r>
      <w:r>
        <w:rPr>
          <w:rFonts w:ascii="Times New Roman" w:hAnsi="Times New Roman" w:cs="Times New Roman"/>
          <w:sz w:val="24"/>
          <w:szCs w:val="24"/>
          <w:lang w:eastAsia="ru-RU"/>
        </w:rPr>
        <w:t>отрудник</w:t>
      </w:r>
      <w:r w:rsidRPr="008B19D5">
        <w:rPr>
          <w:rFonts w:ascii="Times New Roman" w:hAnsi="Times New Roman" w:cs="Times New Roman"/>
          <w:sz w:val="24"/>
          <w:szCs w:val="24"/>
          <w:lang w:eastAsia="ru-RU"/>
        </w:rPr>
        <w:t xml:space="preserve"> управления капитального строительства и архитектуры администрации Дивеевского муниципального округа Нижегородской области в течение одного рабочего дня после подписания и регистрации результата, указанного в пункте 2.5.9, 2.5.10 настоящего Регламента, информирует заявителя о принятом решении.</w:t>
      </w:r>
    </w:p>
    <w:p w:rsidR="00655C8F" w:rsidRPr="008B19D5"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8B19D5">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55C8F" w:rsidRPr="008B19D5" w:rsidRDefault="00655C8F" w:rsidP="007750D8">
      <w:pPr>
        <w:shd w:val="clear" w:color="auto" w:fill="FFFFFF"/>
        <w:spacing w:after="0" w:line="240" w:lineRule="auto"/>
        <w:ind w:firstLine="567"/>
        <w:jc w:val="both"/>
        <w:rPr>
          <w:rFonts w:ascii="Times New Roman" w:hAnsi="Times New Roman" w:cs="Times New Roman"/>
          <w:sz w:val="24"/>
          <w:szCs w:val="24"/>
        </w:rPr>
      </w:pPr>
      <w:r w:rsidRPr="008B19D5">
        <w:rPr>
          <w:rFonts w:ascii="Times New Roman" w:hAnsi="Times New Roman" w:cs="Times New Roman"/>
          <w:sz w:val="24"/>
          <w:szCs w:val="24"/>
          <w:lang w:eastAsia="ru-RU"/>
        </w:rPr>
        <w:t xml:space="preserve">3.12.3.3. </w:t>
      </w:r>
      <w:r w:rsidRPr="008B19D5">
        <w:rPr>
          <w:rFonts w:ascii="Times New Roman" w:hAnsi="Times New Roman" w:cs="Times New Roman"/>
          <w:sz w:val="24"/>
          <w:szCs w:val="24"/>
        </w:rPr>
        <w:t xml:space="preserve">Результат услуги по желанию заявителя вручается ему лично по месту нахождения управления капитального строительства и архитектуры администрации Дивеевского муниципального округа Нижегородской области в согласованное время либо </w:t>
      </w:r>
      <w:r w:rsidRPr="008B19D5">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подписью главы местного самоуправления Дивеевского муниципального округа Нижегородской области в личный кабинет на </w:t>
      </w:r>
      <w:r w:rsidRPr="008B19D5">
        <w:rPr>
          <w:rStyle w:val="Hyperlink"/>
          <w:rFonts w:ascii="Times New Roman" w:hAnsi="Times New Roman"/>
          <w:color w:val="auto"/>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Pr="008B19D5">
        <w:rPr>
          <w:rFonts w:ascii="Times New Roman" w:hAnsi="Times New Roman" w:cs="Times New Roman"/>
          <w:sz w:val="24"/>
          <w:szCs w:val="24"/>
        </w:rPr>
        <w:t xml:space="preserve">но не позднее одного рабочего дня с момента подписания разрешения на </w:t>
      </w:r>
      <w:r>
        <w:rPr>
          <w:rFonts w:ascii="Times New Roman" w:hAnsi="Times New Roman" w:cs="Times New Roman"/>
          <w:sz w:val="24"/>
          <w:szCs w:val="24"/>
        </w:rPr>
        <w:t>осуществление</w:t>
      </w:r>
      <w:r w:rsidRPr="008B19D5">
        <w:rPr>
          <w:rFonts w:ascii="Times New Roman" w:hAnsi="Times New Roman" w:cs="Times New Roman"/>
          <w:sz w:val="24"/>
          <w:szCs w:val="24"/>
        </w:rPr>
        <w:t xml:space="preserve"> земляных</w:t>
      </w:r>
      <w:r w:rsidRPr="008B19D5">
        <w:rPr>
          <w:rFonts w:ascii="Times New Roman" w:hAnsi="Times New Roman" w:cs="Times New Roman"/>
          <w:sz w:val="24"/>
        </w:rPr>
        <w:t xml:space="preserve"> работ либо </w:t>
      </w:r>
      <w:r w:rsidRPr="008B19D5">
        <w:rPr>
          <w:rFonts w:ascii="Times New Roman" w:hAnsi="Times New Roman" w:cs="Times New Roman"/>
          <w:sz w:val="24"/>
          <w:szCs w:val="24"/>
        </w:rPr>
        <w:t xml:space="preserve">подписания и регистрации </w:t>
      </w:r>
      <w:r w:rsidRPr="008B19D5">
        <w:rPr>
          <w:rFonts w:ascii="Times New Roman" w:hAnsi="Times New Roman" w:cs="Times New Roman"/>
          <w:sz w:val="24"/>
        </w:rPr>
        <w:t xml:space="preserve">письма об отказе в закрытии разрешения </w:t>
      </w:r>
      <w:r w:rsidRPr="008B19D5">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8B19D5">
        <w:rPr>
          <w:rFonts w:ascii="Times New Roman" w:hAnsi="Times New Roman" w:cs="Times New Roman"/>
          <w:sz w:val="24"/>
          <w:szCs w:val="24"/>
        </w:rPr>
        <w:t xml:space="preserve"> земляных</w:t>
      </w:r>
      <w:r w:rsidRPr="008B19D5">
        <w:rPr>
          <w:rFonts w:ascii="Times New Roman" w:hAnsi="Times New Roman" w:cs="Times New Roman"/>
          <w:sz w:val="24"/>
        </w:rPr>
        <w:t xml:space="preserve"> работ</w:t>
      </w:r>
      <w:r w:rsidRPr="008B19D5">
        <w:rPr>
          <w:rFonts w:ascii="Times New Roman" w:hAnsi="Times New Roman" w:cs="Times New Roman"/>
          <w:sz w:val="24"/>
          <w:szCs w:val="24"/>
        </w:rPr>
        <w:t>.</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По почте заявителю направляется заказное письмо с уведомлением о вручении в течение одного рабочего дня, следующего после подписания результата предоставления муниципальной услуги, указанного в пункте 2.5.9, 2.5.10 настоящего Регламента.</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В случае если заявитель не явился в назначенное время за результатом в управление капитального строительства и архитектуры администрации Дивеевского муниципального округа Нижегородской области, с</w:t>
      </w:r>
      <w:r>
        <w:rPr>
          <w:rFonts w:ascii="Times New Roman" w:hAnsi="Times New Roman" w:cs="Times New Roman"/>
          <w:sz w:val="24"/>
          <w:szCs w:val="24"/>
        </w:rPr>
        <w:t>отрудник</w:t>
      </w:r>
      <w:r w:rsidRPr="00303C66">
        <w:rPr>
          <w:rFonts w:ascii="Times New Roman" w:hAnsi="Times New Roman" w:cs="Times New Roman"/>
          <w:sz w:val="24"/>
          <w:szCs w:val="24"/>
        </w:rPr>
        <w:t xml:space="preserve"> управления капитального строительства и архитектуры администрации Дивеевского муниципального округа Нижегородской области, ответственный за направление или вручение результата услуги, направляет его почтовым отправлением с уведомлением о вручении. </w:t>
      </w:r>
    </w:p>
    <w:p w:rsidR="00655C8F" w:rsidRPr="00303C66" w:rsidRDefault="00655C8F" w:rsidP="007750D8">
      <w:pPr>
        <w:suppressAutoHyphens w:val="0"/>
        <w:autoSpaceDE w:val="0"/>
        <w:autoSpaceDN w:val="0"/>
        <w:adjustRightInd w:val="0"/>
        <w:spacing w:after="0" w:line="240" w:lineRule="auto"/>
        <w:ind w:firstLine="567"/>
        <w:jc w:val="both"/>
        <w:rPr>
          <w:rFonts w:ascii="Times New Roman" w:hAnsi="Times New Roman" w:cs="Times New Roman"/>
          <w:sz w:val="24"/>
        </w:rPr>
      </w:pPr>
      <w:r w:rsidRPr="00303C66">
        <w:rPr>
          <w:rFonts w:ascii="Times New Roman" w:hAnsi="Times New Roman" w:cs="Times New Roman"/>
          <w:sz w:val="24"/>
        </w:rPr>
        <w:t xml:space="preserve">В случае обращения заявителя через </w:t>
      </w:r>
      <w:r>
        <w:rPr>
          <w:rFonts w:ascii="Times New Roman" w:hAnsi="Times New Roman" w:cs="Times New Roman"/>
          <w:sz w:val="24"/>
        </w:rPr>
        <w:t>ГБУ НО «У</w:t>
      </w:r>
      <w:r w:rsidRPr="00303C66">
        <w:rPr>
          <w:rFonts w:ascii="Times New Roman" w:hAnsi="Times New Roman" w:cs="Times New Roman"/>
          <w:sz w:val="24"/>
        </w:rPr>
        <w:t>МФЦ</w:t>
      </w:r>
      <w:r>
        <w:rPr>
          <w:rFonts w:ascii="Times New Roman" w:hAnsi="Times New Roman" w:cs="Times New Roman"/>
          <w:sz w:val="24"/>
        </w:rPr>
        <w:t>»</w:t>
      </w:r>
      <w:r w:rsidRPr="00303C66">
        <w:rPr>
          <w:rFonts w:ascii="Times New Roman" w:hAnsi="Times New Roman" w:cs="Times New Roman"/>
          <w:sz w:val="24"/>
        </w:rPr>
        <w:t xml:space="preserve"> с</w:t>
      </w:r>
      <w:r>
        <w:rPr>
          <w:rFonts w:ascii="Times New Roman" w:hAnsi="Times New Roman" w:cs="Times New Roman"/>
          <w:sz w:val="24"/>
        </w:rPr>
        <w:t>отрудник</w:t>
      </w:r>
      <w:r w:rsidRPr="00303C66">
        <w:rPr>
          <w:rFonts w:ascii="Times New Roman" w:hAnsi="Times New Roman" w:cs="Times New Roman"/>
          <w:sz w:val="24"/>
        </w:rPr>
        <w:t xml:space="preserve"> </w:t>
      </w:r>
      <w:r w:rsidRPr="00303C66">
        <w:rPr>
          <w:rFonts w:ascii="Times New Roman" w:hAnsi="Times New Roman" w:cs="Times New Roman"/>
          <w:sz w:val="24"/>
          <w:szCs w:val="24"/>
        </w:rPr>
        <w:t>управления капитального строительства и архитектуры администрации Дивеевского муниципального округа Нижегородской области</w:t>
      </w:r>
      <w:r w:rsidRPr="00303C66">
        <w:rPr>
          <w:rFonts w:ascii="Times New Roman" w:hAnsi="Times New Roman" w:cs="Times New Roman"/>
          <w:sz w:val="24"/>
        </w:rPr>
        <w:t xml:space="preserve"> передает в </w:t>
      </w:r>
      <w:r>
        <w:rPr>
          <w:rFonts w:ascii="Times New Roman" w:hAnsi="Times New Roman" w:cs="Times New Roman"/>
          <w:sz w:val="24"/>
        </w:rPr>
        <w:t>ГБУ НО «У</w:t>
      </w:r>
      <w:r w:rsidRPr="00303C66">
        <w:rPr>
          <w:rFonts w:ascii="Times New Roman" w:hAnsi="Times New Roman" w:cs="Times New Roman"/>
          <w:sz w:val="24"/>
        </w:rPr>
        <w:t>МФЦ</w:t>
      </w:r>
      <w:r>
        <w:rPr>
          <w:rFonts w:ascii="Times New Roman" w:hAnsi="Times New Roman" w:cs="Times New Roman"/>
          <w:sz w:val="24"/>
        </w:rPr>
        <w:t>»</w:t>
      </w:r>
      <w:r w:rsidRPr="00303C66">
        <w:rPr>
          <w:rFonts w:ascii="Times New Roman" w:hAnsi="Times New Roman" w:cs="Times New Roman"/>
          <w:sz w:val="24"/>
        </w:rPr>
        <w:t xml:space="preserve"> результат посредством курьерской доставки </w:t>
      </w:r>
      <w:r>
        <w:rPr>
          <w:rFonts w:ascii="Times New Roman" w:hAnsi="Times New Roman" w:cs="Times New Roman"/>
          <w:sz w:val="24"/>
        </w:rPr>
        <w:t>ГБУ НО «У</w:t>
      </w:r>
      <w:r w:rsidRPr="00303C66">
        <w:rPr>
          <w:rFonts w:ascii="Times New Roman" w:hAnsi="Times New Roman" w:cs="Times New Roman"/>
          <w:sz w:val="24"/>
        </w:rPr>
        <w:t>МФЦ</w:t>
      </w:r>
      <w:r>
        <w:rPr>
          <w:rFonts w:ascii="Times New Roman" w:hAnsi="Times New Roman" w:cs="Times New Roman"/>
          <w:sz w:val="24"/>
        </w:rPr>
        <w:t>»</w:t>
      </w:r>
      <w:r w:rsidRPr="00303C66">
        <w:rPr>
          <w:rFonts w:ascii="Times New Roman" w:hAnsi="Times New Roman" w:cs="Times New Roman"/>
          <w:sz w:val="24"/>
        </w:rPr>
        <w:t xml:space="preserve">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w:t>
      </w:r>
      <w:r>
        <w:rPr>
          <w:rFonts w:ascii="Times New Roman" w:hAnsi="Times New Roman" w:cs="Times New Roman"/>
          <w:sz w:val="24"/>
        </w:rPr>
        <w:t>ГБУ НО «У</w:t>
      </w:r>
      <w:r w:rsidRPr="00303C66">
        <w:rPr>
          <w:rFonts w:ascii="Times New Roman" w:hAnsi="Times New Roman" w:cs="Times New Roman"/>
          <w:sz w:val="24"/>
        </w:rPr>
        <w:t>МФЦ</w:t>
      </w:r>
      <w:r>
        <w:rPr>
          <w:rFonts w:ascii="Times New Roman" w:hAnsi="Times New Roman" w:cs="Times New Roman"/>
          <w:sz w:val="24"/>
        </w:rPr>
        <w:t>»</w:t>
      </w:r>
      <w:r w:rsidRPr="00303C66">
        <w:rPr>
          <w:rFonts w:ascii="Times New Roman" w:hAnsi="Times New Roman" w:cs="Times New Roman"/>
          <w:sz w:val="24"/>
        </w:rPr>
        <w:t xml:space="preserve"> указана в разделе 6 настоящего Регламента.</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3.12.3.4. Критерии принятия решения по выбору варианта отправки результата предоставления услуги заявителю - указание заявителем варианта в расписке о приеме документов или в заявлении о закрытии разрешения.</w:t>
      </w:r>
    </w:p>
    <w:p w:rsidR="00655C8F" w:rsidRPr="00303C66" w:rsidRDefault="00655C8F" w:rsidP="007750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303C66">
        <w:rPr>
          <w:rFonts w:ascii="Times New Roman" w:hAnsi="Times New Roman" w:cs="Times New Roman"/>
          <w:sz w:val="24"/>
          <w:szCs w:val="24"/>
          <w:lang w:eastAsia="ru-RU"/>
        </w:rPr>
        <w:t xml:space="preserve">3.12.3.5. Результатом является выданное закрытое </w:t>
      </w:r>
      <w:r w:rsidRPr="00303C66">
        <w:rPr>
          <w:rFonts w:ascii="Times New Roman" w:hAnsi="Times New Roman" w:cs="Times New Roman"/>
          <w:sz w:val="24"/>
          <w:szCs w:val="24"/>
        </w:rPr>
        <w:t xml:space="preserve">разрешение на </w:t>
      </w:r>
      <w:r>
        <w:rPr>
          <w:rFonts w:ascii="Times New Roman" w:hAnsi="Times New Roman" w:cs="Times New Roman"/>
          <w:sz w:val="24"/>
          <w:szCs w:val="24"/>
        </w:rPr>
        <w:t>осуществление</w:t>
      </w:r>
      <w:r w:rsidRPr="00303C66">
        <w:rPr>
          <w:rFonts w:ascii="Times New Roman" w:hAnsi="Times New Roman" w:cs="Times New Roman"/>
          <w:sz w:val="24"/>
          <w:szCs w:val="24"/>
        </w:rPr>
        <w:t xml:space="preserve"> земляных </w:t>
      </w:r>
      <w:r w:rsidRPr="00303C66">
        <w:rPr>
          <w:rFonts w:ascii="Times New Roman" w:hAnsi="Times New Roman" w:cs="Times New Roman"/>
          <w:sz w:val="24"/>
        </w:rPr>
        <w:t xml:space="preserve">работ либо письмо об отказе в закрытии разрешения </w:t>
      </w:r>
      <w:r w:rsidRPr="00303C66">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303C66">
        <w:rPr>
          <w:rFonts w:ascii="Times New Roman" w:hAnsi="Times New Roman" w:cs="Times New Roman"/>
          <w:sz w:val="24"/>
          <w:szCs w:val="24"/>
        </w:rPr>
        <w:t xml:space="preserve"> земляных работ</w:t>
      </w:r>
      <w:r w:rsidRPr="00303C66">
        <w:rPr>
          <w:rFonts w:ascii="Times New Roman" w:hAnsi="Times New Roman" w:cs="Times New Roman"/>
          <w:sz w:val="24"/>
          <w:szCs w:val="24"/>
          <w:lang w:eastAsia="ru-RU"/>
        </w:rPr>
        <w:t xml:space="preserve">. </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3.12.3.6. Фиксация факта отправки результата предоставления муниципальной услуги - отметка в системе электронного документооборота или в журнале регистраций.</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szCs w:val="24"/>
        </w:rPr>
      </w:pPr>
      <w:r w:rsidRPr="00303C66">
        <w:rPr>
          <w:rFonts w:ascii="Times New Roman" w:hAnsi="Times New Roman" w:cs="Times New Roman"/>
          <w:sz w:val="24"/>
          <w:szCs w:val="24"/>
        </w:rPr>
        <w:t>3.12.3.7.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655C8F" w:rsidRPr="00303C66" w:rsidRDefault="00655C8F" w:rsidP="007750D8">
      <w:pPr>
        <w:shd w:val="clear" w:color="auto" w:fill="FFFFFF"/>
        <w:spacing w:after="0" w:line="240" w:lineRule="auto"/>
        <w:ind w:firstLine="567"/>
        <w:jc w:val="both"/>
        <w:rPr>
          <w:rFonts w:ascii="Times New Roman" w:hAnsi="Times New Roman" w:cs="Times New Roman"/>
          <w:sz w:val="24"/>
        </w:rPr>
      </w:pPr>
      <w:r w:rsidRPr="00303C66">
        <w:rPr>
          <w:rFonts w:ascii="Times New Roman" w:hAnsi="Times New Roman" w:cs="Times New Roman"/>
          <w:sz w:val="24"/>
          <w:szCs w:val="24"/>
        </w:rPr>
        <w:t xml:space="preserve">3.12.3.8. Срок направления результата – один рабочий день с момента подписания  закрытого разрешения на </w:t>
      </w:r>
      <w:r>
        <w:rPr>
          <w:rFonts w:ascii="Times New Roman" w:hAnsi="Times New Roman" w:cs="Times New Roman"/>
          <w:sz w:val="24"/>
          <w:szCs w:val="24"/>
        </w:rPr>
        <w:t>осуществление</w:t>
      </w:r>
      <w:r w:rsidRPr="00303C66">
        <w:rPr>
          <w:rFonts w:ascii="Times New Roman" w:hAnsi="Times New Roman" w:cs="Times New Roman"/>
          <w:sz w:val="24"/>
          <w:szCs w:val="24"/>
        </w:rPr>
        <w:t xml:space="preserve"> земляных</w:t>
      </w:r>
      <w:r w:rsidRPr="00303C66">
        <w:rPr>
          <w:rFonts w:ascii="Times New Roman" w:hAnsi="Times New Roman" w:cs="Times New Roman"/>
          <w:sz w:val="24"/>
        </w:rPr>
        <w:t xml:space="preserve"> работ либо </w:t>
      </w:r>
      <w:r w:rsidRPr="00303C66">
        <w:rPr>
          <w:rFonts w:ascii="Times New Roman" w:hAnsi="Times New Roman" w:cs="Times New Roman"/>
          <w:sz w:val="24"/>
          <w:szCs w:val="24"/>
        </w:rPr>
        <w:t xml:space="preserve">подписания и регистрации </w:t>
      </w:r>
      <w:r w:rsidRPr="00303C66">
        <w:rPr>
          <w:rFonts w:ascii="Times New Roman" w:hAnsi="Times New Roman" w:cs="Times New Roman"/>
          <w:sz w:val="24"/>
        </w:rPr>
        <w:t xml:space="preserve">письма об отказе в закрытии разрешения </w:t>
      </w:r>
      <w:r w:rsidRPr="00303C66">
        <w:rPr>
          <w:rFonts w:ascii="Times New Roman" w:hAnsi="Times New Roman" w:cs="Times New Roman"/>
          <w:sz w:val="24"/>
          <w:szCs w:val="24"/>
        </w:rPr>
        <w:t xml:space="preserve">на </w:t>
      </w:r>
      <w:r>
        <w:rPr>
          <w:rFonts w:ascii="Times New Roman" w:hAnsi="Times New Roman" w:cs="Times New Roman"/>
          <w:sz w:val="24"/>
          <w:szCs w:val="24"/>
        </w:rPr>
        <w:t>осуществление</w:t>
      </w:r>
      <w:r w:rsidRPr="00303C66">
        <w:rPr>
          <w:rFonts w:ascii="Times New Roman" w:hAnsi="Times New Roman" w:cs="Times New Roman"/>
          <w:sz w:val="24"/>
          <w:szCs w:val="24"/>
        </w:rPr>
        <w:t xml:space="preserve"> земляных</w:t>
      </w:r>
      <w:r w:rsidRPr="00303C66">
        <w:rPr>
          <w:rFonts w:ascii="Times New Roman" w:hAnsi="Times New Roman" w:cs="Times New Roman"/>
          <w:sz w:val="24"/>
        </w:rPr>
        <w:t xml:space="preserve"> работ.</w:t>
      </w:r>
    </w:p>
    <w:p w:rsidR="00655C8F" w:rsidRPr="000E1A9E" w:rsidRDefault="00655C8F" w:rsidP="005123BC">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sidRPr="000E1A9E">
        <w:rPr>
          <w:rFonts w:ascii="Times New Roman" w:hAnsi="Times New Roman" w:cs="Times New Roman"/>
          <w:bCs/>
          <w:sz w:val="24"/>
          <w:szCs w:val="24"/>
          <w:lang w:eastAsia="ru-RU"/>
        </w:rPr>
        <w:t>3.1</w:t>
      </w:r>
      <w:r>
        <w:rPr>
          <w:rFonts w:ascii="Times New Roman" w:hAnsi="Times New Roman" w:cs="Times New Roman"/>
          <w:bCs/>
          <w:sz w:val="24"/>
          <w:szCs w:val="24"/>
          <w:lang w:eastAsia="ru-RU"/>
        </w:rPr>
        <w:t>3</w:t>
      </w:r>
      <w:r w:rsidRPr="000E1A9E">
        <w:rPr>
          <w:rFonts w:ascii="Times New Roman" w:hAnsi="Times New Roman" w:cs="Times New Roman"/>
          <w:bCs/>
          <w:sz w:val="24"/>
          <w:szCs w:val="24"/>
          <w:lang w:eastAsia="ru-RU"/>
        </w:rPr>
        <w:t>.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3.1</w:t>
      </w:r>
      <w:r>
        <w:rPr>
          <w:rFonts w:ascii="Times New Roman" w:hAnsi="Times New Roman" w:cs="Times New Roman"/>
          <w:sz w:val="24"/>
          <w:szCs w:val="24"/>
          <w:lang w:eastAsia="ru-RU"/>
        </w:rPr>
        <w:t>3</w:t>
      </w:r>
      <w:r w:rsidRPr="005123BC">
        <w:rPr>
          <w:rFonts w:ascii="Times New Roman" w:hAnsi="Times New Roman" w:cs="Times New Roman"/>
          <w:sz w:val="24"/>
          <w:szCs w:val="24"/>
          <w:lang w:eastAsia="ru-RU"/>
        </w:rPr>
        <w:t xml:space="preserve">.1. Для осуществления предварительной записи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заявителю необходимо авторизоваться, </w:t>
      </w:r>
      <w:r>
        <w:rPr>
          <w:rFonts w:ascii="Times New Roman" w:hAnsi="Times New Roman" w:cs="Times New Roman"/>
          <w:sz w:val="24"/>
          <w:szCs w:val="24"/>
          <w:lang w:eastAsia="ru-RU"/>
        </w:rPr>
        <w:t xml:space="preserve">выбрать услугу, затем выбрать ведомство, которое оказывает услугу (офис), </w:t>
      </w:r>
      <w:r w:rsidRPr="005123BC">
        <w:rPr>
          <w:rFonts w:ascii="Times New Roman" w:hAnsi="Times New Roman" w:cs="Times New Roman"/>
          <w:sz w:val="24"/>
          <w:szCs w:val="24"/>
          <w:lang w:eastAsia="ru-RU"/>
        </w:rPr>
        <w:t xml:space="preserve"> дату и время, указать запрашиваемые системой данные</w:t>
      </w:r>
      <w:r>
        <w:rPr>
          <w:rFonts w:ascii="Times New Roman" w:hAnsi="Times New Roman" w:cs="Times New Roman"/>
          <w:sz w:val="24"/>
          <w:szCs w:val="24"/>
          <w:lang w:eastAsia="ru-RU"/>
        </w:rPr>
        <w:t>, если они не отобразились автоматически</w:t>
      </w:r>
      <w:r w:rsidRPr="005123BC">
        <w:rPr>
          <w:rFonts w:ascii="Times New Roman" w:hAnsi="Times New Roman" w:cs="Times New Roman"/>
          <w:sz w:val="24"/>
          <w:szCs w:val="24"/>
          <w:lang w:eastAsia="ru-RU"/>
        </w:rPr>
        <w:t>:</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фамилию, имя, отчество (последнее - при наличии);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номер телефона;</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адрес электронной почты (по желанию).</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3.1</w:t>
      </w:r>
      <w:r>
        <w:rPr>
          <w:rFonts w:ascii="Times New Roman" w:hAnsi="Times New Roman" w:cs="Times New Roman"/>
          <w:sz w:val="24"/>
          <w:szCs w:val="24"/>
          <w:lang w:eastAsia="ru-RU"/>
        </w:rPr>
        <w:t>3</w:t>
      </w:r>
      <w:r w:rsidRPr="005123BC">
        <w:rPr>
          <w:rFonts w:ascii="Times New Roman" w:hAnsi="Times New Roman" w:cs="Times New Roman"/>
          <w:sz w:val="24"/>
          <w:szCs w:val="24"/>
          <w:lang w:eastAsia="ru-RU"/>
        </w:rPr>
        <w:t xml:space="preserve">.2. Формирование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w:t>
      </w:r>
      <w:r>
        <w:rPr>
          <w:rFonts w:ascii="Times New Roman" w:hAnsi="Times New Roman" w:cs="Times New Roman"/>
          <w:sz w:val="24"/>
          <w:szCs w:val="24"/>
          <w:lang w:eastAsia="ru-RU"/>
        </w:rPr>
        <w:t xml:space="preserve">заявления о продлении срока действия </w:t>
      </w:r>
      <w:r w:rsidRPr="005123BC">
        <w:rPr>
          <w:rFonts w:ascii="Times New Roman" w:hAnsi="Times New Roman" w:cs="Times New Roman"/>
          <w:sz w:val="24"/>
          <w:szCs w:val="24"/>
          <w:lang w:eastAsia="ru-RU"/>
        </w:rPr>
        <w:t>разрешения</w:t>
      </w:r>
      <w:r>
        <w:rPr>
          <w:rFonts w:ascii="Times New Roman" w:hAnsi="Times New Roman" w:cs="Times New Roman"/>
          <w:sz w:val="24"/>
          <w:szCs w:val="24"/>
          <w:lang w:eastAsia="ru-RU"/>
        </w:rPr>
        <w:t xml:space="preserve">, </w:t>
      </w:r>
      <w:r w:rsidRPr="005123BC">
        <w:rPr>
          <w:rFonts w:ascii="Times New Roman" w:hAnsi="Times New Roman" w:cs="Times New Roman"/>
          <w:sz w:val="24"/>
          <w:szCs w:val="24"/>
          <w:lang w:eastAsia="ru-RU"/>
        </w:rPr>
        <w:t>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w:t>
      </w:r>
      <w:r w:rsidRPr="005123BC">
        <w:rPr>
          <w:rFonts w:ascii="Times New Roman" w:hAnsi="Times New Roman" w:cs="Times New Roman"/>
          <w:sz w:val="24"/>
          <w:szCs w:val="24"/>
          <w:lang w:eastAsia="ru-RU"/>
        </w:rPr>
        <w:t xml:space="preserve"> заявителем осуществляется посредством заполнения электронной формы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xml:space="preserve">, заявления о закрытии разрешения </w:t>
      </w:r>
      <w:r w:rsidRPr="005123BC">
        <w:rPr>
          <w:rFonts w:ascii="Times New Roman" w:hAnsi="Times New Roman" w:cs="Times New Roman"/>
          <w:sz w:val="24"/>
          <w:szCs w:val="24"/>
          <w:lang w:eastAsia="ru-RU"/>
        </w:rPr>
        <w:t xml:space="preserve">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w:t>
      </w:r>
      <w:r>
        <w:rPr>
          <w:rFonts w:ascii="Times New Roman" w:hAnsi="Times New Roman" w:cs="Times New Roman"/>
          <w:sz w:val="24"/>
          <w:szCs w:val="24"/>
          <w:lang w:eastAsia="ru-RU"/>
        </w:rPr>
        <w:t>соответствующих заявлений</w:t>
      </w:r>
      <w:r w:rsidRPr="005123BC">
        <w:rPr>
          <w:rFonts w:ascii="Times New Roman" w:hAnsi="Times New Roman" w:cs="Times New Roman"/>
          <w:sz w:val="24"/>
          <w:szCs w:val="24"/>
          <w:lang w:eastAsia="ru-RU"/>
        </w:rPr>
        <w:t xml:space="preserve"> в какой-либо иной форме.</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При формировании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w:t>
      </w:r>
      <w:r>
        <w:rPr>
          <w:rFonts w:ascii="Times New Roman" w:hAnsi="Times New Roman" w:cs="Times New Roman"/>
          <w:sz w:val="24"/>
          <w:szCs w:val="24"/>
          <w:lang w:eastAsia="ru-RU"/>
        </w:rPr>
        <w:t>заявление 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обеспечивается:</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возможность печати на бумажном носителе копии электронной формы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сохранение ранее введенных в электронную форму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r>
        <w:rPr>
          <w:rFonts w:ascii="Times New Roman" w:hAnsi="Times New Roman" w:cs="Times New Roman"/>
          <w:sz w:val="24"/>
          <w:szCs w:val="24"/>
          <w:lang w:eastAsia="ru-RU"/>
        </w:rPr>
        <w:t xml:space="preserve"> </w:t>
      </w:r>
      <w:r w:rsidRPr="005123BC">
        <w:rPr>
          <w:rFonts w:ascii="Times New Roman" w:hAnsi="Times New Roman" w:cs="Times New Roman"/>
          <w:sz w:val="24"/>
          <w:szCs w:val="24"/>
          <w:lang w:eastAsia="ru-RU"/>
        </w:rPr>
        <w:t xml:space="preserve">о выдаче разрешения, заявления </w:t>
      </w:r>
      <w:r>
        <w:rPr>
          <w:rFonts w:ascii="Times New Roman" w:hAnsi="Times New Roman" w:cs="Times New Roman"/>
          <w:sz w:val="24"/>
          <w:szCs w:val="24"/>
          <w:lang w:eastAsia="ru-RU"/>
        </w:rPr>
        <w:t>о продлении срока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заполнение полей электронной формы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w:t>
      </w:r>
      <w:r>
        <w:rPr>
          <w:rFonts w:ascii="Times New Roman" w:hAnsi="Times New Roman" w:cs="Times New Roman"/>
          <w:sz w:val="24"/>
          <w:szCs w:val="24"/>
          <w:lang w:eastAsia="ru-RU"/>
        </w:rPr>
        <w:t xml:space="preserve">заявления о продлении срока действия разрешения, </w:t>
      </w:r>
      <w:r w:rsidRPr="005123BC">
        <w:rPr>
          <w:rFonts w:ascii="Times New Roman" w:hAnsi="Times New Roman" w:cs="Times New Roman"/>
          <w:sz w:val="24"/>
          <w:szCs w:val="24"/>
          <w:lang w:eastAsia="ru-RU"/>
        </w:rPr>
        <w:t>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r>
        <w:rPr>
          <w:rFonts w:ascii="Times New Roman" w:hAnsi="Times New Roman" w:cs="Times New Roman"/>
          <w:sz w:val="24"/>
          <w:szCs w:val="24"/>
          <w:lang w:eastAsia="ru-RU"/>
        </w:rPr>
        <w:t xml:space="preserve"> </w:t>
      </w:r>
      <w:r w:rsidRPr="005123BC">
        <w:rPr>
          <w:rFonts w:ascii="Times New Roman" w:hAnsi="Times New Roman" w:cs="Times New Roman"/>
          <w:sz w:val="24"/>
          <w:szCs w:val="24"/>
          <w:lang w:eastAsia="ru-RU"/>
        </w:rPr>
        <w:t>государственных и муниципальных услуг в электронной форме», созданной в</w:t>
      </w:r>
      <w:r>
        <w:rPr>
          <w:rFonts w:ascii="Times New Roman" w:hAnsi="Times New Roman" w:cs="Times New Roman"/>
          <w:sz w:val="24"/>
          <w:szCs w:val="24"/>
          <w:lang w:eastAsia="ru-RU"/>
        </w:rPr>
        <w:t xml:space="preserve"> </w:t>
      </w:r>
      <w:r w:rsidRPr="005123BC">
        <w:rPr>
          <w:rFonts w:ascii="Times New Roman" w:hAnsi="Times New Roman" w:cs="Times New Roman"/>
          <w:sz w:val="24"/>
          <w:szCs w:val="24"/>
          <w:lang w:eastAsia="ru-RU"/>
        </w:rPr>
        <w:t>соответствии</w:t>
      </w:r>
      <w:r>
        <w:rPr>
          <w:rFonts w:ascii="Times New Roman" w:hAnsi="Times New Roman" w:cs="Times New Roman"/>
          <w:sz w:val="24"/>
          <w:szCs w:val="24"/>
          <w:lang w:eastAsia="ru-RU"/>
        </w:rPr>
        <w:t xml:space="preserve"> </w:t>
      </w:r>
      <w:r w:rsidRPr="005123BC">
        <w:rPr>
          <w:rFonts w:ascii="Times New Roman" w:hAnsi="Times New Roman" w:cs="Times New Roman"/>
          <w:sz w:val="24"/>
          <w:szCs w:val="24"/>
          <w:lang w:eastAsia="ru-RU"/>
        </w:rPr>
        <w:t xml:space="preserve">с </w:t>
      </w:r>
      <w:hyperlink r:id="rId15" w:history="1">
        <w:r w:rsidRPr="005123BC">
          <w:rPr>
            <w:rFonts w:ascii="Times New Roman" w:hAnsi="Times New Roman" w:cs="Times New Roman"/>
            <w:sz w:val="24"/>
            <w:szCs w:val="24"/>
            <w:lang w:eastAsia="ru-RU"/>
          </w:rPr>
          <w:t>постановлением</w:t>
        </w:r>
      </w:hyperlink>
      <w:r w:rsidRPr="005123BC">
        <w:rPr>
          <w:rFonts w:ascii="Times New Roman" w:hAnsi="Times New Roman" w:cs="Times New Roman"/>
          <w:sz w:val="24"/>
          <w:szCs w:val="24"/>
          <w:lang w:eastAsia="ru-RU"/>
        </w:rPr>
        <w:t xml:space="preserve">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возможность вернуться на любой из этапов заполнения электронной формы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w:t>
      </w:r>
      <w:r>
        <w:rPr>
          <w:rFonts w:ascii="Times New Roman" w:hAnsi="Times New Roman" w:cs="Times New Roman"/>
          <w:sz w:val="24"/>
          <w:szCs w:val="24"/>
          <w:lang w:eastAsia="ru-RU"/>
        </w:rPr>
        <w:t>, заявления 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без потери ранее введенной информации;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w:t>
      </w:r>
      <w:r>
        <w:rPr>
          <w:rFonts w:ascii="Times New Roman" w:hAnsi="Times New Roman" w:cs="Times New Roman"/>
          <w:sz w:val="24"/>
          <w:szCs w:val="24"/>
          <w:lang w:eastAsia="ru-RU"/>
        </w:rPr>
        <w:t>, о продлении срока действия разрешения</w:t>
      </w:r>
      <w:r w:rsidRPr="005123BC">
        <w:rPr>
          <w:rFonts w:ascii="Times New Roman" w:hAnsi="Times New Roman" w:cs="Times New Roman"/>
          <w:sz w:val="24"/>
          <w:szCs w:val="24"/>
          <w:lang w:eastAsia="ru-RU"/>
        </w:rPr>
        <w:t>, об исправлении опечаток или ошибок,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в течение не менее одного года, а также частично сформированным запросам - в течение не менее 3 месяцев.</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Сформированное заявление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заявление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заявление об исправлении опечаток или ошибок, заявление о выдаче копии</w:t>
      </w:r>
      <w:r>
        <w:rPr>
          <w:rFonts w:ascii="Times New Roman" w:hAnsi="Times New Roman" w:cs="Times New Roman"/>
          <w:sz w:val="24"/>
          <w:szCs w:val="24"/>
          <w:lang w:eastAsia="ru-RU"/>
        </w:rPr>
        <w:t>, заявление о закрытии разрешения</w:t>
      </w:r>
      <w:r w:rsidRPr="005123BC">
        <w:rPr>
          <w:rFonts w:ascii="Times New Roman" w:hAnsi="Times New Roman" w:cs="Times New Roman"/>
          <w:sz w:val="24"/>
          <w:szCs w:val="24"/>
          <w:lang w:eastAsia="ru-RU"/>
        </w:rPr>
        <w:t xml:space="preserve"> направляется в </w:t>
      </w:r>
      <w:r>
        <w:rPr>
          <w:rFonts w:ascii="Times New Roman" w:hAnsi="Times New Roman" w:cs="Times New Roman"/>
          <w:sz w:val="24"/>
          <w:szCs w:val="24"/>
          <w:lang w:eastAsia="ru-RU"/>
        </w:rPr>
        <w:t>а</w:t>
      </w:r>
      <w:r w:rsidRPr="005123BC">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23BC">
        <w:rPr>
          <w:rFonts w:ascii="Times New Roman" w:hAnsi="Times New Roman" w:cs="Times New Roman"/>
          <w:sz w:val="24"/>
          <w:szCs w:val="24"/>
          <w:lang w:eastAsia="ru-RU"/>
        </w:rPr>
        <w:t xml:space="preserve">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3.1</w:t>
      </w:r>
      <w:r>
        <w:rPr>
          <w:rFonts w:ascii="Times New Roman" w:hAnsi="Times New Roman" w:cs="Times New Roman"/>
          <w:sz w:val="24"/>
          <w:szCs w:val="24"/>
          <w:lang w:eastAsia="ru-RU"/>
        </w:rPr>
        <w:t>3</w:t>
      </w:r>
      <w:r w:rsidRPr="005123BC">
        <w:rPr>
          <w:rFonts w:ascii="Times New Roman" w:hAnsi="Times New Roman" w:cs="Times New Roman"/>
          <w:sz w:val="24"/>
          <w:szCs w:val="24"/>
          <w:lang w:eastAsia="ru-RU"/>
        </w:rPr>
        <w:t>.3. Администрация</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23BC">
        <w:rPr>
          <w:rFonts w:ascii="Times New Roman" w:hAnsi="Times New Roman" w:cs="Times New Roman"/>
          <w:sz w:val="24"/>
          <w:szCs w:val="24"/>
          <w:lang w:eastAsia="ru-RU"/>
        </w:rPr>
        <w:t xml:space="preserve"> обеспечивает прием заявлени</w:t>
      </w:r>
      <w:r>
        <w:rPr>
          <w:rFonts w:ascii="Times New Roman" w:hAnsi="Times New Roman" w:cs="Times New Roman"/>
          <w:sz w:val="24"/>
          <w:szCs w:val="24"/>
          <w:lang w:eastAsia="ru-RU"/>
        </w:rPr>
        <w:t>я</w:t>
      </w:r>
      <w:r w:rsidRPr="005123BC">
        <w:rPr>
          <w:rFonts w:ascii="Times New Roman" w:hAnsi="Times New Roman" w:cs="Times New Roman"/>
          <w:sz w:val="24"/>
          <w:szCs w:val="24"/>
          <w:lang w:eastAsia="ru-RU"/>
        </w:rPr>
        <w:t xml:space="preserve">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w:t>
      </w:r>
      <w:r>
        <w:rPr>
          <w:rFonts w:ascii="Times New Roman" w:hAnsi="Times New Roman" w:cs="Times New Roman"/>
          <w:sz w:val="24"/>
          <w:szCs w:val="24"/>
          <w:lang w:eastAsia="ru-RU"/>
        </w:rPr>
        <w:t>я о продлении срока действия разрешения</w:t>
      </w:r>
      <w:r w:rsidRPr="005123BC">
        <w:rPr>
          <w:rFonts w:ascii="Times New Roman" w:hAnsi="Times New Roman" w:cs="Times New Roman"/>
          <w:sz w:val="24"/>
          <w:szCs w:val="24"/>
          <w:lang w:eastAsia="ru-RU"/>
        </w:rPr>
        <w:t>, заявлени</w:t>
      </w:r>
      <w:r>
        <w:rPr>
          <w:rFonts w:ascii="Times New Roman" w:hAnsi="Times New Roman" w:cs="Times New Roman"/>
          <w:sz w:val="24"/>
          <w:szCs w:val="24"/>
          <w:lang w:eastAsia="ru-RU"/>
        </w:rPr>
        <w:t>я</w:t>
      </w:r>
      <w:r w:rsidRPr="005123BC">
        <w:rPr>
          <w:rFonts w:ascii="Times New Roman" w:hAnsi="Times New Roman" w:cs="Times New Roman"/>
          <w:sz w:val="24"/>
          <w:szCs w:val="24"/>
          <w:lang w:eastAsia="ru-RU"/>
        </w:rPr>
        <w:t xml:space="preserve"> об исправлении опечаток или ошибок, заявлени</w:t>
      </w:r>
      <w:r>
        <w:rPr>
          <w:rFonts w:ascii="Times New Roman" w:hAnsi="Times New Roman" w:cs="Times New Roman"/>
          <w:sz w:val="24"/>
          <w:szCs w:val="24"/>
          <w:lang w:eastAsia="ru-RU"/>
        </w:rPr>
        <w:t>я</w:t>
      </w:r>
      <w:r w:rsidRPr="005123BC">
        <w:rPr>
          <w:rFonts w:ascii="Times New Roman" w:hAnsi="Times New Roman" w:cs="Times New Roman"/>
          <w:sz w:val="24"/>
          <w:szCs w:val="24"/>
          <w:lang w:eastAsia="ru-RU"/>
        </w:rPr>
        <w:t xml:space="preserve">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 xml:space="preserve"> и его регистрацию в срок, указанный в пункте 2.2</w:t>
      </w:r>
      <w:r>
        <w:rPr>
          <w:rFonts w:ascii="Times New Roman" w:hAnsi="Times New Roman" w:cs="Times New Roman"/>
          <w:sz w:val="24"/>
          <w:szCs w:val="24"/>
          <w:lang w:eastAsia="ru-RU"/>
        </w:rPr>
        <w:t>1</w:t>
      </w:r>
      <w:r w:rsidRPr="005123BC">
        <w:rPr>
          <w:rFonts w:ascii="Times New Roman" w:hAnsi="Times New Roman" w:cs="Times New Roman"/>
          <w:sz w:val="24"/>
          <w:szCs w:val="24"/>
          <w:lang w:eastAsia="ru-RU"/>
        </w:rPr>
        <w:t xml:space="preserve"> настоящего Регламента, без необходимости повторного представления на бумажном носителе.</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После регистрации заявление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заявление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заявление об исправлении опечаток или ошибок, заявление о выдаче копии</w:t>
      </w:r>
      <w:r>
        <w:rPr>
          <w:rFonts w:ascii="Times New Roman" w:hAnsi="Times New Roman" w:cs="Times New Roman"/>
          <w:sz w:val="24"/>
          <w:szCs w:val="24"/>
          <w:lang w:eastAsia="ru-RU"/>
        </w:rPr>
        <w:t xml:space="preserve">, заявление о закрытии разрешения </w:t>
      </w:r>
      <w:r w:rsidRPr="005123BC">
        <w:rPr>
          <w:rFonts w:ascii="Times New Roman" w:hAnsi="Times New Roman" w:cs="Times New Roman"/>
          <w:sz w:val="24"/>
          <w:szCs w:val="24"/>
          <w:lang w:eastAsia="ru-RU"/>
        </w:rPr>
        <w:t xml:space="preserve">направляется в </w:t>
      </w:r>
      <w:r>
        <w:rPr>
          <w:rFonts w:ascii="Times New Roman" w:hAnsi="Times New Roman" w:cs="Times New Roman"/>
          <w:sz w:val="24"/>
          <w:szCs w:val="24"/>
          <w:lang w:eastAsia="ru-RU"/>
        </w:rPr>
        <w:t>управление капитального строительства и архитектуры администрации Дивеевского муниципального округа Нижегородской области</w:t>
      </w:r>
      <w:r w:rsidRPr="005123BC">
        <w:rPr>
          <w:rFonts w:ascii="Times New Roman" w:hAnsi="Times New Roman" w:cs="Times New Roman"/>
          <w:sz w:val="24"/>
          <w:szCs w:val="24"/>
          <w:lang w:eastAsia="ru-RU"/>
        </w:rPr>
        <w:t>, ответственное за предоставление муниципальной услуги.</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После принятия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 должностным лицом его статус в личном кабинете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обновляется до статуса "принято".</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3.</w:t>
      </w:r>
      <w:r>
        <w:rPr>
          <w:rFonts w:ascii="Times New Roman" w:hAnsi="Times New Roman" w:cs="Times New Roman"/>
          <w:sz w:val="24"/>
          <w:szCs w:val="24"/>
          <w:lang w:eastAsia="ru-RU"/>
        </w:rPr>
        <w:t>13</w:t>
      </w:r>
      <w:r w:rsidRPr="005123BC">
        <w:rPr>
          <w:rFonts w:ascii="Times New Roman" w:hAnsi="Times New Roman" w:cs="Times New Roman"/>
          <w:sz w:val="24"/>
          <w:szCs w:val="24"/>
          <w:lang w:eastAsia="ru-RU"/>
        </w:rPr>
        <w:t xml:space="preserve">.4. Прием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w:t>
      </w:r>
      <w:r>
        <w:rPr>
          <w:rFonts w:ascii="Times New Roman" w:hAnsi="Times New Roman" w:cs="Times New Roman"/>
          <w:sz w:val="24"/>
          <w:szCs w:val="24"/>
          <w:lang w:eastAsia="ru-RU"/>
        </w:rPr>
        <w:t>на осуществление земляных работ</w:t>
      </w:r>
      <w:r w:rsidRPr="005123BC">
        <w:rPr>
          <w:rFonts w:ascii="Times New Roman" w:hAnsi="Times New Roman" w:cs="Times New Roman"/>
          <w:sz w:val="24"/>
          <w:szCs w:val="24"/>
          <w:lang w:eastAsia="ru-RU"/>
        </w:rPr>
        <w:t xml:space="preserve">, заявления </w:t>
      </w:r>
      <w:r>
        <w:rPr>
          <w:rFonts w:ascii="Times New Roman" w:hAnsi="Times New Roman" w:cs="Times New Roman"/>
          <w:sz w:val="24"/>
          <w:szCs w:val="24"/>
          <w:lang w:eastAsia="ru-RU"/>
        </w:rPr>
        <w:t>о продлении срока действия разрешения на осуществление земляных работ</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xml:space="preserve"> заявления о закрытии разрешения,</w:t>
      </w:r>
      <w:r w:rsidRPr="005123B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поступившего в а</w:t>
      </w:r>
      <w:r w:rsidRPr="005123BC">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23BC">
        <w:rPr>
          <w:rFonts w:ascii="Times New Roman" w:hAnsi="Times New Roman" w:cs="Times New Roman"/>
          <w:sz w:val="24"/>
          <w:szCs w:val="24"/>
          <w:lang w:eastAsia="ru-RU"/>
        </w:rPr>
        <w:t xml:space="preserve">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поступления его в </w:t>
      </w:r>
      <w:r>
        <w:rPr>
          <w:rFonts w:ascii="Times New Roman" w:hAnsi="Times New Roman" w:cs="Times New Roman"/>
          <w:sz w:val="24"/>
          <w:szCs w:val="24"/>
          <w:lang w:eastAsia="ru-RU"/>
        </w:rPr>
        <w:t>а</w:t>
      </w:r>
      <w:r w:rsidRPr="005123BC">
        <w:rPr>
          <w:rFonts w:ascii="Times New Roman" w:hAnsi="Times New Roman" w:cs="Times New Roman"/>
          <w:sz w:val="24"/>
          <w:szCs w:val="24"/>
          <w:lang w:eastAsia="ru-RU"/>
        </w:rPr>
        <w:t>дминистраци</w:t>
      </w:r>
      <w:r>
        <w:rPr>
          <w:rFonts w:ascii="Times New Roman" w:hAnsi="Times New Roman" w:cs="Times New Roman"/>
          <w:sz w:val="24"/>
          <w:szCs w:val="24"/>
          <w:lang w:eastAsia="ru-RU"/>
        </w:rPr>
        <w:t>ю Дивеевского муниципального округа Нижегородской области</w:t>
      </w:r>
      <w:r w:rsidRPr="005123BC">
        <w:rPr>
          <w:rFonts w:ascii="Times New Roman" w:hAnsi="Times New Roman" w:cs="Times New Roman"/>
          <w:sz w:val="24"/>
          <w:szCs w:val="24"/>
          <w:lang w:eastAsia="ru-RU"/>
        </w:rPr>
        <w:t>.</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Сотрудник управления капитального строительства и архитектуры а</w:t>
      </w:r>
      <w:r w:rsidRPr="005123BC">
        <w:rPr>
          <w:rFonts w:ascii="Times New Roman" w:hAnsi="Times New Roman" w:cs="Times New Roman"/>
          <w:sz w:val="24"/>
          <w:szCs w:val="24"/>
          <w:lang w:eastAsia="ru-RU"/>
        </w:rPr>
        <w:t>дминистраци</w:t>
      </w:r>
      <w:r>
        <w:rPr>
          <w:rFonts w:ascii="Times New Roman" w:hAnsi="Times New Roman" w:cs="Times New Roman"/>
          <w:sz w:val="24"/>
          <w:szCs w:val="24"/>
          <w:lang w:eastAsia="ru-RU"/>
        </w:rPr>
        <w:t xml:space="preserve">и Дивеевского муниципального округа Нижегородской области </w:t>
      </w:r>
      <w:r w:rsidRPr="005123BC">
        <w:rPr>
          <w:rFonts w:ascii="Times New Roman" w:hAnsi="Times New Roman" w:cs="Times New Roman"/>
          <w:sz w:val="24"/>
          <w:szCs w:val="24"/>
          <w:lang w:eastAsia="ru-RU"/>
        </w:rPr>
        <w:t xml:space="preserve">не позднее следующего рабочего дня со дня получения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xml:space="preserve">, заявления об исправлении опечаток или ошибок, заявления о выдаче копии, </w:t>
      </w:r>
      <w:r>
        <w:rPr>
          <w:rFonts w:ascii="Times New Roman" w:hAnsi="Times New Roman" w:cs="Times New Roman"/>
          <w:sz w:val="24"/>
          <w:szCs w:val="24"/>
          <w:lang w:eastAsia="ru-RU"/>
        </w:rPr>
        <w:t xml:space="preserve">заявления о закрытии разрешения, </w:t>
      </w:r>
      <w:r w:rsidRPr="005123BC">
        <w:rPr>
          <w:rFonts w:ascii="Times New Roman" w:hAnsi="Times New Roman" w:cs="Times New Roman"/>
          <w:sz w:val="24"/>
          <w:szCs w:val="24"/>
          <w:lang w:eastAsia="ru-RU"/>
        </w:rPr>
        <w:t>поданного в форме электронного документа:</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xml:space="preserve">- уведомляет в электронной форме о получении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xml:space="preserve">, заявления об исправлении опечаток или ошибок, заявления о выдаче копии либо об отказе в приеме заявления о </w:t>
      </w:r>
      <w:r>
        <w:rPr>
          <w:rFonts w:ascii="Times New Roman" w:hAnsi="Times New Roman" w:cs="Times New Roman"/>
          <w:sz w:val="24"/>
          <w:szCs w:val="24"/>
          <w:lang w:eastAsia="ru-RU"/>
        </w:rPr>
        <w:t>предоставлении</w:t>
      </w:r>
      <w:r w:rsidRPr="005123BC">
        <w:rPr>
          <w:rFonts w:ascii="Times New Roman" w:hAnsi="Times New Roman" w:cs="Times New Roman"/>
          <w:sz w:val="24"/>
          <w:szCs w:val="24"/>
          <w:lang w:eastAsia="ru-RU"/>
        </w:rPr>
        <w:t xml:space="preserve"> разрешения, заявления </w:t>
      </w:r>
      <w:r>
        <w:rPr>
          <w:rFonts w:ascii="Times New Roman" w:hAnsi="Times New Roman" w:cs="Times New Roman"/>
          <w:sz w:val="24"/>
          <w:szCs w:val="24"/>
          <w:lang w:eastAsia="ru-RU"/>
        </w:rPr>
        <w:t>о продлении срока действия разрешения</w:t>
      </w:r>
      <w:r w:rsidRPr="005123BC">
        <w:rPr>
          <w:rFonts w:ascii="Times New Roman" w:hAnsi="Times New Roman" w:cs="Times New Roman"/>
          <w:sz w:val="24"/>
          <w:szCs w:val="24"/>
          <w:lang w:eastAsia="ru-RU"/>
        </w:rPr>
        <w:t>, заявления об исправлении опечаток или ошибок, заявления о выдаче копии</w:t>
      </w:r>
      <w:r>
        <w:rPr>
          <w:rFonts w:ascii="Times New Roman" w:hAnsi="Times New Roman" w:cs="Times New Roman"/>
          <w:sz w:val="24"/>
          <w:szCs w:val="24"/>
          <w:lang w:eastAsia="ru-RU"/>
        </w:rPr>
        <w:t>, заявления о закрытии разрешения</w:t>
      </w:r>
      <w:r w:rsidRPr="005123BC">
        <w:rPr>
          <w:rFonts w:ascii="Times New Roman" w:hAnsi="Times New Roman" w:cs="Times New Roman"/>
          <w:sz w:val="24"/>
          <w:szCs w:val="24"/>
          <w:lang w:eastAsia="ru-RU"/>
        </w:rPr>
        <w:t>;</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23BC">
        <w:rPr>
          <w:rFonts w:ascii="Times New Roman" w:hAnsi="Times New Roman" w:cs="Times New Roman"/>
          <w:sz w:val="24"/>
          <w:szCs w:val="24"/>
          <w:lang w:eastAsia="ru-RU"/>
        </w:rPr>
        <w:t>- формирует и направляет в порядке межведомственного взаимодействия запросы в органы и организации,</w:t>
      </w:r>
      <w:r>
        <w:rPr>
          <w:rFonts w:ascii="Times New Roman" w:hAnsi="Times New Roman" w:cs="Times New Roman"/>
          <w:sz w:val="24"/>
          <w:szCs w:val="24"/>
          <w:lang w:eastAsia="ru-RU"/>
        </w:rPr>
        <w:t xml:space="preserve"> имеющие необходимую информацию.</w:t>
      </w:r>
    </w:p>
    <w:p w:rsidR="00655C8F" w:rsidRPr="005123BC" w:rsidRDefault="00655C8F" w:rsidP="005123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bookmarkStart w:id="3" w:name="Par32"/>
      <w:bookmarkEnd w:id="3"/>
      <w:r w:rsidRPr="005123BC">
        <w:rPr>
          <w:rFonts w:ascii="Times New Roman" w:hAnsi="Times New Roman" w:cs="Times New Roman"/>
          <w:sz w:val="24"/>
          <w:szCs w:val="24"/>
          <w:lang w:eastAsia="ru-RU"/>
        </w:rPr>
        <w:t>3.</w:t>
      </w:r>
      <w:r>
        <w:rPr>
          <w:rFonts w:ascii="Times New Roman" w:hAnsi="Times New Roman" w:cs="Times New Roman"/>
          <w:sz w:val="24"/>
          <w:szCs w:val="24"/>
          <w:lang w:eastAsia="ru-RU"/>
        </w:rPr>
        <w:t>13</w:t>
      </w:r>
      <w:r w:rsidRPr="005123BC">
        <w:rPr>
          <w:rFonts w:ascii="Times New Roman" w:hAnsi="Times New Roman" w:cs="Times New Roman"/>
          <w:sz w:val="24"/>
          <w:szCs w:val="24"/>
          <w:lang w:eastAsia="ru-RU"/>
        </w:rPr>
        <w:t>.5. Результат предоставления муниципальной услуги по выбору заявителя может быть направлен ему в форме электронного документа, подписанн</w:t>
      </w:r>
      <w:r>
        <w:rPr>
          <w:rFonts w:ascii="Times New Roman" w:hAnsi="Times New Roman" w:cs="Times New Roman"/>
          <w:sz w:val="24"/>
          <w:szCs w:val="24"/>
          <w:lang w:eastAsia="ru-RU"/>
        </w:rPr>
        <w:t>ого</w:t>
      </w:r>
      <w:r w:rsidRPr="005123BC">
        <w:rPr>
          <w:rFonts w:ascii="Times New Roman" w:hAnsi="Times New Roman" w:cs="Times New Roman"/>
          <w:sz w:val="24"/>
          <w:szCs w:val="24"/>
          <w:lang w:eastAsia="ru-RU"/>
        </w:rPr>
        <w:t xml:space="preserve"> усиленной квалифицированной электронной подписью </w:t>
      </w:r>
      <w:r>
        <w:rPr>
          <w:rFonts w:ascii="Times New Roman" w:hAnsi="Times New Roman" w:cs="Times New Roman"/>
          <w:sz w:val="24"/>
          <w:szCs w:val="24"/>
          <w:lang w:eastAsia="ru-RU"/>
        </w:rPr>
        <w:t>главы местного самоуправления Дивеевского муниципального округа Нижегородской области</w:t>
      </w:r>
      <w:r w:rsidRPr="005123BC">
        <w:rPr>
          <w:rFonts w:ascii="Times New Roman" w:hAnsi="Times New Roman" w:cs="Times New Roman"/>
          <w:sz w:val="24"/>
          <w:szCs w:val="24"/>
          <w:lang w:eastAsia="ru-RU"/>
        </w:rPr>
        <w:t xml:space="preserve"> в личный кабинет Единого Интернет-портала государственных и муниципальных услуг (функций) Нижегородской области, Единый портал государственных и муниципальных услуг (функций).</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3.1</w:t>
      </w:r>
      <w:r>
        <w:rPr>
          <w:rFonts w:ascii="Times New Roman" w:hAnsi="Times New Roman" w:cs="Times New Roman"/>
          <w:color w:val="000000"/>
          <w:sz w:val="24"/>
          <w:szCs w:val="24"/>
          <w:lang w:eastAsia="ru-RU"/>
        </w:rPr>
        <w:t>3</w:t>
      </w:r>
      <w:r w:rsidRPr="00D61BD4">
        <w:rPr>
          <w:rFonts w:ascii="Times New Roman" w:hAnsi="Times New Roman" w:cs="Times New Roman"/>
          <w:color w:val="000000"/>
          <w:sz w:val="24"/>
          <w:szCs w:val="24"/>
          <w:lang w:eastAsia="ru-RU"/>
        </w:rPr>
        <w:t xml:space="preserve">.6. Заявитель имеет возможность получения информации о ходе предоставления муниципальной услуги в соответствии с </w:t>
      </w:r>
      <w:hyperlink r:id="rId16" w:history="1">
        <w:r w:rsidRPr="00D61BD4">
          <w:rPr>
            <w:rFonts w:ascii="Times New Roman" w:hAnsi="Times New Roman" w:cs="Times New Roman"/>
            <w:color w:val="000000"/>
            <w:sz w:val="24"/>
            <w:szCs w:val="24"/>
            <w:lang w:eastAsia="ru-RU"/>
          </w:rPr>
          <w:t>пунктом 1.3</w:t>
        </w:r>
      </w:hyperlink>
      <w:r w:rsidRPr="00D61BD4">
        <w:rPr>
          <w:rFonts w:ascii="Times New Roman" w:hAnsi="Times New Roman" w:cs="Times New Roman"/>
          <w:color w:val="000000"/>
          <w:sz w:val="24"/>
          <w:szCs w:val="24"/>
          <w:lang w:eastAsia="ru-RU"/>
        </w:rPr>
        <w:t xml:space="preserve"> настоящего Регламента.</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При предоставлении муниципальной услуги в электронной форме заявителю направляется:</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 xml:space="preserve">уведомление об отказе в приеме заявления о </w:t>
      </w:r>
      <w:r>
        <w:rPr>
          <w:rFonts w:ascii="Times New Roman" w:hAnsi="Times New Roman" w:cs="Times New Roman"/>
          <w:color w:val="000000"/>
          <w:sz w:val="24"/>
          <w:szCs w:val="24"/>
          <w:lang w:eastAsia="ru-RU"/>
        </w:rPr>
        <w:t>предоставлении</w:t>
      </w:r>
      <w:r w:rsidRPr="00D61BD4">
        <w:rPr>
          <w:rFonts w:ascii="Times New Roman" w:hAnsi="Times New Roman" w:cs="Times New Roman"/>
          <w:color w:val="000000"/>
          <w:sz w:val="24"/>
          <w:szCs w:val="24"/>
          <w:lang w:eastAsia="ru-RU"/>
        </w:rPr>
        <w:t xml:space="preserve"> разрешения, заявления о продлении срока </w:t>
      </w:r>
      <w:r>
        <w:rPr>
          <w:rFonts w:ascii="Times New Roman" w:hAnsi="Times New Roman" w:cs="Times New Roman"/>
          <w:color w:val="000000"/>
          <w:sz w:val="24"/>
          <w:szCs w:val="24"/>
          <w:lang w:eastAsia="ru-RU"/>
        </w:rPr>
        <w:t xml:space="preserve">действия </w:t>
      </w:r>
      <w:r w:rsidRPr="00D61BD4">
        <w:rPr>
          <w:rFonts w:ascii="Times New Roman" w:hAnsi="Times New Roman" w:cs="Times New Roman"/>
          <w:color w:val="000000"/>
          <w:sz w:val="24"/>
          <w:szCs w:val="24"/>
          <w:lang w:eastAsia="ru-RU"/>
        </w:rPr>
        <w:t>разрешения, заявления об исправлении опечаток или ошибок, заявления о выдаче копии</w:t>
      </w:r>
      <w:r>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заявления о закрытии разрешения</w:t>
      </w:r>
      <w:r w:rsidRPr="00D61BD4">
        <w:rPr>
          <w:rFonts w:ascii="Times New Roman" w:hAnsi="Times New Roman" w:cs="Times New Roman"/>
          <w:color w:val="000000"/>
          <w:sz w:val="24"/>
          <w:szCs w:val="24"/>
          <w:lang w:eastAsia="ru-RU"/>
        </w:rPr>
        <w:t>;</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 xml:space="preserve">уведомление о приеме и регистрации заявления о </w:t>
      </w:r>
      <w:r>
        <w:rPr>
          <w:rFonts w:ascii="Times New Roman" w:hAnsi="Times New Roman" w:cs="Times New Roman"/>
          <w:color w:val="000000"/>
          <w:sz w:val="24"/>
          <w:szCs w:val="24"/>
          <w:lang w:eastAsia="ru-RU"/>
        </w:rPr>
        <w:t>предоставлении</w:t>
      </w:r>
      <w:r w:rsidRPr="00D61BD4">
        <w:rPr>
          <w:rFonts w:ascii="Times New Roman" w:hAnsi="Times New Roman" w:cs="Times New Roman"/>
          <w:color w:val="000000"/>
          <w:sz w:val="24"/>
          <w:szCs w:val="24"/>
          <w:lang w:eastAsia="ru-RU"/>
        </w:rPr>
        <w:t xml:space="preserve"> разрешения, заявления о продлении срока </w:t>
      </w:r>
      <w:r>
        <w:rPr>
          <w:rFonts w:ascii="Times New Roman" w:hAnsi="Times New Roman" w:cs="Times New Roman"/>
          <w:color w:val="000000"/>
          <w:sz w:val="24"/>
          <w:szCs w:val="24"/>
          <w:lang w:eastAsia="ru-RU"/>
        </w:rPr>
        <w:t xml:space="preserve">действия </w:t>
      </w:r>
      <w:r w:rsidRPr="00D61BD4">
        <w:rPr>
          <w:rFonts w:ascii="Times New Roman" w:hAnsi="Times New Roman" w:cs="Times New Roman"/>
          <w:color w:val="000000"/>
          <w:sz w:val="24"/>
          <w:szCs w:val="24"/>
          <w:lang w:eastAsia="ru-RU"/>
        </w:rPr>
        <w:t>разрешения, заявления об исправлении опечаток или ошибок, заявления о выдаче копии</w:t>
      </w:r>
      <w:r>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заявления о закрытии разрешения</w:t>
      </w:r>
      <w:r w:rsidRPr="00D61BD4">
        <w:rPr>
          <w:rFonts w:ascii="Times New Roman" w:hAnsi="Times New Roman" w:cs="Times New Roman"/>
          <w:color w:val="000000"/>
          <w:sz w:val="24"/>
          <w:szCs w:val="24"/>
          <w:lang w:eastAsia="ru-RU"/>
        </w:rPr>
        <w:t>;</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уведомление о результате предоставления муниципальной услуги;</w:t>
      </w:r>
    </w:p>
    <w:p w:rsidR="00655C8F" w:rsidRPr="00D61BD4" w:rsidRDefault="00655C8F" w:rsidP="005123B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61BD4">
        <w:rPr>
          <w:rFonts w:ascii="Times New Roman" w:hAnsi="Times New Roman" w:cs="Times New Roman"/>
          <w:color w:val="000000"/>
          <w:sz w:val="24"/>
          <w:szCs w:val="24"/>
          <w:lang w:eastAsia="ru-RU"/>
        </w:rPr>
        <w:t>результат предоставления муниципальной услуги.</w:t>
      </w:r>
    </w:p>
    <w:p w:rsidR="00655C8F" w:rsidRPr="009F716B" w:rsidRDefault="00655C8F" w:rsidP="009D2503">
      <w:pPr>
        <w:autoSpaceDE w:val="0"/>
        <w:spacing w:after="0" w:line="240" w:lineRule="auto"/>
        <w:ind w:firstLine="567"/>
        <w:jc w:val="both"/>
        <w:rPr>
          <w:rFonts w:ascii="Times New Roman" w:hAnsi="Times New Roman" w:cs="Times New Roman"/>
          <w:sz w:val="24"/>
          <w:szCs w:val="24"/>
        </w:rPr>
      </w:pPr>
    </w:p>
    <w:p w:rsidR="00655C8F" w:rsidRDefault="00655C8F" w:rsidP="0049191C">
      <w:pPr>
        <w:widowControl w:val="0"/>
        <w:autoSpaceDE w:val="0"/>
        <w:autoSpaceDN w:val="0"/>
        <w:adjustRightInd w:val="0"/>
        <w:spacing w:after="0" w:line="240" w:lineRule="auto"/>
        <w:ind w:firstLine="567"/>
        <w:jc w:val="center"/>
        <w:outlineLvl w:val="1"/>
        <w:rPr>
          <w:rFonts w:ascii="Times New Roman" w:hAnsi="Times New Roman" w:cs="Times New Roman"/>
          <w:sz w:val="24"/>
          <w:szCs w:val="24"/>
        </w:rPr>
      </w:pPr>
    </w:p>
    <w:p w:rsidR="00655C8F" w:rsidRPr="00D61BD4" w:rsidRDefault="00655C8F" w:rsidP="0049191C">
      <w:pPr>
        <w:widowControl w:val="0"/>
        <w:autoSpaceDE w:val="0"/>
        <w:autoSpaceDN w:val="0"/>
        <w:adjustRightInd w:val="0"/>
        <w:spacing w:after="0" w:line="240" w:lineRule="auto"/>
        <w:ind w:firstLine="567"/>
        <w:jc w:val="center"/>
        <w:outlineLvl w:val="1"/>
        <w:rPr>
          <w:rFonts w:ascii="Times New Roman" w:hAnsi="Times New Roman" w:cs="Times New Roman"/>
          <w:b/>
          <w:sz w:val="24"/>
          <w:szCs w:val="24"/>
        </w:rPr>
      </w:pPr>
      <w:r w:rsidRPr="00D61BD4">
        <w:rPr>
          <w:rFonts w:ascii="Times New Roman" w:hAnsi="Times New Roman" w:cs="Times New Roman"/>
          <w:b/>
          <w:sz w:val="24"/>
          <w:szCs w:val="24"/>
          <w:lang w:val="en-US"/>
        </w:rPr>
        <w:t>IV</w:t>
      </w:r>
      <w:r w:rsidRPr="00D61BD4">
        <w:rPr>
          <w:rFonts w:ascii="Times New Roman" w:hAnsi="Times New Roman" w:cs="Times New Roman"/>
          <w:b/>
          <w:sz w:val="24"/>
          <w:szCs w:val="24"/>
        </w:rPr>
        <w:t xml:space="preserve">. ФОРМЫ КОНТРОЛЯ ЗА ИСПОЛНЕНИЕМ </w:t>
      </w:r>
    </w:p>
    <w:p w:rsidR="00655C8F" w:rsidRPr="00D61BD4" w:rsidRDefault="00655C8F" w:rsidP="0049191C">
      <w:pPr>
        <w:widowControl w:val="0"/>
        <w:autoSpaceDE w:val="0"/>
        <w:autoSpaceDN w:val="0"/>
        <w:adjustRightInd w:val="0"/>
        <w:spacing w:after="0" w:line="240" w:lineRule="auto"/>
        <w:ind w:firstLine="567"/>
        <w:jc w:val="center"/>
        <w:outlineLvl w:val="1"/>
        <w:rPr>
          <w:rFonts w:ascii="Times New Roman" w:hAnsi="Times New Roman" w:cs="Times New Roman"/>
          <w:b/>
          <w:sz w:val="24"/>
          <w:szCs w:val="24"/>
        </w:rPr>
      </w:pPr>
      <w:r w:rsidRPr="00D61BD4">
        <w:rPr>
          <w:rFonts w:ascii="Times New Roman" w:hAnsi="Times New Roman" w:cs="Times New Roman"/>
          <w:b/>
          <w:sz w:val="24"/>
          <w:szCs w:val="24"/>
        </w:rPr>
        <w:t xml:space="preserve"> РЕГЛАМЕНТА</w:t>
      </w:r>
    </w:p>
    <w:p w:rsidR="00655C8F" w:rsidRDefault="00655C8F" w:rsidP="0049191C">
      <w:pPr>
        <w:widowControl w:val="0"/>
        <w:autoSpaceDE w:val="0"/>
        <w:autoSpaceDN w:val="0"/>
        <w:adjustRightInd w:val="0"/>
        <w:spacing w:after="0" w:line="240" w:lineRule="auto"/>
        <w:ind w:firstLine="567"/>
        <w:jc w:val="center"/>
        <w:outlineLvl w:val="1"/>
        <w:rPr>
          <w:rFonts w:ascii="Times New Roman" w:hAnsi="Times New Roman" w:cs="Times New Roman"/>
          <w:sz w:val="24"/>
          <w:szCs w:val="24"/>
        </w:rPr>
      </w:pP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4.1. 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w:t>
      </w:r>
      <w:r>
        <w:rPr>
          <w:rFonts w:ascii="Times New Roman" w:hAnsi="Times New Roman" w:cs="Times New Roman"/>
          <w:sz w:val="24"/>
          <w:szCs w:val="24"/>
        </w:rPr>
        <w:t xml:space="preserve">(внутренний) </w:t>
      </w:r>
      <w:r w:rsidRPr="000B7A23">
        <w:rPr>
          <w:rFonts w:ascii="Times New Roman" w:hAnsi="Times New Roman" w:cs="Times New Roman"/>
          <w:sz w:val="24"/>
          <w:szCs w:val="24"/>
        </w:rPr>
        <w:t xml:space="preserve">контроль и </w:t>
      </w:r>
      <w:r>
        <w:rPr>
          <w:rFonts w:ascii="Times New Roman" w:hAnsi="Times New Roman" w:cs="Times New Roman"/>
          <w:sz w:val="24"/>
          <w:szCs w:val="24"/>
        </w:rPr>
        <w:t>производство</w:t>
      </w:r>
      <w:r w:rsidRPr="000B7A23">
        <w:rPr>
          <w:rFonts w:ascii="Times New Roman" w:hAnsi="Times New Roman" w:cs="Times New Roman"/>
          <w:sz w:val="24"/>
          <w:szCs w:val="24"/>
        </w:rPr>
        <w:t xml:space="preserve"> плановых и внеплановых поверок.</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4.2. Текущий </w:t>
      </w:r>
      <w:r>
        <w:rPr>
          <w:rFonts w:ascii="Times New Roman" w:hAnsi="Times New Roman" w:cs="Times New Roman"/>
          <w:sz w:val="24"/>
          <w:szCs w:val="24"/>
        </w:rPr>
        <w:t xml:space="preserve">(внутренний) </w:t>
      </w:r>
      <w:r w:rsidRPr="000B7A23">
        <w:rPr>
          <w:rFonts w:ascii="Times New Roman" w:hAnsi="Times New Roman" w:cs="Times New Roman"/>
          <w:sz w:val="24"/>
          <w:szCs w:val="24"/>
        </w:rPr>
        <w:t xml:space="preserve">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w:t>
      </w:r>
      <w:r>
        <w:rPr>
          <w:rFonts w:ascii="Times New Roman" w:hAnsi="Times New Roman" w:cs="Times New Roman"/>
          <w:sz w:val="24"/>
          <w:szCs w:val="24"/>
        </w:rPr>
        <w:t>нормативных</w:t>
      </w:r>
      <w:r w:rsidRPr="000B7A23">
        <w:rPr>
          <w:rFonts w:ascii="Times New Roman" w:hAnsi="Times New Roman" w:cs="Times New Roman"/>
          <w:sz w:val="24"/>
          <w:szCs w:val="24"/>
        </w:rPr>
        <w:t xml:space="preserve"> правовых</w:t>
      </w:r>
      <w:r>
        <w:rPr>
          <w:rFonts w:ascii="Times New Roman" w:hAnsi="Times New Roman" w:cs="Times New Roman"/>
          <w:sz w:val="24"/>
          <w:szCs w:val="24"/>
        </w:rPr>
        <w:t xml:space="preserve"> актов</w:t>
      </w:r>
      <w:r w:rsidRPr="000B7A23">
        <w:rPr>
          <w:rFonts w:ascii="Times New Roman" w:hAnsi="Times New Roman" w:cs="Times New Roman"/>
          <w:sz w:val="24"/>
          <w:szCs w:val="24"/>
        </w:rPr>
        <w:t xml:space="preserve"> </w:t>
      </w:r>
      <w:r>
        <w:rPr>
          <w:rFonts w:ascii="Times New Roman" w:hAnsi="Times New Roman" w:cs="Times New Roman"/>
          <w:sz w:val="24"/>
          <w:szCs w:val="24"/>
        </w:rPr>
        <w:t>Дивеевского муниципального округа Нижегородской области</w:t>
      </w:r>
      <w:r w:rsidRPr="000B7A23">
        <w:rPr>
          <w:rFonts w:ascii="Times New Roman" w:hAnsi="Times New Roman" w:cs="Times New Roman"/>
          <w:sz w:val="24"/>
          <w:szCs w:val="24"/>
        </w:rPr>
        <w:t>, устанавливающих требования к предоставлению муниципальной услуги.</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4.3. Контроль за полнотой и качеством предоставления муниципальной услуги включает в себя </w:t>
      </w:r>
      <w:r>
        <w:rPr>
          <w:rFonts w:ascii="Times New Roman" w:hAnsi="Times New Roman" w:cs="Times New Roman"/>
          <w:sz w:val="24"/>
          <w:szCs w:val="24"/>
        </w:rPr>
        <w:t>производство</w:t>
      </w:r>
      <w:r w:rsidRPr="000B7A23">
        <w:rPr>
          <w:rFonts w:ascii="Times New Roman" w:hAnsi="Times New Roman" w:cs="Times New Roman"/>
          <w:sz w:val="24"/>
          <w:szCs w:val="24"/>
        </w:rPr>
        <w:t xml:space="preserve">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4.4. Периодичность осуществления плановых проверок устанавливается</w:t>
      </w:r>
      <w:r>
        <w:rPr>
          <w:rFonts w:ascii="Times New Roman" w:hAnsi="Times New Roman" w:cs="Times New Roman"/>
          <w:sz w:val="24"/>
          <w:szCs w:val="24"/>
        </w:rPr>
        <w:t xml:space="preserve"> главой местного самоуправления Дивеевского муниципального округа Нижегородской области</w:t>
      </w:r>
      <w:r w:rsidRPr="000B7A23">
        <w:rPr>
          <w:rFonts w:ascii="Times New Roman" w:hAnsi="Times New Roman" w:cs="Times New Roman"/>
          <w:sz w:val="24"/>
          <w:szCs w:val="24"/>
        </w:rPr>
        <w:t>, но не реже одного раза в год.</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4.5.</w:t>
      </w:r>
      <w:r>
        <w:rPr>
          <w:rFonts w:ascii="Times New Roman" w:hAnsi="Times New Roman" w:cs="Times New Roman"/>
          <w:sz w:val="24"/>
          <w:szCs w:val="24"/>
        </w:rPr>
        <w:t xml:space="preserve"> </w:t>
      </w:r>
      <w:r w:rsidRPr="000B7A23">
        <w:rPr>
          <w:rFonts w:ascii="Times New Roman" w:hAnsi="Times New Roman" w:cs="Times New Roman"/>
          <w:sz w:val="24"/>
          <w:szCs w:val="24"/>
        </w:rPr>
        <w:t>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4.6.</w:t>
      </w:r>
      <w:r>
        <w:rPr>
          <w:rFonts w:ascii="Times New Roman" w:hAnsi="Times New Roman" w:cs="Times New Roman"/>
          <w:sz w:val="24"/>
          <w:szCs w:val="24"/>
        </w:rPr>
        <w:t xml:space="preserve"> Контроль за предоставлением муниципальной услуги со стороны граждан, их объединений и организаций осуществляется путем широкого доступа к информации о деятельности администрации Дивеевского муниципального округа Нижегородской области, включая возможность получения информации по телефону, а также в письменной или электронной форме по запросу.</w:t>
      </w:r>
    </w:p>
    <w:p w:rsidR="00655C8F" w:rsidRPr="00E00F3D"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A23">
        <w:rPr>
          <w:rFonts w:ascii="Times New Roman" w:hAnsi="Times New Roman" w:cs="Times New Roman"/>
          <w:sz w:val="24"/>
          <w:szCs w:val="24"/>
        </w:rPr>
        <w:t>4.7.</w:t>
      </w:r>
      <w:r>
        <w:rPr>
          <w:rFonts w:ascii="Times New Roman" w:hAnsi="Times New Roman" w:cs="Times New Roman"/>
          <w:sz w:val="24"/>
          <w:szCs w:val="24"/>
        </w:rPr>
        <w:t xml:space="preserve"> </w:t>
      </w:r>
      <w:r w:rsidRPr="00E00F3D">
        <w:rPr>
          <w:rFonts w:ascii="Times New Roman" w:hAnsi="Times New Roman" w:cs="Times New Roman"/>
          <w:sz w:val="24"/>
          <w:szCs w:val="24"/>
          <w:lang w:eastAsia="ru-RU"/>
        </w:rPr>
        <w:t xml:space="preserve">Должностное лицо несет персональную ответственность за соблюдение сроков и порядка предоставления </w:t>
      </w:r>
      <w:r>
        <w:rPr>
          <w:rFonts w:ascii="Times New Roman" w:hAnsi="Times New Roman" w:cs="Times New Roman"/>
          <w:sz w:val="24"/>
          <w:szCs w:val="24"/>
          <w:lang w:eastAsia="ru-RU"/>
        </w:rPr>
        <w:t>муниципальной</w:t>
      </w:r>
      <w:r w:rsidRPr="00E00F3D">
        <w:rPr>
          <w:rFonts w:ascii="Times New Roman" w:hAnsi="Times New Roman" w:cs="Times New Roman"/>
          <w:sz w:val="24"/>
          <w:szCs w:val="24"/>
          <w:lang w:eastAsia="ru-RU"/>
        </w:rPr>
        <w:t xml:space="preserve"> услуги.</w:t>
      </w:r>
    </w:p>
    <w:p w:rsidR="00655C8F" w:rsidRPr="00E00F3D"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E00F3D">
        <w:rPr>
          <w:rFonts w:ascii="Times New Roman" w:hAnsi="Times New Roman" w:cs="Times New Roman"/>
          <w:sz w:val="24"/>
          <w:szCs w:val="24"/>
          <w:lang w:eastAsia="ru-RU"/>
        </w:rPr>
        <w:t>Персональная ответственность должностного лица определяется его должностной инструкцией.</w:t>
      </w:r>
    </w:p>
    <w:p w:rsidR="00655C8F" w:rsidRPr="00E00F3D"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4.8. </w:t>
      </w:r>
      <w:r w:rsidRPr="00E00F3D">
        <w:rPr>
          <w:rFonts w:ascii="Times New Roman" w:hAnsi="Times New Roman" w:cs="Times New Roman"/>
          <w:sz w:val="24"/>
          <w:szCs w:val="24"/>
          <w:lang w:eastAsia="ru-RU"/>
        </w:rPr>
        <w:t xml:space="preserve">Перечень лиц, осуществляющих контроль за предоставлением </w:t>
      </w:r>
      <w:r>
        <w:rPr>
          <w:rFonts w:ascii="Times New Roman" w:hAnsi="Times New Roman" w:cs="Times New Roman"/>
          <w:sz w:val="24"/>
          <w:szCs w:val="24"/>
          <w:lang w:eastAsia="ru-RU"/>
        </w:rPr>
        <w:t>муниципальной</w:t>
      </w:r>
      <w:r w:rsidRPr="00E00F3D">
        <w:rPr>
          <w:rFonts w:ascii="Times New Roman" w:hAnsi="Times New Roman" w:cs="Times New Roman"/>
          <w:sz w:val="24"/>
          <w:szCs w:val="24"/>
          <w:lang w:eastAsia="ru-RU"/>
        </w:rPr>
        <w:t xml:space="preserve"> услуги, устанавливается</w:t>
      </w:r>
      <w:r>
        <w:rPr>
          <w:rFonts w:ascii="Times New Roman" w:hAnsi="Times New Roman" w:cs="Times New Roman"/>
          <w:sz w:val="24"/>
          <w:szCs w:val="24"/>
          <w:lang w:eastAsia="ru-RU"/>
        </w:rPr>
        <w:t xml:space="preserve"> нормативными правовыми актами администрации Дивеевского муниципального округа Нижегородской области. </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w:t>
      </w:r>
      <w:r>
        <w:rPr>
          <w:rFonts w:ascii="Times New Roman" w:hAnsi="Times New Roman" w:cs="Times New Roman"/>
          <w:sz w:val="24"/>
          <w:szCs w:val="24"/>
        </w:rPr>
        <w:t>9</w:t>
      </w:r>
      <w:r w:rsidRPr="000B7A23">
        <w:rPr>
          <w:rFonts w:ascii="Times New Roman" w:hAnsi="Times New Roman" w:cs="Times New Roman"/>
          <w:sz w:val="24"/>
          <w:szCs w:val="24"/>
        </w:rPr>
        <w:t>.</w:t>
      </w:r>
      <w:r>
        <w:rPr>
          <w:rFonts w:ascii="Times New Roman" w:hAnsi="Times New Roman" w:cs="Times New Roman"/>
          <w:sz w:val="24"/>
          <w:szCs w:val="24"/>
        </w:rPr>
        <w:t xml:space="preserve"> </w:t>
      </w:r>
      <w:r w:rsidRPr="000B7A23">
        <w:rPr>
          <w:rFonts w:ascii="Times New Roman" w:hAnsi="Times New Roman" w:cs="Times New Roman"/>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655C8F" w:rsidRPr="006E75D7" w:rsidRDefault="00655C8F" w:rsidP="0049191C">
      <w:pPr>
        <w:pStyle w:val="ConsPlusNormal"/>
        <w:ind w:firstLine="567"/>
        <w:jc w:val="both"/>
        <w:rPr>
          <w:sz w:val="24"/>
          <w:szCs w:val="24"/>
        </w:rPr>
      </w:pPr>
      <w:r w:rsidRPr="006E75D7">
        <w:rPr>
          <w:sz w:val="24"/>
          <w:szCs w:val="24"/>
        </w:rPr>
        <w:t>4.</w:t>
      </w:r>
      <w:r>
        <w:rPr>
          <w:sz w:val="24"/>
          <w:szCs w:val="24"/>
        </w:rPr>
        <w:t>10</w:t>
      </w:r>
      <w:r w:rsidRPr="006E75D7">
        <w:rPr>
          <w:sz w:val="24"/>
          <w:szCs w:val="24"/>
        </w:rPr>
        <w:t>. При предоставлении заявителю р</w:t>
      </w:r>
      <w:r>
        <w:rPr>
          <w:sz w:val="24"/>
          <w:szCs w:val="24"/>
        </w:rPr>
        <w:t>езультата муниципальной услуги должностное лицо а</w:t>
      </w:r>
      <w:r w:rsidRPr="006E75D7">
        <w:rPr>
          <w:sz w:val="24"/>
          <w:szCs w:val="24"/>
        </w:rPr>
        <w:t>дминистрации</w:t>
      </w:r>
      <w:r>
        <w:rPr>
          <w:sz w:val="24"/>
          <w:szCs w:val="24"/>
        </w:rPr>
        <w:t xml:space="preserve"> Дивеевского муниципального округа Нижегородской области</w:t>
      </w:r>
      <w:r w:rsidRPr="006E75D7">
        <w:rPr>
          <w:sz w:val="24"/>
          <w:szCs w:val="24"/>
        </w:rPr>
        <w:t xml:space="preserve"> или </w:t>
      </w:r>
      <w:r>
        <w:rPr>
          <w:sz w:val="24"/>
          <w:szCs w:val="24"/>
        </w:rPr>
        <w:t>сотрудник</w:t>
      </w:r>
      <w:r w:rsidRPr="006E75D7">
        <w:rPr>
          <w:sz w:val="24"/>
          <w:szCs w:val="24"/>
        </w:rPr>
        <w:t xml:space="preserve"> </w:t>
      </w:r>
      <w:r>
        <w:rPr>
          <w:sz w:val="24"/>
          <w:szCs w:val="24"/>
        </w:rPr>
        <w:t>ГБУ НО «У</w:t>
      </w:r>
      <w:r w:rsidRPr="006E75D7">
        <w:rPr>
          <w:sz w:val="24"/>
          <w:szCs w:val="24"/>
        </w:rPr>
        <w:t>МФЦ</w:t>
      </w:r>
      <w:r>
        <w:rPr>
          <w:sz w:val="24"/>
          <w:szCs w:val="24"/>
        </w:rPr>
        <w:t>»</w:t>
      </w:r>
      <w:r w:rsidRPr="006E75D7">
        <w:rPr>
          <w:sz w:val="24"/>
          <w:szCs w:val="24"/>
        </w:rPr>
        <w:t xml:space="preserve"> информирует его о сборе мнений </w:t>
      </w:r>
      <w:r>
        <w:rPr>
          <w:sz w:val="24"/>
          <w:szCs w:val="24"/>
        </w:rPr>
        <w:t>заявителей</w:t>
      </w:r>
      <w:r w:rsidRPr="006E75D7">
        <w:rPr>
          <w:sz w:val="24"/>
          <w:szCs w:val="24"/>
        </w:rPr>
        <w:t xml:space="preserve"> о качестве предоставления муниципальной услуги, описывает процедуру оценки, обращает внимание </w:t>
      </w:r>
      <w:r>
        <w:rPr>
          <w:sz w:val="24"/>
          <w:szCs w:val="24"/>
        </w:rPr>
        <w:t>заявителя</w:t>
      </w:r>
      <w:r w:rsidRPr="006E75D7">
        <w:rPr>
          <w:sz w:val="24"/>
          <w:szCs w:val="24"/>
        </w:rPr>
        <w:t>, что участие в оценке является для него бесплатным.</w:t>
      </w:r>
    </w:p>
    <w:p w:rsidR="00655C8F" w:rsidRPr="006E75D7" w:rsidRDefault="00655C8F" w:rsidP="0049191C">
      <w:pPr>
        <w:pStyle w:val="ConsPlusNormal"/>
        <w:ind w:firstLine="567"/>
        <w:jc w:val="both"/>
        <w:rPr>
          <w:sz w:val="24"/>
          <w:szCs w:val="24"/>
        </w:rPr>
      </w:pPr>
      <w:r w:rsidRPr="006E75D7">
        <w:rPr>
          <w:sz w:val="24"/>
          <w:szCs w:val="24"/>
        </w:rPr>
        <w:t>4.1</w:t>
      </w:r>
      <w:r>
        <w:rPr>
          <w:sz w:val="24"/>
          <w:szCs w:val="24"/>
        </w:rPr>
        <w:t>1.</w:t>
      </w:r>
      <w:r w:rsidRPr="006E75D7">
        <w:rPr>
          <w:sz w:val="24"/>
          <w:szCs w:val="24"/>
        </w:rPr>
        <w:t xml:space="preserve"> После описания процедуры оценки </w:t>
      </w:r>
      <w:r>
        <w:rPr>
          <w:sz w:val="24"/>
          <w:szCs w:val="24"/>
        </w:rPr>
        <w:t>должностное лицо а</w:t>
      </w:r>
      <w:r w:rsidRPr="006E75D7">
        <w:rPr>
          <w:sz w:val="24"/>
          <w:szCs w:val="24"/>
        </w:rPr>
        <w:t>дминистрации</w:t>
      </w:r>
      <w:r>
        <w:rPr>
          <w:sz w:val="24"/>
          <w:szCs w:val="24"/>
        </w:rPr>
        <w:t xml:space="preserve"> Дивеевского муниципального округа Нижегородской области</w:t>
      </w:r>
      <w:r w:rsidRPr="006E75D7">
        <w:rPr>
          <w:sz w:val="24"/>
          <w:szCs w:val="24"/>
        </w:rPr>
        <w:t xml:space="preserve"> предлагает заявителю оценить качество услуги путем заполнения анкеты или опросного листа.</w:t>
      </w:r>
    </w:p>
    <w:p w:rsidR="00655C8F" w:rsidRPr="006E75D7" w:rsidRDefault="00655C8F" w:rsidP="0049191C">
      <w:pPr>
        <w:pStyle w:val="ConsPlusNormal"/>
        <w:ind w:firstLine="567"/>
        <w:jc w:val="both"/>
        <w:rPr>
          <w:sz w:val="24"/>
          <w:szCs w:val="24"/>
        </w:rPr>
      </w:pPr>
      <w:r w:rsidRPr="006E75D7">
        <w:rPr>
          <w:sz w:val="24"/>
          <w:szCs w:val="24"/>
        </w:rPr>
        <w:t xml:space="preserve">Если заявитель обращался за предоставлением муниципальной услуги через </w:t>
      </w:r>
      <w:r>
        <w:rPr>
          <w:sz w:val="24"/>
          <w:szCs w:val="24"/>
        </w:rPr>
        <w:t>ГБУ НО «У</w:t>
      </w:r>
      <w:r w:rsidRPr="006E75D7">
        <w:rPr>
          <w:sz w:val="24"/>
          <w:szCs w:val="24"/>
        </w:rPr>
        <w:t>МФЦ</w:t>
      </w:r>
      <w:r>
        <w:rPr>
          <w:sz w:val="24"/>
          <w:szCs w:val="24"/>
        </w:rPr>
        <w:t>»</w:t>
      </w:r>
      <w:r w:rsidRPr="006E75D7">
        <w:rPr>
          <w:sz w:val="24"/>
          <w:szCs w:val="24"/>
        </w:rPr>
        <w:t xml:space="preserve">, то </w:t>
      </w:r>
      <w:r>
        <w:rPr>
          <w:sz w:val="24"/>
          <w:szCs w:val="24"/>
        </w:rPr>
        <w:t>сотрудник</w:t>
      </w:r>
      <w:r w:rsidRPr="006E75D7">
        <w:rPr>
          <w:sz w:val="24"/>
          <w:szCs w:val="24"/>
        </w:rPr>
        <w:t xml:space="preserve"> </w:t>
      </w:r>
      <w:r>
        <w:rPr>
          <w:sz w:val="24"/>
          <w:szCs w:val="24"/>
        </w:rPr>
        <w:t>ГБУ НО «У</w:t>
      </w:r>
      <w:r w:rsidRPr="006E75D7">
        <w:rPr>
          <w:sz w:val="24"/>
          <w:szCs w:val="24"/>
        </w:rPr>
        <w:t>МФЦ</w:t>
      </w:r>
      <w:r>
        <w:rPr>
          <w:sz w:val="24"/>
          <w:szCs w:val="24"/>
        </w:rPr>
        <w:t>»</w:t>
      </w:r>
      <w:r w:rsidRPr="006E75D7">
        <w:rPr>
          <w:sz w:val="24"/>
          <w:szCs w:val="24"/>
        </w:rPr>
        <w:t xml:space="preserve"> предлагает использовать для участия в указанной оценке терминальное или иное устройство, расположенное непосредственно в месте предоставления м</w:t>
      </w:r>
      <w:r>
        <w:rPr>
          <w:sz w:val="24"/>
          <w:szCs w:val="24"/>
        </w:rPr>
        <w:t xml:space="preserve">униципальной услуги, либо </w:t>
      </w:r>
      <w:r w:rsidRPr="006E75D7">
        <w:rPr>
          <w:sz w:val="24"/>
          <w:szCs w:val="24"/>
        </w:rPr>
        <w:t>Портал</w:t>
      </w:r>
      <w:r>
        <w:rPr>
          <w:sz w:val="24"/>
          <w:szCs w:val="24"/>
        </w:rPr>
        <w:t xml:space="preserve"> УМФЦ </w:t>
      </w:r>
      <w:r w:rsidRPr="006E75D7">
        <w:rPr>
          <w:sz w:val="24"/>
          <w:szCs w:val="24"/>
        </w:rPr>
        <w:t>Нижегородской области, расположенным в сети "Интернет" либо заполнить анкеты или опросные листы.</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p>
    <w:p w:rsidR="00655C8F" w:rsidRPr="00604E5A" w:rsidRDefault="00655C8F" w:rsidP="0049191C">
      <w:pPr>
        <w:widowControl w:val="0"/>
        <w:autoSpaceDE w:val="0"/>
        <w:autoSpaceDN w:val="0"/>
        <w:adjustRightInd w:val="0"/>
        <w:spacing w:after="0" w:line="240" w:lineRule="auto"/>
        <w:ind w:firstLine="567"/>
        <w:jc w:val="center"/>
        <w:outlineLvl w:val="1"/>
        <w:rPr>
          <w:rFonts w:ascii="Times New Roman" w:hAnsi="Times New Roman" w:cs="Times New Roman"/>
          <w:b/>
          <w:sz w:val="24"/>
          <w:szCs w:val="24"/>
        </w:rPr>
      </w:pPr>
      <w:r w:rsidRPr="00604E5A">
        <w:rPr>
          <w:rFonts w:ascii="Times New Roman" w:hAnsi="Times New Roman" w:cs="Times New Roman"/>
          <w:b/>
          <w:sz w:val="24"/>
          <w:szCs w:val="24"/>
          <w:lang w:val="en-US"/>
        </w:rPr>
        <w:t>V</w:t>
      </w:r>
      <w:r w:rsidRPr="00604E5A">
        <w:rPr>
          <w:rFonts w:ascii="Times New Roman" w:hAnsi="Times New Roman" w:cs="Times New Roman"/>
          <w:b/>
          <w:sz w:val="24"/>
          <w:szCs w:val="24"/>
        </w:rPr>
        <w:t xml:space="preserve">. ДОСУДЕБНЫЙ (ВНЕСУДЕБНЫЙ) ПОРЯДОК ОБЖАЛОВАНИЯ РЕШЕНИЙ И ДЕЙСТВИЙ (БЕЗДЕЙСТВИЯ) АДМИНИСТРАЦИИ И ЕЕ ДОЛЖНОСТНЫХ ЛИЦ, ПРЕДОСТАВЛЯЮЩИХ МУНИЦИПАЛЬНУЮ УСЛУГУ, А ТАКЖЕ РЕШЕНИЙ И (ИЛИ) ДЕЙСТВИЙ (БЕЗДЕЙСТВИЯ) </w:t>
      </w:r>
      <w:r>
        <w:rPr>
          <w:rFonts w:ascii="Times New Roman" w:hAnsi="Times New Roman" w:cs="Times New Roman"/>
          <w:b/>
          <w:sz w:val="24"/>
          <w:szCs w:val="24"/>
        </w:rPr>
        <w:t>ГБУ НО «У</w:t>
      </w:r>
      <w:r w:rsidRPr="00604E5A">
        <w:rPr>
          <w:rFonts w:ascii="Times New Roman" w:hAnsi="Times New Roman" w:cs="Times New Roman"/>
          <w:b/>
          <w:sz w:val="24"/>
          <w:szCs w:val="24"/>
        </w:rPr>
        <w:t>МФЦ</w:t>
      </w:r>
      <w:r>
        <w:rPr>
          <w:rFonts w:ascii="Times New Roman" w:hAnsi="Times New Roman" w:cs="Times New Roman"/>
          <w:b/>
          <w:sz w:val="24"/>
          <w:szCs w:val="24"/>
        </w:rPr>
        <w:t>» СОТРУДНИКОВ ГБУ НО «У</w:t>
      </w:r>
      <w:r w:rsidRPr="00604E5A">
        <w:rPr>
          <w:rFonts w:ascii="Times New Roman" w:hAnsi="Times New Roman" w:cs="Times New Roman"/>
          <w:b/>
          <w:sz w:val="24"/>
          <w:szCs w:val="24"/>
        </w:rPr>
        <w:t>МФЦ</w:t>
      </w:r>
      <w:r>
        <w:rPr>
          <w:rFonts w:ascii="Times New Roman" w:hAnsi="Times New Roman" w:cs="Times New Roman"/>
          <w:b/>
          <w:sz w:val="24"/>
          <w:szCs w:val="24"/>
        </w:rPr>
        <w:t>»</w:t>
      </w:r>
    </w:p>
    <w:p w:rsidR="00655C8F" w:rsidRPr="000B7A23"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5.1</w:t>
      </w:r>
      <w:r>
        <w:rPr>
          <w:rFonts w:ascii="Times New Roman" w:hAnsi="Times New Roman" w:cs="Times New Roman"/>
          <w:sz w:val="24"/>
          <w:szCs w:val="24"/>
        </w:rPr>
        <w:t xml:space="preserve">. Заявитель вправе подать жалобу на решения и (или) действия (бездействие) администрации Дивеевского муниципального округа Нижегородской области, ее должностных лиц, а также на решения и (или) действия (бездействие) ГБУ НО «УМФЦ», сотрудника ГГБУ НО «УМФЦ», принятых (осуществленных) в ходе предоставления муниципальной услуги. </w:t>
      </w:r>
    </w:p>
    <w:p w:rsidR="00655C8F" w:rsidRPr="00AA4505" w:rsidRDefault="00655C8F" w:rsidP="004919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 Жалоба подается в а</w:t>
      </w:r>
      <w:r w:rsidRPr="00AA4505">
        <w:rPr>
          <w:rFonts w:ascii="Times New Roman" w:hAnsi="Times New Roman" w:cs="Times New Roman"/>
          <w:sz w:val="24"/>
          <w:szCs w:val="24"/>
        </w:rPr>
        <w:t>дминистрацию</w:t>
      </w:r>
      <w:r>
        <w:rPr>
          <w:rFonts w:ascii="Times New Roman" w:hAnsi="Times New Roman" w:cs="Times New Roman"/>
          <w:sz w:val="24"/>
          <w:szCs w:val="24"/>
        </w:rPr>
        <w:t xml:space="preserve"> Дивеевского муниципального округа Нижегородской области</w:t>
      </w:r>
      <w:r w:rsidRPr="00AA4505">
        <w:rPr>
          <w:rFonts w:ascii="Times New Roman" w:hAnsi="Times New Roman" w:cs="Times New Roman"/>
          <w:sz w:val="24"/>
          <w:szCs w:val="24"/>
        </w:rPr>
        <w:t xml:space="preserve">, </w:t>
      </w:r>
      <w:r>
        <w:rPr>
          <w:rFonts w:ascii="Times New Roman" w:hAnsi="Times New Roman" w:cs="Times New Roman"/>
          <w:sz w:val="24"/>
          <w:szCs w:val="24"/>
        </w:rPr>
        <w:t>ГБУ НО «У</w:t>
      </w:r>
      <w:r w:rsidRPr="00AA4505">
        <w:rPr>
          <w:rFonts w:ascii="Times New Roman" w:hAnsi="Times New Roman" w:cs="Times New Roman"/>
          <w:sz w:val="24"/>
          <w:szCs w:val="24"/>
        </w:rPr>
        <w:t>МФЦ</w:t>
      </w:r>
      <w:r>
        <w:rPr>
          <w:rFonts w:ascii="Times New Roman" w:hAnsi="Times New Roman" w:cs="Times New Roman"/>
          <w:sz w:val="24"/>
          <w:szCs w:val="24"/>
        </w:rPr>
        <w:t>»</w:t>
      </w:r>
      <w:r w:rsidRPr="00AA4505">
        <w:rPr>
          <w:rFonts w:ascii="Times New Roman" w:hAnsi="Times New Roman" w:cs="Times New Roman"/>
          <w:sz w:val="24"/>
          <w:szCs w:val="24"/>
        </w:rPr>
        <w:t xml:space="preserve"> в письменной форме, в том числе при личном приеме заявителя, или в электронном виде.</w:t>
      </w:r>
    </w:p>
    <w:p w:rsidR="00655C8F" w:rsidRPr="00AA4505" w:rsidRDefault="00655C8F" w:rsidP="0049191C">
      <w:pPr>
        <w:spacing w:after="0" w:line="240" w:lineRule="auto"/>
        <w:ind w:firstLine="567"/>
        <w:jc w:val="both"/>
        <w:rPr>
          <w:rFonts w:ascii="Times New Roman" w:hAnsi="Times New Roman" w:cs="Times New Roman"/>
          <w:sz w:val="24"/>
          <w:szCs w:val="24"/>
        </w:rPr>
      </w:pPr>
      <w:r w:rsidRPr="00AA4505">
        <w:rPr>
          <w:rFonts w:ascii="Times New Roman" w:hAnsi="Times New Roman" w:cs="Times New Roman"/>
          <w:sz w:val="24"/>
          <w:szCs w:val="24"/>
        </w:rPr>
        <w:t xml:space="preserve">Жалобу на решения и действия (бездействие) </w:t>
      </w:r>
      <w:r>
        <w:rPr>
          <w:rFonts w:ascii="Times New Roman" w:hAnsi="Times New Roman" w:cs="Times New Roman"/>
          <w:sz w:val="24"/>
          <w:szCs w:val="24"/>
        </w:rPr>
        <w:t>управления капитального строительства и архитектуры а</w:t>
      </w:r>
      <w:r w:rsidRPr="00AA4505">
        <w:rPr>
          <w:rFonts w:ascii="Times New Roman" w:hAnsi="Times New Roman" w:cs="Times New Roman"/>
          <w:sz w:val="24"/>
          <w:szCs w:val="24"/>
        </w:rPr>
        <w:t>дминистрации</w:t>
      </w:r>
      <w:r>
        <w:rPr>
          <w:rFonts w:ascii="Times New Roman" w:hAnsi="Times New Roman" w:cs="Times New Roman"/>
          <w:sz w:val="24"/>
          <w:szCs w:val="24"/>
        </w:rPr>
        <w:t xml:space="preserve"> Дивеевского муниципального округа Нижегородской области</w:t>
      </w:r>
      <w:r w:rsidRPr="00AA4505">
        <w:rPr>
          <w:rFonts w:ascii="Times New Roman" w:hAnsi="Times New Roman" w:cs="Times New Roman"/>
          <w:sz w:val="24"/>
          <w:szCs w:val="24"/>
        </w:rPr>
        <w:t>, можно подать в письменной форме, в том числе при личном приеме заявителя, или в электронном виде</w:t>
      </w:r>
      <w:r>
        <w:rPr>
          <w:rFonts w:ascii="Times New Roman" w:hAnsi="Times New Roman" w:cs="Times New Roman"/>
          <w:sz w:val="24"/>
          <w:szCs w:val="24"/>
        </w:rPr>
        <w:t xml:space="preserve"> в администрацию Дивеевского муниципального округа Нижегородской области</w:t>
      </w:r>
      <w:r w:rsidRPr="00AA4505">
        <w:rPr>
          <w:rFonts w:ascii="Times New Roman" w:hAnsi="Times New Roman" w:cs="Times New Roman"/>
          <w:sz w:val="24"/>
          <w:szCs w:val="24"/>
        </w:rPr>
        <w:t>.</w:t>
      </w:r>
    </w:p>
    <w:p w:rsidR="00655C8F" w:rsidRDefault="00655C8F" w:rsidP="0049191C">
      <w:pPr>
        <w:spacing w:after="0" w:line="240" w:lineRule="auto"/>
        <w:ind w:firstLine="567"/>
        <w:jc w:val="both"/>
        <w:rPr>
          <w:rFonts w:ascii="Times New Roman" w:hAnsi="Times New Roman" w:cs="Times New Roman"/>
          <w:sz w:val="24"/>
          <w:szCs w:val="24"/>
        </w:rPr>
      </w:pPr>
      <w:r w:rsidRPr="00AA4505">
        <w:rPr>
          <w:rFonts w:ascii="Times New Roman" w:hAnsi="Times New Roman" w:cs="Times New Roman"/>
          <w:sz w:val="24"/>
          <w:szCs w:val="24"/>
        </w:rPr>
        <w:t xml:space="preserve">Жалобу на решения и действия (бездействие) </w:t>
      </w:r>
      <w:r>
        <w:rPr>
          <w:rFonts w:ascii="Times New Roman" w:hAnsi="Times New Roman" w:cs="Times New Roman"/>
          <w:sz w:val="24"/>
          <w:szCs w:val="24"/>
        </w:rPr>
        <w:t>ГБУ НО «У</w:t>
      </w:r>
      <w:r w:rsidRPr="00AA4505">
        <w:rPr>
          <w:rFonts w:ascii="Times New Roman" w:hAnsi="Times New Roman" w:cs="Times New Roman"/>
          <w:sz w:val="24"/>
          <w:szCs w:val="24"/>
        </w:rPr>
        <w:t>МФЦ</w:t>
      </w:r>
      <w:r>
        <w:rPr>
          <w:rFonts w:ascii="Times New Roman" w:hAnsi="Times New Roman" w:cs="Times New Roman"/>
          <w:sz w:val="24"/>
          <w:szCs w:val="24"/>
        </w:rPr>
        <w:t>»</w:t>
      </w:r>
      <w:r w:rsidRPr="00AA4505">
        <w:rPr>
          <w:rFonts w:ascii="Times New Roman" w:hAnsi="Times New Roman" w:cs="Times New Roman"/>
          <w:sz w:val="24"/>
          <w:szCs w:val="24"/>
        </w:rPr>
        <w:t xml:space="preserve"> также можно подать учредителю </w:t>
      </w:r>
      <w:r>
        <w:rPr>
          <w:rFonts w:ascii="Times New Roman" w:hAnsi="Times New Roman" w:cs="Times New Roman"/>
          <w:sz w:val="24"/>
          <w:szCs w:val="24"/>
        </w:rPr>
        <w:t>ГБУ НО «У</w:t>
      </w:r>
      <w:r w:rsidRPr="00AA4505">
        <w:rPr>
          <w:rFonts w:ascii="Times New Roman" w:hAnsi="Times New Roman" w:cs="Times New Roman"/>
          <w:sz w:val="24"/>
          <w:szCs w:val="24"/>
        </w:rPr>
        <w:t>МФЦ</w:t>
      </w:r>
      <w:r>
        <w:rPr>
          <w:rFonts w:ascii="Times New Roman" w:hAnsi="Times New Roman" w:cs="Times New Roman"/>
          <w:sz w:val="24"/>
          <w:szCs w:val="24"/>
        </w:rPr>
        <w:t>»</w:t>
      </w:r>
      <w:r w:rsidRPr="00AA4505">
        <w:rPr>
          <w:rFonts w:ascii="Times New Roman" w:hAnsi="Times New Roman" w:cs="Times New Roman"/>
          <w:sz w:val="24"/>
          <w:szCs w:val="24"/>
        </w:rPr>
        <w:t xml:space="preserve">  в письменной форме, в том числе при личном приеме заявителя, или в электронном виде.</w:t>
      </w:r>
    </w:p>
    <w:p w:rsidR="00655C8F" w:rsidRPr="00AA4505" w:rsidRDefault="00655C8F" w:rsidP="004919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Жалобу на решения и действия (бездействия) сотрудника ГБУ НО «УМФЦ» подается начальнику ГБУ НО «УМФЦ» в письменной форме на личном приеме заявителя.</w:t>
      </w:r>
    </w:p>
    <w:p w:rsidR="00655C8F" w:rsidRPr="00AA4505"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 xml:space="preserve">Прием жалоб в письменной форме осуществляется </w:t>
      </w:r>
      <w:r>
        <w:rPr>
          <w:rFonts w:ascii="Times New Roman" w:hAnsi="Times New Roman" w:cs="Times New Roman"/>
          <w:sz w:val="24"/>
          <w:szCs w:val="24"/>
          <w:lang w:eastAsia="ru-RU"/>
        </w:rPr>
        <w:t>а</w:t>
      </w:r>
      <w:r w:rsidRPr="00AA4505">
        <w:rPr>
          <w:rFonts w:ascii="Times New Roman" w:hAnsi="Times New Roman" w:cs="Times New Roman"/>
          <w:sz w:val="24"/>
          <w:szCs w:val="24"/>
          <w:lang w:eastAsia="ru-RU"/>
        </w:rPr>
        <w:t>дминистрацией</w:t>
      </w:r>
      <w:r>
        <w:rPr>
          <w:rFonts w:ascii="Times New Roman" w:hAnsi="Times New Roman" w:cs="Times New Roman"/>
          <w:sz w:val="24"/>
          <w:szCs w:val="24"/>
          <w:lang w:eastAsia="ru-RU"/>
        </w:rPr>
        <w:t xml:space="preserve"> Дивеевского муниципального округа Нижегородской области</w:t>
      </w:r>
      <w:r w:rsidRPr="00AA450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ГБУ НО «У</w:t>
      </w:r>
      <w:r w:rsidRPr="00AA4505">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AA4505">
        <w:rPr>
          <w:rFonts w:ascii="Times New Roman" w:hAnsi="Times New Roman" w:cs="Times New Roman"/>
          <w:sz w:val="24"/>
          <w:szCs w:val="24"/>
          <w:lang w:eastAsia="ru-RU"/>
        </w:rPr>
        <w:t>,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655C8F" w:rsidRPr="00AA4505"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Время приема жалоб должно совпадать со временем предоставления услуги.</w:t>
      </w:r>
    </w:p>
    <w:p w:rsidR="00655C8F" w:rsidRPr="00AA4505"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Жалоба в письменной форме может быть также направлена по почте.</w:t>
      </w:r>
    </w:p>
    <w:p w:rsidR="00655C8F" w:rsidRPr="00AA4505"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55C8F" w:rsidRPr="00AA4505" w:rsidRDefault="00655C8F" w:rsidP="0049191C">
      <w:pPr>
        <w:spacing w:after="0" w:line="240" w:lineRule="auto"/>
        <w:ind w:firstLine="567"/>
        <w:jc w:val="both"/>
        <w:rPr>
          <w:rFonts w:ascii="Times New Roman" w:hAnsi="Times New Roman" w:cs="Times New Roman"/>
          <w:sz w:val="24"/>
          <w:szCs w:val="24"/>
        </w:rPr>
      </w:pPr>
      <w:r w:rsidRPr="00AA4505">
        <w:rPr>
          <w:rFonts w:ascii="Times New Roman" w:hAnsi="Times New Roman" w:cs="Times New Roman"/>
          <w:sz w:val="24"/>
          <w:szCs w:val="24"/>
        </w:rPr>
        <w:t xml:space="preserve">Прием жалоб в письменной форме осуществляется учредителем </w:t>
      </w:r>
      <w:r>
        <w:rPr>
          <w:rFonts w:ascii="Times New Roman" w:hAnsi="Times New Roman" w:cs="Times New Roman"/>
          <w:sz w:val="24"/>
          <w:szCs w:val="24"/>
        </w:rPr>
        <w:t>ГБУ НО «У</w:t>
      </w:r>
      <w:r w:rsidRPr="00AA4505">
        <w:rPr>
          <w:rFonts w:ascii="Times New Roman" w:hAnsi="Times New Roman" w:cs="Times New Roman"/>
          <w:sz w:val="24"/>
          <w:szCs w:val="24"/>
        </w:rPr>
        <w:t>МФЦ</w:t>
      </w:r>
      <w:r>
        <w:rPr>
          <w:rFonts w:ascii="Times New Roman" w:hAnsi="Times New Roman" w:cs="Times New Roman"/>
          <w:sz w:val="24"/>
          <w:szCs w:val="24"/>
        </w:rPr>
        <w:t>»</w:t>
      </w:r>
      <w:r w:rsidRPr="00AA4505">
        <w:rPr>
          <w:rFonts w:ascii="Times New Roman" w:hAnsi="Times New Roman" w:cs="Times New Roman"/>
          <w:sz w:val="24"/>
          <w:szCs w:val="24"/>
        </w:rPr>
        <w:t xml:space="preserve"> в месте фактического нахождения учредителя.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AA4505">
        <w:rPr>
          <w:rFonts w:ascii="Times New Roman" w:hAnsi="Times New Roman" w:cs="Times New Roman"/>
          <w:sz w:val="24"/>
          <w:szCs w:val="24"/>
        </w:rPr>
        <w:t xml:space="preserve">Время приема жалоб учредителем </w:t>
      </w:r>
      <w:r>
        <w:rPr>
          <w:rFonts w:ascii="Times New Roman" w:hAnsi="Times New Roman" w:cs="Times New Roman"/>
          <w:sz w:val="24"/>
          <w:szCs w:val="24"/>
        </w:rPr>
        <w:t>ГБУ НО «У</w:t>
      </w:r>
      <w:r w:rsidRPr="00AA4505">
        <w:rPr>
          <w:rFonts w:ascii="Times New Roman" w:hAnsi="Times New Roman" w:cs="Times New Roman"/>
          <w:sz w:val="24"/>
          <w:szCs w:val="24"/>
        </w:rPr>
        <w:t>МФЦ</w:t>
      </w:r>
      <w:r>
        <w:rPr>
          <w:rFonts w:ascii="Times New Roman" w:hAnsi="Times New Roman" w:cs="Times New Roman"/>
          <w:sz w:val="24"/>
          <w:szCs w:val="24"/>
        </w:rPr>
        <w:t>»</w:t>
      </w:r>
      <w:r w:rsidRPr="00AA4505">
        <w:rPr>
          <w:rFonts w:ascii="Times New Roman" w:hAnsi="Times New Roman" w:cs="Times New Roman"/>
          <w:sz w:val="24"/>
          <w:szCs w:val="24"/>
        </w:rPr>
        <w:t xml:space="preserve"> должно совпадать со временем работы учредителя.</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5.3. Информирование заявителей о порядке подачи и рассмотрения жалобы осуществляется в соответствии с пунктом 1.3 настоящего Регламента.</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5.4. Досудебное (внесудебное) обжалование решений и действий (бездействия) администрации Дивеевского муниципального округа Нижегородской, ее должностных лиц, а также решений и (или) действий (бездействия) ГБУ НО «УМФЦ», сотрудника ГБУ НО «УМФЦ» осуществляется в соответствии с:</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Федеральным законом от 27 июля 2010 г. № 210-ФЗ «Об организации предоставления государственных и муниципальных услуг»;</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постановлением Правительства Российской Федерации от 16 августа 2012 г. № 840 «</w:t>
      </w:r>
      <w:r>
        <w:rPr>
          <w:rFonts w:ascii="Times New Roman" w:hAnsi="Times New Roman" w:cs="Times New Roman"/>
          <w:sz w:val="24"/>
          <w:szCs w:val="24"/>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Дополнительно вправе указать муниципальный нормативный акт об обжаловании.</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5.5. </w:t>
      </w:r>
      <w:r w:rsidRPr="000B7A23">
        <w:rPr>
          <w:rFonts w:ascii="Times New Roman" w:hAnsi="Times New Roman" w:cs="Times New Roman"/>
          <w:sz w:val="24"/>
          <w:szCs w:val="24"/>
        </w:rPr>
        <w:t>Заявитель может обратиться с жалобой</w:t>
      </w:r>
      <w:r>
        <w:rPr>
          <w:rFonts w:ascii="Times New Roman" w:hAnsi="Times New Roman" w:cs="Times New Roman"/>
          <w:sz w:val="24"/>
          <w:szCs w:val="24"/>
        </w:rPr>
        <w:t xml:space="preserve"> на действия (бездействие) решения и (или) действия (бездействие).</w:t>
      </w:r>
    </w:p>
    <w:p w:rsidR="00655C8F" w:rsidRPr="000B7A23" w:rsidRDefault="00655C8F" w:rsidP="00445E37">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5.5.1. </w:t>
      </w:r>
      <w:r w:rsidRPr="000B7A23">
        <w:rPr>
          <w:rFonts w:ascii="Times New Roman" w:hAnsi="Times New Roman" w:cs="Times New Roman"/>
          <w:sz w:val="24"/>
          <w:szCs w:val="24"/>
        </w:rPr>
        <w:t>Заявитель может обратиться с жалобой</w:t>
      </w:r>
      <w:r>
        <w:rPr>
          <w:rFonts w:ascii="Times New Roman" w:hAnsi="Times New Roman" w:cs="Times New Roman"/>
          <w:sz w:val="24"/>
          <w:szCs w:val="24"/>
        </w:rPr>
        <w:t xml:space="preserve"> на действия (бездействие) решения и (или) действия (бездействие) администрации Дивеевского муниципального округа Нижегородской области, ее должностных лиц</w:t>
      </w:r>
      <w:r w:rsidRPr="000B7A23">
        <w:rPr>
          <w:rFonts w:ascii="Times New Roman" w:hAnsi="Times New Roman" w:cs="Times New Roman"/>
          <w:sz w:val="24"/>
          <w:szCs w:val="24"/>
        </w:rPr>
        <w:t>, в том числе в следующих случаях:</w:t>
      </w:r>
    </w:p>
    <w:p w:rsidR="00655C8F" w:rsidRPr="002B2BF7"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а) нарушение срока регистрации запроса заявителя о предоставлении муниципальной услуги</w:t>
      </w:r>
      <w:r>
        <w:rPr>
          <w:rFonts w:ascii="Times New Roman" w:hAnsi="Times New Roman" w:cs="Times New Roman"/>
          <w:sz w:val="24"/>
          <w:szCs w:val="24"/>
        </w:rPr>
        <w:t xml:space="preserve">, </w:t>
      </w:r>
      <w:r w:rsidRPr="002B2BF7">
        <w:rPr>
          <w:rFonts w:ascii="Times New Roman" w:hAnsi="Times New Roman" w:cs="Times New Roman"/>
          <w:sz w:val="24"/>
          <w:szCs w:val="24"/>
        </w:rPr>
        <w:t xml:space="preserve">запроса, указанного в </w:t>
      </w:r>
      <w:hyperlink r:id="rId17" w:history="1">
        <w:r w:rsidRPr="002B2BF7">
          <w:rPr>
            <w:rFonts w:ascii="Times New Roman" w:hAnsi="Times New Roman" w:cs="Times New Roman"/>
            <w:sz w:val="24"/>
            <w:szCs w:val="24"/>
          </w:rPr>
          <w:t>статье 15.1</w:t>
        </w:r>
      </w:hyperlink>
      <w:r w:rsidRPr="002B2BF7">
        <w:rPr>
          <w:rFonts w:ascii="Times New Roman" w:hAnsi="Times New Roman" w:cs="Times New Roman"/>
          <w:sz w:val="24"/>
          <w:szCs w:val="24"/>
        </w:rPr>
        <w:t xml:space="preserve"> Федерального закона от 27 июля 2010 г. № 210-ФЗ "Об организации предоставления государственных и муниципальных услуг";</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б) нарушение срока предоставления муниципальной услуги</w:t>
      </w:r>
      <w:r>
        <w:rPr>
          <w:rFonts w:ascii="Times New Roman" w:hAnsi="Times New Roman" w:cs="Times New Roman"/>
          <w:sz w:val="24"/>
          <w:szCs w:val="24"/>
        </w:rPr>
        <w:t>;</w:t>
      </w:r>
    </w:p>
    <w:p w:rsidR="00655C8F" w:rsidRPr="000B7A2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в) требование предоставления заявителем документов</w:t>
      </w:r>
      <w:r>
        <w:rPr>
          <w:rFonts w:ascii="Times New Roman" w:hAnsi="Times New Roman" w:cs="Times New Roman"/>
          <w:sz w:val="24"/>
          <w:szCs w:val="24"/>
        </w:rPr>
        <w:t xml:space="preserve"> </w:t>
      </w:r>
      <w:r w:rsidRPr="00D36476">
        <w:rPr>
          <w:rFonts w:ascii="Times New Roman" w:hAnsi="Times New Roman" w:cs="Times New Roman"/>
          <w:sz w:val="24"/>
          <w:szCs w:val="24"/>
          <w:lang w:eastAsia="ru-RU"/>
        </w:rPr>
        <w:t>или информации либо осуществления действий, представление или осуществление которых не предусмотрено</w:t>
      </w:r>
      <w:r>
        <w:rPr>
          <w:rFonts w:ascii="Times New Roman" w:hAnsi="Times New Roman" w:cs="Times New Roman"/>
          <w:sz w:val="24"/>
          <w:szCs w:val="24"/>
          <w:lang w:eastAsia="ru-RU"/>
        </w:rPr>
        <w:t xml:space="preserve"> </w:t>
      </w:r>
      <w:r w:rsidRPr="000B7A23">
        <w:rPr>
          <w:rFonts w:ascii="Times New Roman" w:hAnsi="Times New Roman" w:cs="Times New Roman"/>
          <w:sz w:val="24"/>
          <w:szCs w:val="24"/>
        </w:rPr>
        <w:t>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Дивеевского муниципального округа Нижегородской области</w:t>
      </w:r>
      <w:r w:rsidRPr="000B7A23">
        <w:rPr>
          <w:rFonts w:ascii="Times New Roman" w:hAnsi="Times New Roman" w:cs="Times New Roman"/>
          <w:sz w:val="24"/>
          <w:szCs w:val="24"/>
        </w:rPr>
        <w:t>, для предоставления муниципальной услуги;</w:t>
      </w:r>
    </w:p>
    <w:p w:rsidR="00655C8F" w:rsidRPr="000B7A23"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г) отказ в приеме документов, предоставление которых предусмотрено 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Дивеевского муниципального округа Нижегородской области</w:t>
      </w:r>
      <w:r w:rsidRPr="000B7A23">
        <w:rPr>
          <w:rFonts w:ascii="Times New Roman" w:hAnsi="Times New Roman" w:cs="Times New Roman"/>
          <w:sz w:val="24"/>
          <w:szCs w:val="24"/>
        </w:rPr>
        <w:t xml:space="preserve"> для предоставления муниципальной услуги;</w:t>
      </w:r>
    </w:p>
    <w:p w:rsidR="00655C8F" w:rsidRPr="000B7A2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Дивеевского муниципального округа Нижегородской области;</w:t>
      </w:r>
    </w:p>
    <w:p w:rsidR="00655C8F" w:rsidRPr="000B7A2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 xml:space="preserve">е) </w:t>
      </w:r>
      <w:r>
        <w:rPr>
          <w:rFonts w:ascii="Times New Roman" w:hAnsi="Times New Roman" w:cs="Times New Roman"/>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Дивеевского муниципального округа Нижегородской области</w:t>
      </w:r>
      <w:r w:rsidRPr="00A74DDF">
        <w:rPr>
          <w:rFonts w:ascii="Times New Roman" w:hAnsi="Times New Roman" w:cs="Times New Roman"/>
          <w:i/>
          <w:sz w:val="24"/>
          <w:szCs w:val="24"/>
        </w:rPr>
        <w:t>;</w:t>
      </w:r>
    </w:p>
    <w:p w:rsidR="00655C8F" w:rsidRPr="00CD1AD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ж) отказ администрации Дивеевского муниципального округа Нижегородской области</w:t>
      </w:r>
      <w:r w:rsidRPr="00CD1AD3">
        <w:rPr>
          <w:rFonts w:ascii="Times New Roman" w:hAnsi="Times New Roman" w:cs="Times New Roman"/>
          <w:sz w:val="24"/>
          <w:szCs w:val="24"/>
        </w:rPr>
        <w:t xml:space="preserve">, его должностного лица </w:t>
      </w:r>
      <w:r w:rsidRPr="00CD1AD3">
        <w:rPr>
          <w:rFonts w:ascii="Times New Roman" w:hAnsi="Times New Roman" w:cs="Times New Roman"/>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55C8F" w:rsidRPr="00CD1AD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D1AD3">
        <w:rPr>
          <w:rFonts w:ascii="Times New Roman" w:hAnsi="Times New Roman" w:cs="Times New Roman"/>
          <w:bCs/>
          <w:sz w:val="24"/>
          <w:szCs w:val="24"/>
          <w:lang w:eastAsia="ru-RU"/>
        </w:rPr>
        <w:t>3)</w:t>
      </w:r>
      <w:r w:rsidRPr="00CD1AD3">
        <w:rPr>
          <w:rFonts w:ascii="Times New Roman" w:hAnsi="Times New Roman" w:cs="Times New Roman"/>
          <w:sz w:val="24"/>
          <w:szCs w:val="24"/>
          <w:lang w:eastAsia="ru-RU"/>
        </w:rPr>
        <w:t xml:space="preserve"> нарушение срока или порядка выдачи документов по результатам предоставления муниципальной услуги;</w:t>
      </w:r>
    </w:p>
    <w:p w:rsidR="00655C8F" w:rsidRPr="00CD1AD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bCs/>
          <w:sz w:val="24"/>
          <w:szCs w:val="24"/>
          <w:lang w:eastAsia="ru-RU"/>
        </w:rPr>
      </w:pPr>
      <w:r w:rsidRPr="00CD1AD3">
        <w:rPr>
          <w:rFonts w:ascii="Times New Roman" w:hAnsi="Times New Roman" w:cs="Times New Roman"/>
          <w:sz w:val="24"/>
          <w:szCs w:val="24"/>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области;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D1AD3">
        <w:rPr>
          <w:rFonts w:ascii="Times New Roman" w:hAnsi="Times New Roman" w:cs="Times New Roman"/>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8" w:history="1">
        <w:r w:rsidRPr="00CD1AD3">
          <w:rPr>
            <w:rFonts w:ascii="Times New Roman" w:hAnsi="Times New Roman" w:cs="Times New Roman"/>
            <w:sz w:val="24"/>
            <w:szCs w:val="24"/>
            <w:lang w:eastAsia="ru-RU"/>
          </w:rPr>
          <w:t>пунктом 4 части 1 статьи 7</w:t>
        </w:r>
      </w:hyperlink>
      <w:r w:rsidRPr="00CD1AD3">
        <w:rPr>
          <w:rFonts w:ascii="Times New Roman" w:hAnsi="Times New Roman" w:cs="Times New Roman"/>
          <w:sz w:val="24"/>
          <w:szCs w:val="24"/>
          <w:lang w:eastAsia="ru-RU"/>
        </w:rPr>
        <w:t xml:space="preserve"> Федерального закона </w:t>
      </w:r>
      <w:r w:rsidRPr="00CD1AD3">
        <w:rPr>
          <w:rFonts w:ascii="Times New Roman" w:hAnsi="Times New Roman" w:cs="Times New Roman"/>
          <w:bCs/>
          <w:sz w:val="24"/>
          <w:szCs w:val="24"/>
          <w:lang w:eastAsia="ru-RU"/>
        </w:rPr>
        <w:t>от 27</w:t>
      </w:r>
      <w:r>
        <w:rPr>
          <w:rFonts w:ascii="Times New Roman" w:hAnsi="Times New Roman" w:cs="Times New Roman"/>
          <w:bCs/>
          <w:sz w:val="24"/>
          <w:szCs w:val="24"/>
          <w:lang w:eastAsia="ru-RU"/>
        </w:rPr>
        <w:t xml:space="preserve"> июля </w:t>
      </w:r>
      <w:r w:rsidRPr="00CD1AD3">
        <w:rPr>
          <w:rFonts w:ascii="Times New Roman" w:hAnsi="Times New Roman" w:cs="Times New Roman"/>
          <w:bCs/>
          <w:sz w:val="24"/>
          <w:szCs w:val="24"/>
          <w:lang w:eastAsia="ru-RU"/>
        </w:rPr>
        <w:t>2010 г</w:t>
      </w:r>
      <w:r>
        <w:rPr>
          <w:rFonts w:ascii="Times New Roman" w:hAnsi="Times New Roman" w:cs="Times New Roman"/>
          <w:bCs/>
          <w:sz w:val="24"/>
          <w:szCs w:val="24"/>
          <w:lang w:eastAsia="ru-RU"/>
        </w:rPr>
        <w:t xml:space="preserve">. </w:t>
      </w:r>
      <w:r w:rsidRPr="00CD1AD3">
        <w:rPr>
          <w:rFonts w:ascii="Times New Roman" w:hAnsi="Times New Roman" w:cs="Times New Roman"/>
          <w:bCs/>
          <w:sz w:val="24"/>
          <w:szCs w:val="24"/>
          <w:lang w:eastAsia="ru-RU"/>
        </w:rPr>
        <w:t>№210-ФЗ</w:t>
      </w:r>
      <w:r>
        <w:rPr>
          <w:rFonts w:ascii="Times New Roman" w:hAnsi="Times New Roman" w:cs="Times New Roman"/>
          <w:bCs/>
          <w:sz w:val="24"/>
          <w:szCs w:val="24"/>
          <w:lang w:eastAsia="ru-RU"/>
        </w:rPr>
        <w:t xml:space="preserve"> «Об организации предоставления государственных и муниципальных услуг»</w:t>
      </w:r>
      <w:r w:rsidRPr="00CD1AD3">
        <w:rPr>
          <w:rFonts w:ascii="Times New Roman" w:hAnsi="Times New Roman" w:cs="Times New Roman"/>
          <w:sz w:val="24"/>
          <w:szCs w:val="24"/>
          <w:lang w:eastAsia="ru-RU"/>
        </w:rPr>
        <w:t xml:space="preserve">. </w:t>
      </w:r>
    </w:p>
    <w:p w:rsidR="00655C8F" w:rsidRPr="000B7A23" w:rsidRDefault="00655C8F" w:rsidP="00362E93">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lang w:eastAsia="ru-RU"/>
        </w:rPr>
        <w:t xml:space="preserve">5.5.2. </w:t>
      </w:r>
      <w:r w:rsidRPr="000B7A23">
        <w:rPr>
          <w:rFonts w:ascii="Times New Roman" w:hAnsi="Times New Roman" w:cs="Times New Roman"/>
          <w:sz w:val="24"/>
          <w:szCs w:val="24"/>
        </w:rPr>
        <w:t>Заявитель может обратиться с жалобой</w:t>
      </w:r>
      <w:r>
        <w:rPr>
          <w:rFonts w:ascii="Times New Roman" w:hAnsi="Times New Roman" w:cs="Times New Roman"/>
          <w:sz w:val="24"/>
          <w:szCs w:val="24"/>
        </w:rPr>
        <w:t xml:space="preserve"> на действия (бездействие) решения и (или) действия (бездействие) ГБУ НО «УМФЦ», сотрудника ГБУ НО «УМФЦ»</w:t>
      </w:r>
      <w:r w:rsidRPr="000B7A23">
        <w:rPr>
          <w:rFonts w:ascii="Times New Roman" w:hAnsi="Times New Roman" w:cs="Times New Roman"/>
          <w:sz w:val="24"/>
          <w:szCs w:val="24"/>
        </w:rPr>
        <w:t>, в том числе в следующих случаях:</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б) нарушение срока предоставления муниципальной услуги</w:t>
      </w:r>
      <w:r w:rsidRPr="00A74DDF">
        <w:rPr>
          <w:rFonts w:ascii="Times New Roman" w:hAnsi="Times New Roman" w:cs="Times New Roman"/>
          <w:i/>
          <w:sz w:val="24"/>
          <w:szCs w:val="24"/>
          <w:lang w:eastAsia="ru-RU"/>
        </w:rPr>
        <w:t>;</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445E37">
        <w:rPr>
          <w:rFonts w:ascii="Times New Roman" w:hAnsi="Times New Roman" w:cs="Times New Roman"/>
          <w:sz w:val="24"/>
          <w:szCs w:val="24"/>
          <w:lang w:eastAsia="ru-RU"/>
        </w:rPr>
        <w:t xml:space="preserve"> для предоставления муниципальной услуги;</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w:t>
      </w:r>
      <w:r w:rsidRPr="00445E37">
        <w:rPr>
          <w:rFonts w:ascii="Times New Roman" w:hAnsi="Times New Roman" w:cs="Times New Roman"/>
          <w:sz w:val="24"/>
          <w:szCs w:val="24"/>
          <w:lang w:eastAsia="ru-RU"/>
        </w:rPr>
        <w:t>для предоставления муниципальной услуги;</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A74DDF">
        <w:rPr>
          <w:rFonts w:ascii="Times New Roman" w:hAnsi="Times New Roman" w:cs="Times New Roman"/>
          <w:i/>
          <w:sz w:val="24"/>
          <w:szCs w:val="24"/>
          <w:lang w:eastAsia="ru-RU"/>
        </w:rPr>
        <w:t>;</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A74DDF">
        <w:rPr>
          <w:rFonts w:ascii="Times New Roman" w:hAnsi="Times New Roman" w:cs="Times New Roman"/>
          <w:i/>
          <w:sz w:val="24"/>
          <w:szCs w:val="24"/>
          <w:lang w:eastAsia="ru-RU"/>
        </w:rPr>
        <w:t>;</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 xml:space="preserve">ж) отказ </w:t>
      </w:r>
      <w:r>
        <w:rPr>
          <w:rFonts w:ascii="Times New Roman" w:hAnsi="Times New Roman" w:cs="Times New Roman"/>
          <w:sz w:val="24"/>
          <w:szCs w:val="24"/>
          <w:lang w:eastAsia="ru-RU"/>
        </w:rPr>
        <w:t>ГБУ НО «У</w:t>
      </w:r>
      <w:r w:rsidRPr="00445E3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445E3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сотрудника ГБУ НО «У</w:t>
      </w:r>
      <w:r w:rsidRPr="00445E3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445E37">
        <w:rPr>
          <w:rFonts w:ascii="Times New Roman" w:hAnsi="Times New Roman" w:cs="Times New Roman"/>
          <w:sz w:val="24"/>
          <w:szCs w:val="24"/>
          <w:lang w:eastAsia="ru-RU"/>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3) нарушение срока или порядка выдачи документов по результатам предоставления муниципальной услуги;</w:t>
      </w:r>
    </w:p>
    <w:p w:rsidR="00655C8F" w:rsidRPr="00445E37"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445E37">
        <w:rPr>
          <w:rFonts w:ascii="Times New Roman" w:hAnsi="Times New Roman" w:cs="Times New Roman"/>
          <w:sz w:val="24"/>
          <w:szCs w:val="24"/>
          <w:lang w:eastAsia="ru-RU"/>
        </w:rPr>
        <w:t>;</w:t>
      </w:r>
    </w:p>
    <w:p w:rsidR="00655C8F" w:rsidRDefault="00655C8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45E37">
        <w:rPr>
          <w:rFonts w:ascii="Times New Roman" w:hAnsi="Times New Roman" w:cs="Times New Roman"/>
          <w:sz w:val="24"/>
          <w:szCs w:val="24"/>
          <w:lang w:eastAsia="ru-RU"/>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5.6. В электронном виде жалоба может быть подана заявителем посредством:</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 xml:space="preserve">а) официального сайта органа, предоставляющего </w:t>
      </w:r>
      <w:r>
        <w:rPr>
          <w:rFonts w:ascii="Times New Roman" w:hAnsi="Times New Roman" w:cs="Times New Roman"/>
          <w:sz w:val="24"/>
          <w:szCs w:val="24"/>
          <w:lang w:eastAsia="ru-RU"/>
        </w:rPr>
        <w:t xml:space="preserve">муниципальную </w:t>
      </w:r>
      <w:r w:rsidRPr="009E3059">
        <w:rPr>
          <w:rFonts w:ascii="Times New Roman" w:hAnsi="Times New Roman" w:cs="Times New Roman"/>
          <w:sz w:val="24"/>
          <w:szCs w:val="24"/>
          <w:lang w:eastAsia="ru-RU"/>
        </w:rPr>
        <w:t xml:space="preserve">услугу, в информационно-телекоммуникационной сети </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Интернет</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 xml:space="preserve">б) федеральной государственной информационной системы </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Единый портал государственных и муниципальных услуг (функций)</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Интернет</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w:t>
      </w:r>
    </w:p>
    <w:p w:rsidR="00655C8F" w:rsidRPr="000B7A23"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5.7. </w:t>
      </w:r>
      <w:r w:rsidRPr="000B7A23">
        <w:rPr>
          <w:rFonts w:ascii="Times New Roman" w:hAnsi="Times New Roman" w:cs="Times New Roman"/>
          <w:sz w:val="24"/>
          <w:szCs w:val="24"/>
        </w:rPr>
        <w:t xml:space="preserve"> Жалоба должна содержать:</w:t>
      </w:r>
    </w:p>
    <w:p w:rsidR="00655C8F" w:rsidRPr="000B7A2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а) наименование структурн</w:t>
      </w:r>
      <w:r>
        <w:rPr>
          <w:rFonts w:ascii="Times New Roman" w:hAnsi="Times New Roman" w:cs="Times New Roman"/>
          <w:sz w:val="24"/>
          <w:szCs w:val="24"/>
        </w:rPr>
        <w:t>ого подразделения администрации Дивеевского муниципального округа Нижегородской области</w:t>
      </w:r>
      <w:r w:rsidRPr="000B7A23">
        <w:rPr>
          <w:rFonts w:ascii="Times New Roman" w:hAnsi="Times New Roman" w:cs="Times New Roman"/>
          <w:sz w:val="24"/>
          <w:szCs w:val="24"/>
        </w:rPr>
        <w:t>, должностного лица администрации либо муниципального служащего,</w:t>
      </w:r>
      <w:r>
        <w:rPr>
          <w:rFonts w:ascii="Times New Roman" w:hAnsi="Times New Roman" w:cs="Times New Roman"/>
          <w:sz w:val="24"/>
          <w:szCs w:val="24"/>
        </w:rPr>
        <w:t xml:space="preserve"> ГБУ НО «У</w:t>
      </w:r>
      <w:r w:rsidRPr="009E3059">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w:t>
      </w:r>
      <w:r w:rsidRPr="00CD1AD3">
        <w:rPr>
          <w:rFonts w:ascii="Times New Roman" w:hAnsi="Times New Roman" w:cs="Times New Roman"/>
          <w:sz w:val="24"/>
          <w:szCs w:val="24"/>
          <w:lang w:eastAsia="ru-RU"/>
        </w:rPr>
        <w:t xml:space="preserve"> его руководителя и (или) </w:t>
      </w:r>
      <w:r>
        <w:rPr>
          <w:rFonts w:ascii="Times New Roman" w:hAnsi="Times New Roman" w:cs="Times New Roman"/>
          <w:sz w:val="24"/>
          <w:szCs w:val="24"/>
          <w:lang w:eastAsia="ru-RU"/>
        </w:rPr>
        <w:t>сотрудника</w:t>
      </w:r>
      <w:r w:rsidRPr="00CD1AD3">
        <w:rPr>
          <w:rFonts w:ascii="Times New Roman" w:hAnsi="Times New Roman" w:cs="Times New Roman"/>
          <w:sz w:val="24"/>
          <w:szCs w:val="24"/>
          <w:lang w:eastAsia="ru-RU"/>
        </w:rPr>
        <w:t xml:space="preserve">, </w:t>
      </w:r>
      <w:r w:rsidRPr="000B7A23">
        <w:rPr>
          <w:rFonts w:ascii="Times New Roman" w:hAnsi="Times New Roman" w:cs="Times New Roman"/>
          <w:sz w:val="24"/>
          <w:szCs w:val="24"/>
        </w:rPr>
        <w:t>решения и действия (бездействие) которых обжалуются;</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9E3059">
        <w:rPr>
          <w:rFonts w:ascii="Times New Roman" w:hAnsi="Times New Roman" w:cs="Times New Roman"/>
          <w:sz w:val="24"/>
          <w:szCs w:val="24"/>
        </w:rPr>
        <w:t xml:space="preserve">б) </w:t>
      </w:r>
      <w:r w:rsidRPr="009E3059">
        <w:rPr>
          <w:rFonts w:ascii="Times New Roman" w:hAnsi="Times New Roman" w:cs="Times New Roman"/>
          <w:sz w:val="24"/>
          <w:szCs w:val="24"/>
          <w:lang w:eastAsia="ru-RU"/>
        </w:rPr>
        <w:t>фамилию, имя, отчество (при наличии), сведения о месте жительства заявителя - физического лица</w:t>
      </w:r>
      <w:r>
        <w:rPr>
          <w:rFonts w:ascii="Times New Roman" w:hAnsi="Times New Roman" w:cs="Times New Roman"/>
          <w:sz w:val="24"/>
          <w:szCs w:val="24"/>
          <w:lang w:eastAsia="ru-RU"/>
        </w:rPr>
        <w:t>, сведения о месте нахождения юридического лица,</w:t>
      </w:r>
      <w:r w:rsidRPr="009E3059">
        <w:rPr>
          <w:rFonts w:ascii="Times New Roman" w:hAnsi="Times New Roman" w:cs="Times New Roman"/>
          <w:sz w:val="24"/>
          <w:szCs w:val="24"/>
          <w:lang w:eastAsia="ru-RU"/>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9E3059">
        <w:rPr>
          <w:rFonts w:ascii="Times New Roman" w:hAnsi="Times New Roman" w:cs="Times New Roman"/>
          <w:bCs/>
          <w:iCs/>
          <w:sz w:val="24"/>
          <w:szCs w:val="24"/>
          <w:lang w:eastAsia="ru-RU"/>
        </w:rPr>
        <w:t xml:space="preserve"> (за исключением случая, когда жалоба направляется </w:t>
      </w:r>
      <w:r>
        <w:rPr>
          <w:rFonts w:ascii="Times New Roman" w:hAnsi="Times New Roman" w:cs="Times New Roman"/>
          <w:bCs/>
          <w:iCs/>
          <w:sz w:val="24"/>
          <w:szCs w:val="24"/>
          <w:lang w:eastAsia="ru-RU"/>
        </w:rPr>
        <w:t>посредством системы досудебного обжалования)</w:t>
      </w:r>
      <w:r w:rsidRPr="009E3059">
        <w:rPr>
          <w:rFonts w:ascii="Times New Roman" w:hAnsi="Times New Roman" w:cs="Times New Roman"/>
          <w:sz w:val="24"/>
          <w:szCs w:val="24"/>
        </w:rPr>
        <w:t>;</w:t>
      </w:r>
    </w:p>
    <w:p w:rsidR="00655C8F" w:rsidRPr="009E3059"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A23">
        <w:rPr>
          <w:rFonts w:ascii="Times New Roman" w:hAnsi="Times New Roman" w:cs="Times New Roman"/>
          <w:sz w:val="24"/>
          <w:szCs w:val="24"/>
        </w:rPr>
        <w:t xml:space="preserve">в) </w:t>
      </w:r>
      <w:r w:rsidRPr="00707318">
        <w:rPr>
          <w:rFonts w:ascii="Times New Roman" w:hAnsi="Times New Roman" w:cs="Times New Roman"/>
          <w:sz w:val="24"/>
          <w:szCs w:val="24"/>
        </w:rPr>
        <w:t>сведения об обжалуемых решениях и действиях (бездействии) структурного подразделен</w:t>
      </w:r>
      <w:r>
        <w:rPr>
          <w:rFonts w:ascii="Times New Roman" w:hAnsi="Times New Roman" w:cs="Times New Roman"/>
          <w:sz w:val="24"/>
          <w:szCs w:val="24"/>
        </w:rPr>
        <w:t>ия а</w:t>
      </w:r>
      <w:r w:rsidRPr="00707318">
        <w:rPr>
          <w:rFonts w:ascii="Times New Roman" w:hAnsi="Times New Roman" w:cs="Times New Roman"/>
          <w:sz w:val="24"/>
          <w:szCs w:val="24"/>
        </w:rPr>
        <w:t>дминистрации</w:t>
      </w:r>
      <w:r>
        <w:rPr>
          <w:rFonts w:ascii="Times New Roman" w:hAnsi="Times New Roman" w:cs="Times New Roman"/>
          <w:sz w:val="24"/>
          <w:szCs w:val="24"/>
        </w:rPr>
        <w:t xml:space="preserve"> Дивеевского муниципального округа Нижегородской области</w:t>
      </w:r>
      <w:r w:rsidRPr="00707318">
        <w:rPr>
          <w:rFonts w:ascii="Times New Roman" w:hAnsi="Times New Roman" w:cs="Times New Roman"/>
          <w:sz w:val="24"/>
          <w:szCs w:val="24"/>
        </w:rPr>
        <w:t>, предоставляющего муниципальную услугу, его должностного лица либо муниципального служащего</w:t>
      </w:r>
      <w:r w:rsidRPr="009E3059">
        <w:rPr>
          <w:rFonts w:ascii="Times New Roman" w:hAnsi="Times New Roman" w:cs="Times New Roman"/>
          <w:sz w:val="24"/>
          <w:szCs w:val="24"/>
        </w:rPr>
        <w:t>,</w:t>
      </w:r>
      <w:r>
        <w:rPr>
          <w:rFonts w:ascii="Times New Roman" w:hAnsi="Times New Roman" w:cs="Times New Roman"/>
          <w:sz w:val="24"/>
          <w:szCs w:val="24"/>
        </w:rPr>
        <w:t xml:space="preserve"> ГБУ НО «У</w:t>
      </w:r>
      <w:r w:rsidRPr="009E3059">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сотрудника ГБУ НО «У</w:t>
      </w:r>
      <w:r w:rsidRPr="009E3059">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9E3059">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w:t>
      </w:r>
      <w:r>
        <w:rPr>
          <w:rFonts w:ascii="Times New Roman" w:hAnsi="Times New Roman" w:cs="Times New Roman"/>
          <w:sz w:val="24"/>
          <w:szCs w:val="24"/>
        </w:rPr>
        <w:t>ГБУ НО «У</w:t>
      </w:r>
      <w:r w:rsidRPr="009E3059">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9E305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сотрудника ГБУ НО «У</w:t>
      </w:r>
      <w:r w:rsidRPr="009E3059">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9E3059">
        <w:rPr>
          <w:rFonts w:ascii="Times New Roman" w:hAnsi="Times New Roman" w:cs="Times New Roman"/>
          <w:sz w:val="24"/>
          <w:szCs w:val="24"/>
        </w:rPr>
        <w:t>. Заявителем могут быть представлены документы (при наличии), подтверждающие доводы заявителя, либо их копии.</w:t>
      </w:r>
    </w:p>
    <w:p w:rsidR="00655C8F" w:rsidRPr="000B7A23"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655C8F" w:rsidRPr="00A066B6" w:rsidRDefault="00655C8F" w:rsidP="00A066B6">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0D4105">
        <w:rPr>
          <w:rFonts w:ascii="Times New Roman" w:hAnsi="Times New Roman" w:cs="Times New Roman"/>
          <w:color w:val="000000"/>
          <w:sz w:val="24"/>
          <w:szCs w:val="24"/>
        </w:rPr>
        <w:t>5.</w:t>
      </w:r>
      <w:r>
        <w:rPr>
          <w:rFonts w:ascii="Times New Roman" w:hAnsi="Times New Roman" w:cs="Times New Roman"/>
          <w:color w:val="000000"/>
          <w:sz w:val="24"/>
          <w:szCs w:val="24"/>
        </w:rPr>
        <w:t>9</w:t>
      </w:r>
      <w:r w:rsidRPr="000D4105">
        <w:rPr>
          <w:rFonts w:ascii="Times New Roman" w:hAnsi="Times New Roman" w:cs="Times New Roman"/>
          <w:color w:val="000000"/>
          <w:sz w:val="24"/>
          <w:szCs w:val="24"/>
        </w:rPr>
        <w:t>.</w:t>
      </w:r>
      <w:r w:rsidRPr="000D4105">
        <w:rPr>
          <w:rFonts w:ascii="Times New Roman" w:hAnsi="Times New Roman" w:cs="Times New Roman"/>
          <w:color w:val="000000"/>
          <w:sz w:val="24"/>
          <w:szCs w:val="24"/>
          <w:lang w:eastAsia="ru-RU"/>
        </w:rPr>
        <w:t xml:space="preserve"> </w:t>
      </w:r>
      <w:r w:rsidRPr="00A066B6">
        <w:rPr>
          <w:rFonts w:ascii="Times New Roman" w:hAnsi="Times New Roman" w:cs="Times New Roman"/>
          <w:color w:val="000000"/>
          <w:sz w:val="24"/>
          <w:szCs w:val="24"/>
          <w:lang w:eastAsia="ru-RU"/>
        </w:rPr>
        <w:t>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55C8F" w:rsidRPr="00A066B6" w:rsidRDefault="00655C8F" w:rsidP="00A066B6">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A066B6">
        <w:rPr>
          <w:rFonts w:ascii="Times New Roman" w:hAnsi="Times New Roman" w:cs="Times New Roman"/>
          <w:color w:val="000000"/>
          <w:sz w:val="24"/>
          <w:szCs w:val="24"/>
          <w:lang w:eastAsia="ru-RU"/>
        </w:rPr>
        <w:t>а) оформленная в соответствии с законодательством Российской Федерации доверенность (для физических лиц);</w:t>
      </w:r>
    </w:p>
    <w:p w:rsidR="00655C8F" w:rsidRPr="00A066B6" w:rsidRDefault="00655C8F" w:rsidP="00A066B6">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A066B6">
        <w:rPr>
          <w:rFonts w:ascii="Times New Roman" w:hAnsi="Times New Roman" w:cs="Times New Roman"/>
          <w:color w:val="000000"/>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655C8F" w:rsidRPr="00A066B6" w:rsidRDefault="00655C8F" w:rsidP="00A066B6">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A066B6">
        <w:rPr>
          <w:rFonts w:ascii="Times New Roman" w:hAnsi="Times New Roman" w:cs="Times New Roman"/>
          <w:color w:val="000000"/>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55C8F" w:rsidRDefault="00655C8F" w:rsidP="00A066B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66B6">
        <w:rPr>
          <w:rFonts w:ascii="Times New Roman" w:hAnsi="Times New Roman" w:cs="Times New Roman"/>
          <w:color w:val="000000"/>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55C8F" w:rsidRPr="000B7A23"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5.10. Заявитель имеет право обратиться в администрацию Дивеевского муниципального округа Нижегородской области, ГБУ НО «УМФЦ» за получением информации и документов, необходимых для обоснования и рассмотрения жалобы.</w:t>
      </w:r>
    </w:p>
    <w:p w:rsidR="00655C8F" w:rsidRPr="009E1219" w:rsidRDefault="00655C8F" w:rsidP="0049191C">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5.11. </w:t>
      </w:r>
      <w:r w:rsidRPr="009E1219">
        <w:rPr>
          <w:rFonts w:ascii="Times New Roman" w:hAnsi="Times New Roman" w:cs="Times New Roman"/>
          <w:sz w:val="24"/>
          <w:szCs w:val="24"/>
        </w:rPr>
        <w:t xml:space="preserve">Жалоба, поступившая в </w:t>
      </w:r>
      <w:r>
        <w:rPr>
          <w:rFonts w:ascii="Times New Roman" w:hAnsi="Times New Roman" w:cs="Times New Roman"/>
          <w:sz w:val="24"/>
          <w:szCs w:val="24"/>
        </w:rPr>
        <w:t>администрацию Дивеевского муниципального округа Нижегородской области</w:t>
      </w:r>
      <w:r w:rsidRPr="009E1219">
        <w:rPr>
          <w:rFonts w:ascii="Times New Roman" w:hAnsi="Times New Roman" w:cs="Times New Roman"/>
          <w:sz w:val="24"/>
          <w:szCs w:val="24"/>
        </w:rPr>
        <w:t xml:space="preserve">, </w:t>
      </w:r>
      <w:r>
        <w:rPr>
          <w:rFonts w:ascii="Times New Roman" w:hAnsi="Times New Roman" w:cs="Times New Roman"/>
          <w:sz w:val="24"/>
          <w:szCs w:val="24"/>
        </w:rPr>
        <w:t>ГБУ НО «У</w:t>
      </w:r>
      <w:r w:rsidRPr="009E1219">
        <w:rPr>
          <w:rFonts w:ascii="Times New Roman" w:hAnsi="Times New Roman" w:cs="Times New Roman"/>
          <w:sz w:val="24"/>
          <w:szCs w:val="24"/>
        </w:rPr>
        <w:t>МФЦ</w:t>
      </w:r>
      <w:r>
        <w:rPr>
          <w:rFonts w:ascii="Times New Roman" w:hAnsi="Times New Roman" w:cs="Times New Roman"/>
          <w:sz w:val="24"/>
          <w:szCs w:val="24"/>
        </w:rPr>
        <w:t>»</w:t>
      </w:r>
      <w:r w:rsidRPr="009E1219">
        <w:rPr>
          <w:rFonts w:ascii="Times New Roman" w:hAnsi="Times New Roman" w:cs="Times New Roman"/>
          <w:sz w:val="24"/>
          <w:szCs w:val="24"/>
        </w:rPr>
        <w:t xml:space="preserve">, учредителю </w:t>
      </w:r>
      <w:r>
        <w:rPr>
          <w:rFonts w:ascii="Times New Roman" w:hAnsi="Times New Roman" w:cs="Times New Roman"/>
          <w:sz w:val="24"/>
          <w:szCs w:val="24"/>
        </w:rPr>
        <w:t>ГБУ НО «У</w:t>
      </w:r>
      <w:r w:rsidRPr="009E1219">
        <w:rPr>
          <w:rFonts w:ascii="Times New Roman" w:hAnsi="Times New Roman" w:cs="Times New Roman"/>
          <w:sz w:val="24"/>
          <w:szCs w:val="24"/>
        </w:rPr>
        <w:t>МФЦ</w:t>
      </w:r>
      <w:r>
        <w:rPr>
          <w:rFonts w:ascii="Times New Roman" w:hAnsi="Times New Roman" w:cs="Times New Roman"/>
          <w:sz w:val="24"/>
          <w:szCs w:val="24"/>
        </w:rPr>
        <w:t>»</w:t>
      </w:r>
      <w:r w:rsidRPr="009E1219">
        <w:rPr>
          <w:rFonts w:ascii="Times New Roman" w:hAnsi="Times New Roman" w:cs="Times New Roman"/>
          <w:sz w:val="24"/>
          <w:szCs w:val="24"/>
        </w:rPr>
        <w:t xml:space="preserve">,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w:t>
      </w:r>
      <w:r>
        <w:rPr>
          <w:rFonts w:ascii="Times New Roman" w:hAnsi="Times New Roman" w:cs="Times New Roman"/>
          <w:sz w:val="24"/>
          <w:szCs w:val="24"/>
        </w:rPr>
        <w:t>администрацией Дивеевского муниципального округа Нижегородской области, ГБУ НО «У</w:t>
      </w:r>
      <w:r w:rsidRPr="009E1219">
        <w:rPr>
          <w:rFonts w:ascii="Times New Roman" w:hAnsi="Times New Roman" w:cs="Times New Roman"/>
          <w:sz w:val="24"/>
          <w:szCs w:val="24"/>
        </w:rPr>
        <w:t>МФЦ</w:t>
      </w:r>
      <w:r>
        <w:rPr>
          <w:rFonts w:ascii="Times New Roman" w:hAnsi="Times New Roman" w:cs="Times New Roman"/>
          <w:sz w:val="24"/>
          <w:szCs w:val="24"/>
        </w:rPr>
        <w:t>»</w:t>
      </w:r>
      <w:r w:rsidRPr="009E1219">
        <w:rPr>
          <w:rFonts w:ascii="Times New Roman" w:hAnsi="Times New Roman" w:cs="Times New Roman"/>
          <w:sz w:val="24"/>
          <w:szCs w:val="24"/>
        </w:rPr>
        <w:t xml:space="preserve">, учредителем </w:t>
      </w:r>
      <w:r>
        <w:rPr>
          <w:rFonts w:ascii="Times New Roman" w:hAnsi="Times New Roman" w:cs="Times New Roman"/>
          <w:sz w:val="24"/>
          <w:szCs w:val="24"/>
        </w:rPr>
        <w:t>ГБУ НО «У</w:t>
      </w:r>
      <w:r w:rsidRPr="009E1219">
        <w:rPr>
          <w:rFonts w:ascii="Times New Roman" w:hAnsi="Times New Roman" w:cs="Times New Roman"/>
          <w:sz w:val="24"/>
          <w:szCs w:val="24"/>
        </w:rPr>
        <w:t>МФЦ</w:t>
      </w:r>
      <w:r>
        <w:rPr>
          <w:rFonts w:ascii="Times New Roman" w:hAnsi="Times New Roman" w:cs="Times New Roman"/>
          <w:sz w:val="24"/>
          <w:szCs w:val="24"/>
        </w:rPr>
        <w:t>»</w:t>
      </w:r>
      <w:r w:rsidRPr="009E1219">
        <w:rPr>
          <w:rFonts w:ascii="Times New Roman" w:hAnsi="Times New Roman" w:cs="Times New Roman"/>
          <w:sz w:val="24"/>
          <w:szCs w:val="24"/>
        </w:rPr>
        <w:t>, уполномоченными на ее рассмотрение</w:t>
      </w:r>
      <w:r>
        <w:rPr>
          <w:rFonts w:ascii="Times New Roman" w:hAnsi="Times New Roman" w:cs="Times New Roman"/>
          <w:sz w:val="24"/>
          <w:szCs w:val="24"/>
        </w:rPr>
        <w:t xml:space="preserve"> не установлены</w:t>
      </w:r>
      <w:r w:rsidRPr="009E1219">
        <w:rPr>
          <w:rFonts w:ascii="Times New Roman" w:hAnsi="Times New Roman" w:cs="Times New Roman"/>
          <w:sz w:val="24"/>
          <w:szCs w:val="24"/>
        </w:rPr>
        <w:t>.</w:t>
      </w:r>
      <w:r>
        <w:rPr>
          <w:rFonts w:ascii="Times New Roman" w:hAnsi="Times New Roman" w:cs="Times New Roman"/>
          <w:sz w:val="24"/>
          <w:szCs w:val="24"/>
        </w:rPr>
        <w:t xml:space="preserve"> В случае обжалования отказа администрации Дивеевского муниципального округа Нижегородской области, должностных лиц администрации Дивеевского муниципального округа Нижегородской области, осуществляющих полномочия по предоставлению муниципальной услуги, ГБУ НО «УМФЦ», сотрудников ГБУ НО «УМФЦ»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55C8F" w:rsidRPr="00537514"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537514">
        <w:rPr>
          <w:rFonts w:ascii="Times New Roman" w:hAnsi="Times New Roman" w:cs="Times New Roman"/>
          <w:sz w:val="24"/>
          <w:szCs w:val="24"/>
        </w:rPr>
        <w:t xml:space="preserve">В случае, если принятие решения по жалобе не входит в компетенцию </w:t>
      </w:r>
      <w:r>
        <w:rPr>
          <w:rFonts w:ascii="Times New Roman" w:hAnsi="Times New Roman" w:cs="Times New Roman"/>
          <w:sz w:val="24"/>
          <w:szCs w:val="24"/>
        </w:rPr>
        <w:t>а</w:t>
      </w:r>
      <w:r w:rsidRPr="00537514">
        <w:rPr>
          <w:rFonts w:ascii="Times New Roman" w:hAnsi="Times New Roman" w:cs="Times New Roman"/>
          <w:sz w:val="24"/>
          <w:szCs w:val="24"/>
        </w:rPr>
        <w:t>дминистрации</w:t>
      </w:r>
      <w:r>
        <w:rPr>
          <w:rFonts w:ascii="Times New Roman" w:hAnsi="Times New Roman" w:cs="Times New Roman"/>
          <w:sz w:val="24"/>
          <w:szCs w:val="24"/>
        </w:rPr>
        <w:t xml:space="preserve"> Дивеевского муниципального округа Нижегородской области</w:t>
      </w:r>
      <w:r w:rsidRPr="00537514">
        <w:rPr>
          <w:rFonts w:ascii="Times New Roman" w:hAnsi="Times New Roman" w:cs="Times New Roman"/>
          <w:sz w:val="24"/>
          <w:szCs w:val="24"/>
        </w:rPr>
        <w:t xml:space="preserve">, </w:t>
      </w:r>
      <w:r>
        <w:rPr>
          <w:rFonts w:ascii="Times New Roman" w:hAnsi="Times New Roman" w:cs="Times New Roman"/>
          <w:sz w:val="24"/>
          <w:szCs w:val="24"/>
        </w:rPr>
        <w:t>ГБУ НО «У</w:t>
      </w:r>
      <w:r w:rsidRPr="00537514">
        <w:rPr>
          <w:rFonts w:ascii="Times New Roman" w:hAnsi="Times New Roman" w:cs="Times New Roman"/>
          <w:sz w:val="24"/>
          <w:szCs w:val="24"/>
        </w:rPr>
        <w:t>МФЦ</w:t>
      </w:r>
      <w:r>
        <w:rPr>
          <w:rFonts w:ascii="Times New Roman" w:hAnsi="Times New Roman" w:cs="Times New Roman"/>
          <w:sz w:val="24"/>
          <w:szCs w:val="24"/>
        </w:rPr>
        <w:t>»</w:t>
      </w:r>
      <w:r w:rsidRPr="00537514">
        <w:rPr>
          <w:rFonts w:ascii="Times New Roman" w:hAnsi="Times New Roman" w:cs="Times New Roman"/>
          <w:sz w:val="24"/>
          <w:szCs w:val="24"/>
        </w:rPr>
        <w:t xml:space="preserve">, учредителя </w:t>
      </w:r>
      <w:r>
        <w:rPr>
          <w:rFonts w:ascii="Times New Roman" w:hAnsi="Times New Roman" w:cs="Times New Roman"/>
          <w:sz w:val="24"/>
          <w:szCs w:val="24"/>
        </w:rPr>
        <w:t>ГБУ НО «УМФ</w:t>
      </w:r>
      <w:r w:rsidRPr="00537514">
        <w:rPr>
          <w:rFonts w:ascii="Times New Roman" w:hAnsi="Times New Roman" w:cs="Times New Roman"/>
          <w:sz w:val="24"/>
          <w:szCs w:val="24"/>
        </w:rPr>
        <w:t>Ц</w:t>
      </w:r>
      <w:r>
        <w:rPr>
          <w:rFonts w:ascii="Times New Roman" w:hAnsi="Times New Roman" w:cs="Times New Roman"/>
          <w:sz w:val="24"/>
          <w:szCs w:val="24"/>
        </w:rPr>
        <w:t>»</w:t>
      </w:r>
      <w:r w:rsidRPr="00537514">
        <w:rPr>
          <w:rFonts w:ascii="Times New Roman" w:hAnsi="Times New Roman" w:cs="Times New Roman"/>
          <w:sz w:val="24"/>
          <w:szCs w:val="24"/>
        </w:rPr>
        <w:t>, администрация</w:t>
      </w:r>
      <w:r>
        <w:rPr>
          <w:rFonts w:ascii="Times New Roman" w:hAnsi="Times New Roman" w:cs="Times New Roman"/>
          <w:sz w:val="24"/>
          <w:szCs w:val="24"/>
        </w:rPr>
        <w:t xml:space="preserve"> Дивеевского округа Нижегородской области</w:t>
      </w:r>
      <w:r w:rsidRPr="00537514">
        <w:rPr>
          <w:rFonts w:ascii="Times New Roman" w:hAnsi="Times New Roman" w:cs="Times New Roman"/>
          <w:sz w:val="24"/>
          <w:szCs w:val="24"/>
        </w:rPr>
        <w:t xml:space="preserve">, </w:t>
      </w:r>
      <w:r>
        <w:rPr>
          <w:rFonts w:ascii="Times New Roman" w:hAnsi="Times New Roman" w:cs="Times New Roman"/>
          <w:sz w:val="24"/>
          <w:szCs w:val="24"/>
        </w:rPr>
        <w:t>ГБУ НО «У</w:t>
      </w:r>
      <w:r w:rsidRPr="00537514">
        <w:rPr>
          <w:rFonts w:ascii="Times New Roman" w:hAnsi="Times New Roman" w:cs="Times New Roman"/>
          <w:sz w:val="24"/>
          <w:szCs w:val="24"/>
        </w:rPr>
        <w:t>МФЦ</w:t>
      </w:r>
      <w:r>
        <w:rPr>
          <w:rFonts w:ascii="Times New Roman" w:hAnsi="Times New Roman" w:cs="Times New Roman"/>
          <w:sz w:val="24"/>
          <w:szCs w:val="24"/>
        </w:rPr>
        <w:t>»</w:t>
      </w:r>
      <w:r w:rsidRPr="00537514">
        <w:rPr>
          <w:rFonts w:ascii="Times New Roman" w:hAnsi="Times New Roman" w:cs="Times New Roman"/>
          <w:sz w:val="24"/>
          <w:szCs w:val="24"/>
        </w:rPr>
        <w:t xml:space="preserve"> или учредитель </w:t>
      </w:r>
      <w:r>
        <w:rPr>
          <w:rFonts w:ascii="Times New Roman" w:hAnsi="Times New Roman" w:cs="Times New Roman"/>
          <w:sz w:val="24"/>
          <w:szCs w:val="24"/>
        </w:rPr>
        <w:t>ГБУ НО «У</w:t>
      </w:r>
      <w:r w:rsidRPr="00537514">
        <w:rPr>
          <w:rFonts w:ascii="Times New Roman" w:hAnsi="Times New Roman" w:cs="Times New Roman"/>
          <w:sz w:val="24"/>
          <w:szCs w:val="24"/>
        </w:rPr>
        <w:t>МФЦ</w:t>
      </w:r>
      <w:r>
        <w:rPr>
          <w:rFonts w:ascii="Times New Roman" w:hAnsi="Times New Roman" w:cs="Times New Roman"/>
          <w:sz w:val="24"/>
          <w:szCs w:val="24"/>
        </w:rPr>
        <w:t>»</w:t>
      </w:r>
      <w:r w:rsidRPr="00537514">
        <w:rPr>
          <w:rFonts w:ascii="Times New Roman" w:hAnsi="Times New Roman" w:cs="Times New Roman"/>
          <w:sz w:val="24"/>
          <w:szCs w:val="24"/>
        </w:rPr>
        <w:t xml:space="preserve">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 </w:t>
      </w:r>
    </w:p>
    <w:p w:rsidR="00655C8F" w:rsidRPr="006B583D" w:rsidRDefault="00655C8F" w:rsidP="0049191C">
      <w:pPr>
        <w:autoSpaceDE w:val="0"/>
        <w:autoSpaceDN w:val="0"/>
        <w:adjustRightInd w:val="0"/>
        <w:spacing w:after="0" w:line="240" w:lineRule="auto"/>
        <w:ind w:firstLine="567"/>
        <w:jc w:val="both"/>
        <w:rPr>
          <w:rFonts w:ascii="Times New Roman" w:hAnsi="Times New Roman" w:cs="Times New Roman"/>
          <w:sz w:val="24"/>
          <w:szCs w:val="24"/>
        </w:rPr>
      </w:pPr>
      <w:r w:rsidRPr="00537514">
        <w:rPr>
          <w:rFonts w:ascii="Times New Roman" w:hAnsi="Times New Roman" w:cs="Times New Roman"/>
          <w:sz w:val="24"/>
          <w:szCs w:val="24"/>
        </w:rPr>
        <w:t xml:space="preserve">Срок рассмотрения жалобы исчисляется со дня регистрации такой жалобы в уполномоченном на ее рассмотрение органе, предоставляющем муниципальные услуги, </w:t>
      </w:r>
      <w:r>
        <w:rPr>
          <w:rFonts w:ascii="Times New Roman" w:hAnsi="Times New Roman" w:cs="Times New Roman"/>
          <w:sz w:val="24"/>
          <w:szCs w:val="24"/>
        </w:rPr>
        <w:t>ГБУ НО «У</w:t>
      </w:r>
      <w:r w:rsidRPr="00537514">
        <w:rPr>
          <w:rFonts w:ascii="Times New Roman" w:hAnsi="Times New Roman" w:cs="Times New Roman"/>
          <w:sz w:val="24"/>
          <w:szCs w:val="24"/>
        </w:rPr>
        <w:t>МФЦ</w:t>
      </w:r>
      <w:r>
        <w:rPr>
          <w:rFonts w:ascii="Times New Roman" w:hAnsi="Times New Roman" w:cs="Times New Roman"/>
          <w:sz w:val="24"/>
          <w:szCs w:val="24"/>
        </w:rPr>
        <w:t>»</w:t>
      </w:r>
      <w:r w:rsidRPr="00537514">
        <w:rPr>
          <w:rFonts w:ascii="Times New Roman" w:hAnsi="Times New Roman" w:cs="Times New Roman"/>
          <w:sz w:val="24"/>
          <w:szCs w:val="24"/>
        </w:rPr>
        <w:t xml:space="preserve">, у уполномоченного на ее рассмотрение учредителя </w:t>
      </w:r>
      <w:r>
        <w:rPr>
          <w:rFonts w:ascii="Times New Roman" w:hAnsi="Times New Roman" w:cs="Times New Roman"/>
          <w:sz w:val="24"/>
          <w:szCs w:val="24"/>
        </w:rPr>
        <w:t>ГБУ НО «У</w:t>
      </w:r>
      <w:r w:rsidRPr="00537514">
        <w:rPr>
          <w:rFonts w:ascii="Times New Roman" w:hAnsi="Times New Roman" w:cs="Times New Roman"/>
          <w:sz w:val="24"/>
          <w:szCs w:val="24"/>
        </w:rPr>
        <w:t>МФЦ</w:t>
      </w:r>
      <w:r>
        <w:rPr>
          <w:rFonts w:ascii="Times New Roman" w:hAnsi="Times New Roman" w:cs="Times New Roman"/>
          <w:sz w:val="24"/>
          <w:szCs w:val="24"/>
        </w:rPr>
        <w:t>»</w:t>
      </w:r>
      <w:r w:rsidRPr="00537514">
        <w:rPr>
          <w:rFonts w:ascii="Times New Roman" w:hAnsi="Times New Roman" w:cs="Times New Roman"/>
          <w:sz w:val="24"/>
          <w:szCs w:val="24"/>
        </w:rPr>
        <w:t>.</w:t>
      </w:r>
    </w:p>
    <w:p w:rsidR="00655C8F" w:rsidRPr="00052083" w:rsidRDefault="00655C8F" w:rsidP="0049191C">
      <w:pPr>
        <w:autoSpaceDE w:val="0"/>
        <w:autoSpaceDN w:val="0"/>
        <w:adjustRightInd w:val="0"/>
        <w:spacing w:after="0" w:line="240" w:lineRule="auto"/>
        <w:ind w:firstLine="567"/>
        <w:jc w:val="both"/>
        <w:rPr>
          <w:rFonts w:ascii="Times New Roman" w:hAnsi="Times New Roman" w:cs="Times New Roman"/>
          <w:sz w:val="24"/>
          <w:szCs w:val="24"/>
        </w:rPr>
      </w:pPr>
      <w:r w:rsidRPr="00052083">
        <w:rPr>
          <w:rFonts w:ascii="Times New Roman" w:hAnsi="Times New Roman" w:cs="Times New Roman"/>
          <w:sz w:val="24"/>
          <w:szCs w:val="24"/>
        </w:rPr>
        <w:t xml:space="preserve">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w:t>
      </w:r>
      <w:r>
        <w:rPr>
          <w:rFonts w:ascii="Times New Roman" w:hAnsi="Times New Roman" w:cs="Times New Roman"/>
          <w:sz w:val="24"/>
          <w:szCs w:val="24"/>
        </w:rPr>
        <w:t>ГБУ НО «У</w:t>
      </w:r>
      <w:r w:rsidRPr="00052083">
        <w:rPr>
          <w:rFonts w:ascii="Times New Roman" w:hAnsi="Times New Roman" w:cs="Times New Roman"/>
          <w:sz w:val="24"/>
          <w:szCs w:val="24"/>
        </w:rPr>
        <w:t>МФЦ</w:t>
      </w:r>
      <w:r>
        <w:rPr>
          <w:rFonts w:ascii="Times New Roman" w:hAnsi="Times New Roman" w:cs="Times New Roman"/>
          <w:sz w:val="24"/>
          <w:szCs w:val="24"/>
        </w:rPr>
        <w:t>»</w:t>
      </w:r>
      <w:r w:rsidRPr="00052083">
        <w:rPr>
          <w:rFonts w:ascii="Times New Roman" w:hAnsi="Times New Roman" w:cs="Times New Roman"/>
          <w:sz w:val="24"/>
          <w:szCs w:val="24"/>
        </w:rPr>
        <w:t xml:space="preserve">. При поступлении такой жалобы </w:t>
      </w:r>
      <w:r>
        <w:rPr>
          <w:rFonts w:ascii="Times New Roman" w:hAnsi="Times New Roman" w:cs="Times New Roman"/>
          <w:sz w:val="24"/>
          <w:szCs w:val="24"/>
        </w:rPr>
        <w:t>ГБУ НО «У</w:t>
      </w:r>
      <w:r w:rsidRPr="00052083">
        <w:rPr>
          <w:rFonts w:ascii="Times New Roman" w:hAnsi="Times New Roman" w:cs="Times New Roman"/>
          <w:sz w:val="24"/>
          <w:szCs w:val="24"/>
        </w:rPr>
        <w:t>МФЦ</w:t>
      </w:r>
      <w:r>
        <w:rPr>
          <w:rFonts w:ascii="Times New Roman" w:hAnsi="Times New Roman" w:cs="Times New Roman"/>
          <w:sz w:val="24"/>
          <w:szCs w:val="24"/>
        </w:rPr>
        <w:t>»</w:t>
      </w:r>
      <w:r w:rsidRPr="00052083">
        <w:rPr>
          <w:rFonts w:ascii="Times New Roman" w:hAnsi="Times New Roman" w:cs="Times New Roman"/>
          <w:sz w:val="24"/>
          <w:szCs w:val="24"/>
        </w:rPr>
        <w:t xml:space="preserve">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w:t>
      </w:r>
      <w:r>
        <w:rPr>
          <w:rFonts w:ascii="Times New Roman" w:hAnsi="Times New Roman" w:cs="Times New Roman"/>
          <w:sz w:val="24"/>
          <w:szCs w:val="24"/>
        </w:rPr>
        <w:t>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Дивеевского муниципального округа Нижегородской области</w:t>
      </w:r>
      <w:r w:rsidRPr="00052083">
        <w:rPr>
          <w:rFonts w:ascii="Times New Roman" w:hAnsi="Times New Roman" w:cs="Times New Roman"/>
          <w:sz w:val="24"/>
          <w:szCs w:val="24"/>
        </w:rPr>
        <w:t xml:space="preserve"> (далее - соглашение о взаимодействии). При этом такая передача осуществляется не позднее следующего за днем поступления жалобы рабочего дня.</w:t>
      </w:r>
    </w:p>
    <w:p w:rsidR="00655C8F" w:rsidRPr="00052083"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52083">
        <w:rPr>
          <w:rFonts w:ascii="Times New Roman" w:hAnsi="Times New Roman" w:cs="Times New Roman"/>
          <w:sz w:val="24"/>
          <w:szCs w:val="24"/>
        </w:rPr>
        <w:t xml:space="preserve">Срок рассмотрения жалобы исчисляется со дня регистрации жалобы в </w:t>
      </w:r>
      <w:r>
        <w:rPr>
          <w:rFonts w:ascii="Times New Roman" w:hAnsi="Times New Roman" w:cs="Times New Roman"/>
          <w:sz w:val="24"/>
          <w:szCs w:val="24"/>
        </w:rPr>
        <w:t xml:space="preserve"> администрации Дивеевского муниципального округа Нижегородской области. </w:t>
      </w:r>
    </w:p>
    <w:p w:rsidR="00655C8F" w:rsidRPr="009507B2"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9507B2">
        <w:rPr>
          <w:rFonts w:ascii="Times New Roman" w:hAnsi="Times New Roman" w:cs="Times New Roman"/>
          <w:sz w:val="24"/>
          <w:szCs w:val="24"/>
        </w:rPr>
        <w:t>5.13. По результатам рассмотрения жалобы принимается одно из следующих решений:</w:t>
      </w:r>
    </w:p>
    <w:p w:rsidR="00655C8F" w:rsidRPr="009507B2"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 ж</w:t>
      </w:r>
      <w:r w:rsidRPr="009507B2">
        <w:rPr>
          <w:rFonts w:ascii="Times New Roman" w:hAnsi="Times New Roman" w:cs="Times New Roman"/>
          <w:sz w:val="24"/>
          <w:szCs w:val="24"/>
        </w:rPr>
        <w:t>алоба удовлетворяется, в том числе в форме отмены принятого р</w:t>
      </w:r>
      <w:r>
        <w:rPr>
          <w:rFonts w:ascii="Times New Roman" w:hAnsi="Times New Roman" w:cs="Times New Roman"/>
          <w:sz w:val="24"/>
          <w:szCs w:val="24"/>
        </w:rPr>
        <w:t>ешения, исправления допущенных а</w:t>
      </w:r>
      <w:r w:rsidRPr="009507B2">
        <w:rPr>
          <w:rFonts w:ascii="Times New Roman" w:hAnsi="Times New Roman" w:cs="Times New Roman"/>
          <w:sz w:val="24"/>
          <w:szCs w:val="24"/>
        </w:rPr>
        <w:t>дминистрацией</w:t>
      </w:r>
      <w:r>
        <w:rPr>
          <w:rFonts w:ascii="Times New Roman" w:hAnsi="Times New Roman" w:cs="Times New Roman"/>
          <w:sz w:val="24"/>
          <w:szCs w:val="24"/>
        </w:rPr>
        <w:t xml:space="preserve"> Дивеевского муниципального округа Нижегородской области</w:t>
      </w:r>
      <w:r w:rsidRPr="009507B2">
        <w:rPr>
          <w:rFonts w:ascii="Times New Roman" w:hAnsi="Times New Roman" w:cs="Times New Roman"/>
          <w:sz w:val="24"/>
          <w:szCs w:val="24"/>
        </w:rPr>
        <w:t xml:space="preserve">, </w:t>
      </w:r>
      <w:r>
        <w:rPr>
          <w:rFonts w:ascii="Times New Roman" w:hAnsi="Times New Roman" w:cs="Times New Roman"/>
          <w:sz w:val="24"/>
          <w:szCs w:val="24"/>
        </w:rPr>
        <w:t>ГБУ НО «У</w:t>
      </w:r>
      <w:r w:rsidRPr="009507B2">
        <w:rPr>
          <w:rFonts w:ascii="Times New Roman" w:hAnsi="Times New Roman" w:cs="Times New Roman"/>
          <w:sz w:val="24"/>
          <w:szCs w:val="24"/>
        </w:rPr>
        <w:t>МФЦ</w:t>
      </w:r>
      <w:r>
        <w:rPr>
          <w:rFonts w:ascii="Times New Roman" w:hAnsi="Times New Roman" w:cs="Times New Roman"/>
          <w:sz w:val="24"/>
          <w:szCs w:val="24"/>
        </w:rPr>
        <w:t>»</w:t>
      </w:r>
      <w:r w:rsidRPr="009507B2">
        <w:rPr>
          <w:rFonts w:ascii="Times New Roman" w:hAnsi="Times New Roman" w:cs="Times New Roman"/>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w:t>
      </w:r>
    </w:p>
    <w:p w:rsidR="00655C8F" w:rsidRPr="009507B2"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 в</w:t>
      </w:r>
      <w:r w:rsidRPr="009507B2">
        <w:rPr>
          <w:rFonts w:ascii="Times New Roman" w:hAnsi="Times New Roman" w:cs="Times New Roman"/>
          <w:sz w:val="24"/>
          <w:szCs w:val="24"/>
        </w:rPr>
        <w:t xml:space="preserve"> удовлетворении жалобы отказывается.</w:t>
      </w:r>
    </w:p>
    <w:p w:rsidR="00655C8F" w:rsidRPr="009507B2"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9507B2">
        <w:rPr>
          <w:rFonts w:ascii="Times New Roman" w:hAnsi="Times New Roman" w:cs="Times New Roman"/>
          <w:sz w:val="24"/>
          <w:szCs w:val="24"/>
        </w:rPr>
        <w:t>5.14. В удовлетворении жалобы отказывается в следующих случаях:</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5.14.1. Наличие вступившего в законную силу решения суда по жалобе о том же предмете и по тем же основаниям.</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5.14.2. Подача жалобы лицом, полномочия которого не подтверждены в порядке, установленном законодательством Российской Федерации.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655C8F" w:rsidRPr="00D4159E"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5.16.</w:t>
      </w:r>
      <w:r>
        <w:rPr>
          <w:rFonts w:ascii="Times New Roman" w:hAnsi="Times New Roman" w:cs="Times New Roman"/>
          <w:sz w:val="24"/>
          <w:szCs w:val="24"/>
          <w:lang w:eastAsia="ru-RU"/>
        </w:rPr>
        <w:t xml:space="preserve"> </w:t>
      </w:r>
      <w:r w:rsidRPr="00D4159E">
        <w:rPr>
          <w:rFonts w:ascii="Times New Roman" w:hAnsi="Times New Roman" w:cs="Times New Roman"/>
          <w:sz w:val="24"/>
          <w:szCs w:val="24"/>
          <w:lang w:eastAsia="ru-RU"/>
        </w:rPr>
        <w:t>В ответе по результатам рассмотрения жалобы указываются:</w:t>
      </w:r>
    </w:p>
    <w:p w:rsidR="00655C8F" w:rsidRPr="00D4159E"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 xml:space="preserve">а) </w:t>
      </w:r>
      <w:r w:rsidRPr="00D4159E">
        <w:rPr>
          <w:rFonts w:ascii="Times New Roman" w:hAnsi="Times New Roman" w:cs="Times New Roman"/>
          <w:sz w:val="24"/>
          <w:szCs w:val="24"/>
        </w:rPr>
        <w:t xml:space="preserve">наименование органа, предоставляющего муниципальную услугу, </w:t>
      </w:r>
      <w:r>
        <w:rPr>
          <w:rFonts w:ascii="Times New Roman" w:hAnsi="Times New Roman" w:cs="Times New Roman"/>
          <w:sz w:val="24"/>
          <w:szCs w:val="24"/>
        </w:rPr>
        <w:t>ГБУ НО «У</w:t>
      </w:r>
      <w:r w:rsidRPr="00D4159E">
        <w:rPr>
          <w:rFonts w:ascii="Times New Roman" w:hAnsi="Times New Roman" w:cs="Times New Roman"/>
          <w:sz w:val="24"/>
          <w:szCs w:val="24"/>
        </w:rPr>
        <w:t>МФЦ</w:t>
      </w:r>
      <w:r>
        <w:rPr>
          <w:rFonts w:ascii="Times New Roman" w:hAnsi="Times New Roman" w:cs="Times New Roman"/>
          <w:sz w:val="24"/>
          <w:szCs w:val="24"/>
        </w:rPr>
        <w:t>»</w:t>
      </w:r>
      <w:r w:rsidRPr="00D4159E">
        <w:rPr>
          <w:rFonts w:ascii="Times New Roman" w:hAnsi="Times New Roman" w:cs="Times New Roman"/>
          <w:sz w:val="24"/>
          <w:szCs w:val="24"/>
        </w:rPr>
        <w:t xml:space="preserve">, учредителя </w:t>
      </w:r>
      <w:r>
        <w:rPr>
          <w:rFonts w:ascii="Times New Roman" w:hAnsi="Times New Roman" w:cs="Times New Roman"/>
          <w:sz w:val="24"/>
          <w:szCs w:val="24"/>
        </w:rPr>
        <w:t>ГБУ НО «У</w:t>
      </w:r>
      <w:r w:rsidRPr="00D4159E">
        <w:rPr>
          <w:rFonts w:ascii="Times New Roman" w:hAnsi="Times New Roman" w:cs="Times New Roman"/>
          <w:sz w:val="24"/>
          <w:szCs w:val="24"/>
        </w:rPr>
        <w:t>МФЦ</w:t>
      </w:r>
      <w:r>
        <w:rPr>
          <w:rFonts w:ascii="Times New Roman" w:hAnsi="Times New Roman" w:cs="Times New Roman"/>
          <w:sz w:val="24"/>
          <w:szCs w:val="24"/>
        </w:rPr>
        <w:t>»</w:t>
      </w:r>
      <w:r w:rsidRPr="00D4159E">
        <w:rPr>
          <w:rFonts w:ascii="Times New Roman" w:hAnsi="Times New Roman" w:cs="Times New Roman"/>
          <w:sz w:val="24"/>
          <w:szCs w:val="24"/>
        </w:rPr>
        <w:t>, рассмотревшего жалобу, должность, фамилия, имя, отчество (при наличии) его должностного лица, принявшего решение по жалобе</w:t>
      </w:r>
      <w:r w:rsidRPr="00D4159E">
        <w:rPr>
          <w:rFonts w:ascii="Times New Roman" w:hAnsi="Times New Roman" w:cs="Times New Roman"/>
          <w:sz w:val="24"/>
          <w:szCs w:val="24"/>
          <w:lang w:eastAsia="ru-RU"/>
        </w:rPr>
        <w:t>;</w:t>
      </w:r>
    </w:p>
    <w:p w:rsidR="00655C8F" w:rsidRPr="00D4159E"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 xml:space="preserve">б) номер, дата, место принятия решения, включая сведения о должностном лице, </w:t>
      </w:r>
      <w:r>
        <w:rPr>
          <w:rFonts w:ascii="Times New Roman" w:hAnsi="Times New Roman" w:cs="Times New Roman"/>
          <w:sz w:val="24"/>
          <w:szCs w:val="24"/>
          <w:lang w:eastAsia="ru-RU"/>
        </w:rPr>
        <w:t>сотруднике</w:t>
      </w:r>
      <w:r w:rsidRPr="00D4159E">
        <w:rPr>
          <w:rFonts w:ascii="Times New Roman" w:hAnsi="Times New Roman" w:cs="Times New Roman"/>
          <w:sz w:val="24"/>
          <w:szCs w:val="24"/>
          <w:lang w:eastAsia="ru-RU"/>
        </w:rPr>
        <w:t>, решение или действие (бездействие) которого обжалуется;</w:t>
      </w:r>
    </w:p>
    <w:p w:rsidR="00655C8F" w:rsidRPr="00D4159E"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в) фамилия, имя, отчество (при наличии) или наименование заявителя;</w:t>
      </w:r>
    </w:p>
    <w:p w:rsidR="00655C8F" w:rsidRPr="00D4159E"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г) основания для принятия решения по жалобе;</w:t>
      </w:r>
    </w:p>
    <w:p w:rsidR="00655C8F" w:rsidRPr="00D4159E"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д) принятое по жалобе решение;</w:t>
      </w:r>
    </w:p>
    <w:p w:rsidR="00655C8F" w:rsidRPr="002C2CB0"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2C2CB0">
        <w:rPr>
          <w:rFonts w:ascii="Times New Roman" w:hAnsi="Times New Roman" w:cs="Times New Roman"/>
          <w:sz w:val="24"/>
          <w:szCs w:val="24"/>
          <w:lang w:eastAsia="ru-RU"/>
        </w:rPr>
        <w:t xml:space="preserve">е) </w:t>
      </w:r>
      <w:r w:rsidRPr="002C2CB0">
        <w:rPr>
          <w:rFonts w:ascii="Times New Roman" w:hAnsi="Times New Roman" w:cs="Times New Roman"/>
          <w:sz w:val="24"/>
          <w:szCs w:val="24"/>
        </w:rPr>
        <w:t xml:space="preserve">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w:t>
      </w:r>
      <w:r>
        <w:rPr>
          <w:rFonts w:ascii="Times New Roman" w:hAnsi="Times New Roman" w:cs="Times New Roman"/>
          <w:sz w:val="24"/>
          <w:szCs w:val="24"/>
        </w:rPr>
        <w:t>администрацией Дивеевского муниципального округа Нижегородской области</w:t>
      </w:r>
      <w:r w:rsidRPr="002C2CB0">
        <w:rPr>
          <w:rFonts w:ascii="Times New Roman" w:hAnsi="Times New Roman" w:cs="Times New Roman"/>
          <w:sz w:val="24"/>
          <w:szCs w:val="24"/>
        </w:rPr>
        <w:t xml:space="preserve">, </w:t>
      </w:r>
      <w:r>
        <w:rPr>
          <w:rFonts w:ascii="Times New Roman" w:hAnsi="Times New Roman" w:cs="Times New Roman"/>
          <w:sz w:val="24"/>
          <w:szCs w:val="24"/>
        </w:rPr>
        <w:t>ГБУ НО «У</w:t>
      </w:r>
      <w:r w:rsidRPr="002C2CB0">
        <w:rPr>
          <w:rFonts w:ascii="Times New Roman" w:hAnsi="Times New Roman" w:cs="Times New Roman"/>
          <w:sz w:val="24"/>
          <w:szCs w:val="24"/>
        </w:rPr>
        <w:t>МФЦ</w:t>
      </w:r>
      <w:r>
        <w:rPr>
          <w:rFonts w:ascii="Times New Roman" w:hAnsi="Times New Roman" w:cs="Times New Roman"/>
          <w:sz w:val="24"/>
          <w:szCs w:val="24"/>
        </w:rPr>
        <w:t>»</w:t>
      </w:r>
      <w:r w:rsidRPr="002C2CB0">
        <w:rPr>
          <w:rFonts w:ascii="Times New Roman" w:hAnsi="Times New Roman" w:cs="Times New Roman"/>
          <w:sz w:val="24"/>
          <w:szCs w:val="24"/>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2C2CB0">
        <w:rPr>
          <w:rFonts w:ascii="Times New Roman" w:hAnsi="Times New Roman" w:cs="Times New Roman"/>
          <w:sz w:val="24"/>
          <w:szCs w:val="24"/>
          <w:lang w:eastAsia="ru-RU"/>
        </w:rPr>
        <w:t>;</w:t>
      </w:r>
    </w:p>
    <w:p w:rsidR="00655C8F" w:rsidRPr="002C2CB0" w:rsidRDefault="00655C8F" w:rsidP="0049191C">
      <w:pPr>
        <w:suppressAutoHyphens w:val="0"/>
        <w:spacing w:after="0" w:line="240" w:lineRule="auto"/>
        <w:ind w:firstLine="567"/>
        <w:jc w:val="both"/>
        <w:rPr>
          <w:rFonts w:ascii="Times New Roman" w:hAnsi="Times New Roman" w:cs="Times New Roman"/>
          <w:sz w:val="24"/>
          <w:szCs w:val="24"/>
          <w:lang w:eastAsia="ru-RU"/>
        </w:rPr>
      </w:pPr>
      <w:r w:rsidRPr="002C2CB0">
        <w:rPr>
          <w:rFonts w:ascii="Times New Roman" w:hAnsi="Times New Roman" w:cs="Times New Roman"/>
          <w:sz w:val="24"/>
          <w:szCs w:val="24"/>
          <w:lang w:eastAsia="ru-RU"/>
        </w:rPr>
        <w:t xml:space="preserve">ж) </w:t>
      </w:r>
      <w:r w:rsidRPr="002C2CB0">
        <w:rPr>
          <w:rFonts w:ascii="Times New Roman" w:hAnsi="Times New Roman" w:cs="Times New Roman"/>
          <w:sz w:val="24"/>
          <w:szCs w:val="24"/>
        </w:rPr>
        <w:t>в случае признания жалобы не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r w:rsidRPr="002C2CB0">
        <w:rPr>
          <w:rFonts w:ascii="Times New Roman" w:hAnsi="Times New Roman" w:cs="Times New Roman"/>
          <w:sz w:val="24"/>
          <w:szCs w:val="24"/>
          <w:lang w:eastAsia="ru-RU"/>
        </w:rPr>
        <w:t>.</w:t>
      </w:r>
    </w:p>
    <w:p w:rsidR="00655C8F" w:rsidRDefault="00655C8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5.17. </w:t>
      </w:r>
      <w:r w:rsidRPr="000B7A23">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Pr>
          <w:rFonts w:ascii="Times New Roman" w:hAnsi="Times New Roman" w:cs="Times New Roman"/>
          <w:sz w:val="24"/>
          <w:szCs w:val="24"/>
        </w:rPr>
        <w:t xml:space="preserve">лицо, </w:t>
      </w:r>
      <w:r w:rsidRPr="000B7A23">
        <w:rPr>
          <w:rFonts w:ascii="Times New Roman" w:hAnsi="Times New Roman" w:cs="Times New Roman"/>
          <w:sz w:val="24"/>
          <w:szCs w:val="24"/>
        </w:rPr>
        <w:t>наделенн</w:t>
      </w:r>
      <w:r>
        <w:rPr>
          <w:rFonts w:ascii="Times New Roman" w:hAnsi="Times New Roman" w:cs="Times New Roman"/>
          <w:sz w:val="24"/>
          <w:szCs w:val="24"/>
        </w:rPr>
        <w:t>ое</w:t>
      </w:r>
      <w:r w:rsidRPr="000B7A23">
        <w:rPr>
          <w:rFonts w:ascii="Times New Roman" w:hAnsi="Times New Roman" w:cs="Times New Roman"/>
          <w:sz w:val="24"/>
          <w:szCs w:val="24"/>
        </w:rPr>
        <w:t xml:space="preserve"> полномочиями по рассмотрению жалоб, незамедлительно направля</w:t>
      </w:r>
      <w:r>
        <w:rPr>
          <w:rFonts w:ascii="Times New Roman" w:hAnsi="Times New Roman" w:cs="Times New Roman"/>
          <w:sz w:val="24"/>
          <w:szCs w:val="24"/>
        </w:rPr>
        <w:t>ет</w:t>
      </w:r>
      <w:r w:rsidRPr="000B7A23">
        <w:rPr>
          <w:rFonts w:ascii="Times New Roman" w:hAnsi="Times New Roman" w:cs="Times New Roman"/>
          <w:sz w:val="24"/>
          <w:szCs w:val="24"/>
        </w:rPr>
        <w:t xml:space="preserve"> имеющиеся материалы в органы прокуратуры.</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5.18. Администрация Дивеевского муниципального округа Нижегородской области, ГБУ НО «УМФЦ», </w:t>
      </w:r>
      <w:r>
        <w:rPr>
          <w:rFonts w:ascii="Times New Roman" w:hAnsi="Times New Roman" w:cs="Times New Roman"/>
          <w:sz w:val="24"/>
          <w:szCs w:val="24"/>
          <w:lang w:eastAsia="ru-RU"/>
        </w:rPr>
        <w:t>учредитель ГБУ НО «УМФЦ» вправе оставить жалобу без ответа в следующих случаях:</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а) наличие в жалобе нецензурных либо оскорбительных выражений, угроз жизни, здоровью и имуществу должностного лица, сотрудника, а также членов его семьи;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5.19. Администрация Дивеевского муниципального округа Нижегородской области, ГБУ НО «УМФЦ», учредитель ГБУ НО «УМФЦ» сообщают заявителю об оставлении жалобы без ответа в течение 3 рабочих дней со дня регистрации жалобы.</w:t>
      </w:r>
    </w:p>
    <w:p w:rsidR="00655C8F" w:rsidRDefault="00655C8F" w:rsidP="006D662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5.20. Информация о порядке обжалования решений и действий (бездействия) администрации Дивеевского муниципального округа Нижегородской области, ее должностных лиц, предоставляющих муниципальную услугу, а также решений и действий (бездействия) ГБУ НО «УМФЦ», сотрудников ГБУ НО «УМФЦ» размещается на Едином-портале государственных и муниципальных услуг (функций) и Едином Интернет-портале государственных и муниципальных услуг (функций) Нижегородской области.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655C8F" w:rsidRDefault="00655C8F" w:rsidP="009D2503">
      <w:pPr>
        <w:autoSpaceDE w:val="0"/>
        <w:spacing w:after="0" w:line="240" w:lineRule="auto"/>
        <w:ind w:firstLine="567"/>
        <w:jc w:val="center"/>
        <w:rPr>
          <w:rFonts w:ascii="Times New Roman" w:hAnsi="Times New Roman" w:cs="Times New Roman"/>
          <w:b/>
          <w:bCs/>
          <w:sz w:val="24"/>
          <w:szCs w:val="24"/>
          <w:lang w:eastAsia="ru-RU"/>
        </w:rPr>
      </w:pPr>
      <w:r w:rsidRPr="00DE7861">
        <w:rPr>
          <w:rFonts w:ascii="Times New Roman" w:hAnsi="Times New Roman" w:cs="Times New Roman"/>
          <w:b/>
          <w:sz w:val="24"/>
          <w:szCs w:val="24"/>
          <w:lang w:val="en-US"/>
        </w:rPr>
        <w:t>VI</w:t>
      </w:r>
      <w:r w:rsidRPr="00DE7861">
        <w:rPr>
          <w:rFonts w:ascii="Times New Roman" w:hAnsi="Times New Roman" w:cs="Times New Roman"/>
          <w:b/>
          <w:sz w:val="24"/>
          <w:szCs w:val="24"/>
        </w:rPr>
        <w:t>.</w:t>
      </w:r>
      <w:r w:rsidRPr="00DE7861">
        <w:rPr>
          <w:rFonts w:ascii="Times New Roman" w:hAnsi="Times New Roman" w:cs="Times New Roman"/>
          <w:b/>
          <w:bCs/>
          <w:sz w:val="24"/>
          <w:szCs w:val="24"/>
          <w:lang w:eastAsia="ru-RU"/>
        </w:rPr>
        <w:t xml:space="preserve"> ОСОБЕННОСТИ ВЫПОЛНЕНИЯ АДМИНИСТРАТИВНЫХ</w:t>
      </w:r>
    </w:p>
    <w:p w:rsidR="00655C8F" w:rsidRPr="00DE7861" w:rsidRDefault="00655C8F" w:rsidP="009D2503">
      <w:pPr>
        <w:autoSpaceDE w:val="0"/>
        <w:spacing w:after="0" w:line="240" w:lineRule="auto"/>
        <w:ind w:firstLine="567"/>
        <w:jc w:val="center"/>
        <w:rPr>
          <w:rFonts w:ascii="Times New Roman" w:hAnsi="Times New Roman" w:cs="Times New Roman"/>
          <w:b/>
          <w:bCs/>
          <w:sz w:val="24"/>
          <w:szCs w:val="24"/>
          <w:lang w:eastAsia="ru-RU"/>
        </w:rPr>
      </w:pPr>
      <w:r w:rsidRPr="00DE7861">
        <w:rPr>
          <w:rFonts w:ascii="Times New Roman" w:hAnsi="Times New Roman" w:cs="Times New Roman"/>
          <w:b/>
          <w:bCs/>
          <w:sz w:val="24"/>
          <w:szCs w:val="24"/>
          <w:lang w:eastAsia="ru-RU"/>
        </w:rPr>
        <w:t xml:space="preserve">ПРОЦЕДУР (ДЕЙСТВИЙ) В </w:t>
      </w:r>
      <w:r>
        <w:rPr>
          <w:rFonts w:ascii="Times New Roman" w:hAnsi="Times New Roman" w:cs="Times New Roman"/>
          <w:b/>
          <w:bCs/>
          <w:sz w:val="24"/>
          <w:szCs w:val="24"/>
          <w:lang w:eastAsia="ru-RU"/>
        </w:rPr>
        <w:t>ГБУ НО «У</w:t>
      </w:r>
      <w:r w:rsidRPr="00DE7861">
        <w:rPr>
          <w:rFonts w:ascii="Times New Roman" w:hAnsi="Times New Roman" w:cs="Times New Roman"/>
          <w:b/>
          <w:bCs/>
          <w:sz w:val="24"/>
          <w:szCs w:val="24"/>
          <w:lang w:eastAsia="ru-RU"/>
        </w:rPr>
        <w:t>МФЦ</w:t>
      </w:r>
      <w:r>
        <w:rPr>
          <w:rFonts w:ascii="Times New Roman" w:hAnsi="Times New Roman" w:cs="Times New Roman"/>
          <w:b/>
          <w:bCs/>
          <w:sz w:val="24"/>
          <w:szCs w:val="24"/>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6.1. ГБУ НО «УМФЦ» участвует в предоставлении муниципальной услуги в части приема документов, выдачи документов, а также совершения иных действий, не превышающих полномочия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Получение заявителем муниципальной услуги в ГБУ НО «УМФЦ» осуществляется в соответствии с соглашением.</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 Предоставление муниципальной услуги через ГБУ НО «УМФЦ» включает в себя следующие административные процедуры (действия):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6.2.1. Информирование заявителей о порядке предоставления муниципальной услуги в ГБУ НО «УМФЦ», о ходе предоставления муниципальной услуги или о готовности документов, являющихся результатом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6.2.2. Прием заявлений от заявителей о выдаче разрешения, заявлений о продлении срока действия разрешения, заявлений об исправлении опечаток или ошибок, заявлений о выдаче копии, заявления о закрытии разрешения и прилагаемых документов, необходимых для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6.2.3. Направление ГБУ НО «УМФЦ» в управление делами администрации Дивеевского муниципального округа Нижегородской области документов, полученных от заявителей.</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6.2.4. Прием и регистрация в управлении делами администрации Дивеевского муниципального округа Нижегородской области  документов, полученных от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6.2.5. Направление управлением делами администрации Дивеевского муниципального округа Нижегородской области в ГБУ НО «УМФЦ» результата оказания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6.2.6. Выдача заявителю результата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6.2.7. Возврат ГБУ НО «УМФЦ» в управление делами администрации Дивеевского муниципального округа Нижегородской области невостребованных заявителем документов по результату оказанной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6.2.8. Иные действия, необходимые для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lang w:eastAsia="ru-RU"/>
        </w:rPr>
        <w:t>6</w:t>
      </w:r>
      <w:r w:rsidRPr="00574DB4">
        <w:rPr>
          <w:rFonts w:ascii="Times New Roman" w:hAnsi="Times New Roman" w:cs="Times New Roman"/>
          <w:bCs/>
          <w:sz w:val="24"/>
          <w:szCs w:val="24"/>
          <w:lang w:eastAsia="ru-RU"/>
        </w:rPr>
        <w:t>.</w:t>
      </w:r>
      <w:r>
        <w:rPr>
          <w:rFonts w:ascii="Times New Roman" w:hAnsi="Times New Roman" w:cs="Times New Roman"/>
          <w:bCs/>
          <w:sz w:val="24"/>
          <w:szCs w:val="24"/>
          <w:lang w:eastAsia="ru-RU"/>
        </w:rPr>
        <w:t>3</w:t>
      </w:r>
      <w:r w:rsidRPr="00574DB4">
        <w:rPr>
          <w:rFonts w:ascii="Times New Roman" w:hAnsi="Times New Roman" w:cs="Times New Roman"/>
          <w:bCs/>
          <w:sz w:val="24"/>
          <w:szCs w:val="24"/>
          <w:lang w:eastAsia="ru-RU"/>
        </w:rPr>
        <w:t xml:space="preserve">. </w:t>
      </w:r>
      <w:r>
        <w:rPr>
          <w:rFonts w:ascii="Times New Roman" w:hAnsi="Times New Roman" w:cs="Times New Roman"/>
          <w:sz w:val="24"/>
          <w:szCs w:val="24"/>
          <w:lang w:eastAsia="ru-RU"/>
        </w:rPr>
        <w:t>Информирование заявителей о порядке предоставления муниципальной услуги в ГБУ НО «УМФЦ», о ходе предоставления муниципальной услуги или о готовности документов, являющихся результатом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6.3.1. Информирование заявителей о порядке предоставления муниципальной услуги в ГБУ НО «УМФЦ», о ходе предоставления муниципальной услуги или о готовности документов, являющихся результатом предоставления муниципальной услуги, осуществляется: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ходе личного приема гражданина;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по телефону;</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по электронной почте.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6.3.2. Основанием для начала административной процедуры является обращение заявителя в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6.3.3. При ответах на телефонные звонки и устные обращения заявителей сотрудник ГБУ НО «УМФЦ», уполномоченный на производство консультаций, подробно и в вежливой (корректной) форме информирует обратившегося по интересующим его вопросам. Ответ на телефонный звонок должен начинаться с информации о наименовании  ГБУ НО «УМФЦ», в которое обратился заявитель, фамилии, имени, отчестве (последнее – при наличии), должности сотрудника, принявшего телефонный звонок. Время разговора не должно превышать 10 минут.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Обращение заявителей по вопросам предоставления муниципальной услуги, поступившие в письменной форме на бумажном носителе или в электронной форме, регистрируются в день поступления (в течение рабочего дня) и рассматриваются уполномоченными должностными лицами ГБУ НО «УМФЦ» с учетом времени подготовки ответа заявителю в срок, не превышающий 15 рабочих дней со дня регистрации обращения.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Заявителям в соответствии с поступившим запросом предоставляются следующие сведения:</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о порядке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о перечне необходимых документов, подлежащих предоставлению заявителем для получения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 формах документов для заполнения.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Информация о порядке предоставления муниципальной услуги предоставляется в ГБУ НО «УМФЦ» бесплатно.</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6.3.4. Результатом административной процедуры является представление сведений о порядке предоставления муниципальной услуги в ГБУ НО «УМФЦ».</w:t>
      </w:r>
    </w:p>
    <w:p w:rsidR="00655C8F" w:rsidRPr="00574DB4" w:rsidRDefault="00655C8F" w:rsidP="0049191C">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Pr>
          <w:rFonts w:ascii="Times New Roman" w:hAnsi="Times New Roman" w:cs="Times New Roman"/>
          <w:bCs/>
          <w:sz w:val="24"/>
          <w:szCs w:val="24"/>
          <w:lang w:eastAsia="ru-RU"/>
        </w:rPr>
        <w:t>6</w:t>
      </w:r>
      <w:r w:rsidRPr="00574DB4">
        <w:rPr>
          <w:rFonts w:ascii="Times New Roman" w:hAnsi="Times New Roman" w:cs="Times New Roman"/>
          <w:bCs/>
          <w:sz w:val="24"/>
          <w:szCs w:val="24"/>
          <w:lang w:eastAsia="ru-RU"/>
        </w:rPr>
        <w:t>.</w:t>
      </w:r>
      <w:r>
        <w:rPr>
          <w:rFonts w:ascii="Times New Roman" w:hAnsi="Times New Roman" w:cs="Times New Roman"/>
          <w:bCs/>
          <w:sz w:val="24"/>
          <w:szCs w:val="24"/>
          <w:lang w:eastAsia="ru-RU"/>
        </w:rPr>
        <w:t>4</w:t>
      </w:r>
      <w:r w:rsidRPr="00574DB4">
        <w:rPr>
          <w:rFonts w:ascii="Times New Roman" w:hAnsi="Times New Roman" w:cs="Times New Roman"/>
          <w:bCs/>
          <w:sz w:val="24"/>
          <w:szCs w:val="24"/>
          <w:lang w:eastAsia="ru-RU"/>
        </w:rPr>
        <w:t xml:space="preserve">. Прием заявлений заявителей о </w:t>
      </w:r>
      <w:r>
        <w:rPr>
          <w:rFonts w:ascii="Times New Roman" w:hAnsi="Times New Roman" w:cs="Times New Roman"/>
          <w:bCs/>
          <w:sz w:val="24"/>
          <w:szCs w:val="24"/>
          <w:lang w:eastAsia="ru-RU"/>
        </w:rPr>
        <w:t xml:space="preserve">предоставлении </w:t>
      </w:r>
      <w:r>
        <w:rPr>
          <w:rFonts w:ascii="Times New Roman" w:hAnsi="Times New Roman" w:cs="Times New Roman"/>
          <w:sz w:val="24"/>
          <w:szCs w:val="24"/>
          <w:lang w:eastAsia="ru-RU"/>
        </w:rPr>
        <w:t>разрешения на осуществление земляных работ, заявлений о продлении срока действия разрешения, заявлений об исправлении опечаток или ошибок, заявлений о выдаче копии, заявления о закрытии разрешения</w:t>
      </w:r>
      <w:r w:rsidRPr="00574DB4">
        <w:rPr>
          <w:rFonts w:ascii="Times New Roman" w:hAnsi="Times New Roman" w:cs="Times New Roman"/>
          <w:bCs/>
          <w:sz w:val="24"/>
          <w:szCs w:val="24"/>
          <w:lang w:eastAsia="ru-RU"/>
        </w:rPr>
        <w:t xml:space="preserve"> и </w:t>
      </w:r>
      <w:r>
        <w:rPr>
          <w:rFonts w:ascii="Times New Roman" w:hAnsi="Times New Roman" w:cs="Times New Roman"/>
          <w:bCs/>
          <w:sz w:val="24"/>
          <w:szCs w:val="24"/>
          <w:lang w:eastAsia="ru-RU"/>
        </w:rPr>
        <w:t>прилагаемых</w:t>
      </w:r>
      <w:r w:rsidRPr="00574DB4">
        <w:rPr>
          <w:rFonts w:ascii="Times New Roman" w:hAnsi="Times New Roman" w:cs="Times New Roman"/>
          <w:bCs/>
          <w:sz w:val="24"/>
          <w:szCs w:val="24"/>
          <w:lang w:eastAsia="ru-RU"/>
        </w:rPr>
        <w:t xml:space="preserve"> документов, необходимых для предоставления </w:t>
      </w:r>
      <w:r w:rsidRPr="00574DB4">
        <w:rPr>
          <w:rFonts w:ascii="Times New Roman" w:hAnsi="Times New Roman" w:cs="Times New Roman"/>
          <w:sz w:val="24"/>
          <w:szCs w:val="24"/>
          <w:lang w:eastAsia="ru-RU"/>
        </w:rPr>
        <w:t>муниципальной</w:t>
      </w:r>
      <w:r w:rsidRPr="00574DB4">
        <w:rPr>
          <w:rFonts w:ascii="Times New Roman" w:hAnsi="Times New Roman" w:cs="Times New Roman"/>
          <w:bCs/>
          <w:sz w:val="24"/>
          <w:szCs w:val="24"/>
          <w:lang w:eastAsia="ru-RU"/>
        </w:rPr>
        <w:t xml:space="preserve"> услуги</w:t>
      </w:r>
      <w:r>
        <w:rPr>
          <w:rFonts w:ascii="Times New Roman" w:hAnsi="Times New Roman" w:cs="Times New Roman"/>
          <w:bCs/>
          <w:sz w:val="24"/>
          <w:szCs w:val="24"/>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6.4.1. Основанием для начала административной процедуры является непосредственное обращение в ГБУ НО «УМФЦ» заявителя или его представителя с заявлением о предоставлении разрешения на осуществление земляных работ, заявлением о продлении срока действия разрешения, заявлением об исправлении опечаток или ошибок, заявлением о выдаче копии необходимых документами, указанными в пунктах 2.8.1, 2.8.2, 2.9, 2.10, 2.11, 2.12 настоящего Регламента, в случае если в соглашении о взаимодействии предусмотрена подача заявления о предоставлении разрешения, заявления о продлении срока действия разрешения, заявления об исправлении опечаток или ошибок, заявления о выдаче копии, заявления о закрытии разрешения и документов по данной муниципальной услуге.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соответствии со статьей 15.1 Федерального закона от 27 июля 2010 г. № 210-ФЗ «Об организации предоставления государственных и муниципальных услуг» заявитель вправе подать комплексный запрос.</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Запрос (заявление), составленный (составленное) ГБУ НО «УМФЦ» на основании комплексного запроса заявителя о предоставлении нескольких государственных и муниципальных услуг, должен быть подписан уполномоченным сотрудником ГБУ НО «УМФЦ», скреплен печатью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Одновременно с комплексным запросом заявитель подает в ГБУ НО «УМФЦ» сведения, документы и (или) информацию, необходимые для предоставления государственных и муниципальных услуг, указанных в комплексном запросе.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Запрос (заявление), составленный (составленное) на основании комплексного запроса, а также сведения, документы и информация, необходимые для предоставления муниципальной услуги, направляются в администрацию Дивеевского муниципального округа Нижегородской области с приложением заверенной ГБУ НО «УМФЦ» копии комплексного запроса.</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6.4.2. Прием заявителей в ГБУ НО «УМФЦ» осуществляется в соответствии с очередностью предварительной записи, сформированной с учетом заявлений или уведомлений, поданных с помощью Портала УМФЦ НО либо по телефону, и заявок системы управления электронной очереди в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неявке заявителя в установленное время срок его ожидания составляет не более 15 минут, по истечении которого прием заявителя и оформление документов осуществляются в общем порядке.</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наличии свободного времени прием заявителей может осуществляться в порядке живой очереди.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bookmarkStart w:id="4" w:name="Par22"/>
      <w:bookmarkEnd w:id="4"/>
      <w:r>
        <w:rPr>
          <w:rFonts w:ascii="Times New Roman" w:hAnsi="Times New Roman" w:cs="Times New Roman"/>
          <w:sz w:val="24"/>
          <w:szCs w:val="24"/>
          <w:lang w:eastAsia="ru-RU"/>
        </w:rPr>
        <w:t xml:space="preserve">6.4.3. При приеме заявлений о предоставлении разрешения, заявлений о продлении срока действия разрешения, заявлений об исправлении опечаток или ошибок, заявлений о выдаче копии, заявления о закрытии разрешения либо комплексного запроса и иных документов сотрудник ГБУ НО «УМФЦ», ответственный за прием и регистрацию документов, проверяет наличие полного комплекта поступивших документов, их оформление, принимает заявление и регистрирует его в журнале регистрации заявлений в день принятия заявления и документов. </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Если в заявлении о предоставлении разрешения, заявлении о продлении срока действия разрешения, заявлении об исправлении опечаток или ошибок, заявлении о выдаче копии, заявления о закрытии разрешения либо комплексного запроса </w:t>
      </w:r>
      <w:r w:rsidRPr="00DF2731">
        <w:rPr>
          <w:rFonts w:ascii="Times New Roman" w:hAnsi="Times New Roman" w:cs="Times New Roman"/>
          <w:sz w:val="24"/>
          <w:szCs w:val="24"/>
          <w:lang w:eastAsia="ru-RU"/>
        </w:rPr>
        <w:t>не указана фамилия заявителя, адрес, по которому должен быть направлен ответ и (или) текст письменного обращения не поддается прочтению</w:t>
      </w:r>
      <w:r>
        <w:rPr>
          <w:rFonts w:ascii="Times New Roman" w:hAnsi="Times New Roman" w:cs="Times New Roman"/>
          <w:sz w:val="24"/>
          <w:szCs w:val="24"/>
          <w:lang w:eastAsia="ru-RU"/>
        </w:rPr>
        <w:t xml:space="preserve">, то сотрудник ГБУ НО «УМФЦ» предлагает заявителю исправить их, либо заполнить заявление о предоставлении разрешения, заявление о продлении срока действия разрешения, заявление об исправлении опечаток или ошибок, заявление о выдаче копии вновь. </w:t>
      </w:r>
    </w:p>
    <w:p w:rsidR="00655C8F" w:rsidRPr="00CA443A" w:rsidRDefault="00655C8F" w:rsidP="008D443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443A">
        <w:rPr>
          <w:rFonts w:ascii="Times New Roman" w:hAnsi="Times New Roman" w:cs="Times New Roman"/>
          <w:sz w:val="24"/>
          <w:szCs w:val="24"/>
          <w:lang w:eastAsia="ru-RU"/>
        </w:rPr>
        <w:t>При наличии оснований для отказа в приеме документов, необходимых для предоставления муниципальной услуги, сотрудник ГБУ НО «УМФЦ» уведомляет заявителя о наличии препятствий к принятию документов, объясняет заявителю содержание выявленных недостатков в представленных документах и предлагает принять меры по их устранению.</w:t>
      </w:r>
    </w:p>
    <w:p w:rsidR="00655C8F" w:rsidRPr="00CA443A" w:rsidRDefault="00655C8F" w:rsidP="008D443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443A">
        <w:rPr>
          <w:rFonts w:ascii="Times New Roman" w:hAnsi="Times New Roman" w:cs="Times New Roman"/>
          <w:sz w:val="24"/>
          <w:szCs w:val="24"/>
          <w:lang w:eastAsia="ru-RU"/>
        </w:rPr>
        <w:t>В случае, если заявитель (представитель заявителя) отказывается исправить допущенные нарушения, сотрудник ГБУ НО «У</w:t>
      </w:r>
      <w:r>
        <w:rPr>
          <w:rFonts w:ascii="Times New Roman" w:hAnsi="Times New Roman" w:cs="Times New Roman"/>
          <w:sz w:val="24"/>
          <w:szCs w:val="24"/>
          <w:lang w:eastAsia="ru-RU"/>
        </w:rPr>
        <w:t>МФ</w:t>
      </w:r>
      <w:r w:rsidRPr="00CA443A">
        <w:rPr>
          <w:rFonts w:ascii="Times New Roman" w:hAnsi="Times New Roman" w:cs="Times New Roman"/>
          <w:sz w:val="24"/>
          <w:szCs w:val="24"/>
          <w:lang w:eastAsia="ru-RU"/>
        </w:rPr>
        <w:t>Ц» отказывает в приеме документов и возвращает заявителю документы с об</w:t>
      </w:r>
      <w:r>
        <w:rPr>
          <w:rFonts w:ascii="Times New Roman" w:hAnsi="Times New Roman" w:cs="Times New Roman"/>
          <w:sz w:val="24"/>
          <w:szCs w:val="24"/>
          <w:lang w:eastAsia="ru-RU"/>
        </w:rPr>
        <w:t>ъ</w:t>
      </w:r>
      <w:r w:rsidRPr="00CA443A">
        <w:rPr>
          <w:rFonts w:ascii="Times New Roman" w:hAnsi="Times New Roman" w:cs="Times New Roman"/>
          <w:sz w:val="24"/>
          <w:szCs w:val="24"/>
          <w:lang w:eastAsia="ru-RU"/>
        </w:rPr>
        <w:t>яснением причин отказа.</w:t>
      </w:r>
    </w:p>
    <w:p w:rsidR="00655C8F" w:rsidRPr="00CA443A" w:rsidRDefault="00655C8F" w:rsidP="008D443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443A">
        <w:rPr>
          <w:rFonts w:ascii="Times New Roman" w:hAnsi="Times New Roman" w:cs="Times New Roman"/>
          <w:sz w:val="24"/>
          <w:szCs w:val="24"/>
          <w:lang w:eastAsia="ru-RU"/>
        </w:rPr>
        <w:t>По запросу заявителя (представителя заявителя) сотрудник ГБУ НО «У</w:t>
      </w:r>
      <w:r>
        <w:rPr>
          <w:rFonts w:ascii="Times New Roman" w:hAnsi="Times New Roman" w:cs="Times New Roman"/>
          <w:sz w:val="24"/>
          <w:szCs w:val="24"/>
          <w:lang w:eastAsia="ru-RU"/>
        </w:rPr>
        <w:t>МФ</w:t>
      </w:r>
      <w:r w:rsidRPr="00CA443A">
        <w:rPr>
          <w:rFonts w:ascii="Times New Roman" w:hAnsi="Times New Roman" w:cs="Times New Roman"/>
          <w:sz w:val="24"/>
          <w:szCs w:val="24"/>
          <w:lang w:eastAsia="ru-RU"/>
        </w:rPr>
        <w:t>Ц» оформляет и выдает мотивированное письменное подтверждение отказа в приеме документов.</w:t>
      </w:r>
    </w:p>
    <w:p w:rsidR="00655C8F" w:rsidRPr="00CA443A" w:rsidRDefault="00655C8F" w:rsidP="008D443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A443A">
        <w:rPr>
          <w:rFonts w:ascii="Times New Roman" w:hAnsi="Times New Roman" w:cs="Times New Roman"/>
          <w:sz w:val="24"/>
          <w:szCs w:val="24"/>
          <w:lang w:eastAsia="ru-RU"/>
        </w:rPr>
        <w:t>Уведомление об отказе в приеме документов оформляется и распечатывается в 2 (двух) экземплярах, Один экземпляр выдается заявителю, второй – сдается на хранение в архив ГБУ НО «У</w:t>
      </w:r>
      <w:r>
        <w:rPr>
          <w:rFonts w:ascii="Times New Roman" w:hAnsi="Times New Roman" w:cs="Times New Roman"/>
          <w:sz w:val="24"/>
          <w:szCs w:val="24"/>
          <w:lang w:eastAsia="ru-RU"/>
        </w:rPr>
        <w:t>МФ</w:t>
      </w:r>
      <w:r w:rsidRPr="00CA443A">
        <w:rPr>
          <w:rFonts w:ascii="Times New Roman" w:hAnsi="Times New Roman" w:cs="Times New Roman"/>
          <w:sz w:val="24"/>
          <w:szCs w:val="24"/>
          <w:lang w:eastAsia="ru-RU"/>
        </w:rPr>
        <w:t>Ц»</w:t>
      </w:r>
      <w:r>
        <w:rPr>
          <w:rFonts w:ascii="Times New Roman" w:hAnsi="Times New Roman" w:cs="Times New Roman"/>
          <w:sz w:val="24"/>
          <w:szCs w:val="24"/>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отсутствии оснований для отказа в приеме документов, в случае необходимости, сотрудник ГБУ НО «УМФЦ» снимает копии с документов и заверяет их своей подписью «Копия верна» с указанием  подписи, расшифровки, должности и даты.</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6.4.4. Сотрудник ГБУ НО «УМФЦ» оформляет и выдает заявителю расписку о приеме документов с указанием регистрационного (входящего) номера и даты приема заявления о предоставлении разрешения на осуществление земляных работ, заявления о продлении срока действия разрешения, заявления об исправлении опечаток или ошибок, заявления о выдаче копии, заявления о закрытии разрешения либо комплексного запроса и соответствующих документов, в которой указываются фамилия, инициалы, должность, ставится подпись сотрудника ГБУ НО «УМФЦ», принявшего документы. Заявитель в расписке о приеме документов (описи) проставляет свою подпись, фамилию.</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6.4.5. Результатом административной процедуры является прием сотрудником ГБУ НО «УМФЦ» документов, представленных заявителем либо отказ в приеме документов.</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6.4.6. Способом фиксации результата административной процедуры является заведение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 журнал регистрации заявлений, оформление расписки о приеме документов (описи) от заявителя либо письма об отказе в приеме документов. </w:t>
      </w:r>
    </w:p>
    <w:p w:rsidR="00655C8F" w:rsidRDefault="00655C8F" w:rsidP="0049191C">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Pr>
          <w:rFonts w:ascii="Times New Roman" w:hAnsi="Times New Roman" w:cs="Times New Roman"/>
          <w:bCs/>
          <w:sz w:val="24"/>
          <w:szCs w:val="24"/>
          <w:lang w:eastAsia="ru-RU"/>
        </w:rPr>
        <w:t>6.5</w:t>
      </w:r>
      <w:r w:rsidRPr="00094F77">
        <w:rPr>
          <w:rFonts w:ascii="Times New Roman" w:hAnsi="Times New Roman" w:cs="Times New Roman"/>
          <w:bCs/>
          <w:sz w:val="24"/>
          <w:szCs w:val="24"/>
          <w:lang w:eastAsia="ru-RU"/>
        </w:rPr>
        <w:t xml:space="preserve">. Направление </w:t>
      </w:r>
      <w:r>
        <w:rPr>
          <w:rFonts w:ascii="Times New Roman" w:hAnsi="Times New Roman" w:cs="Times New Roman"/>
          <w:bCs/>
          <w:sz w:val="24"/>
          <w:szCs w:val="24"/>
          <w:lang w:eastAsia="ru-RU"/>
        </w:rPr>
        <w:t>ГБУ НО «У</w:t>
      </w:r>
      <w:r w:rsidRPr="00094F77">
        <w:rPr>
          <w:rFonts w:ascii="Times New Roman" w:hAnsi="Times New Roman" w:cs="Times New Roman"/>
          <w:bCs/>
          <w:sz w:val="24"/>
          <w:szCs w:val="24"/>
          <w:lang w:eastAsia="ru-RU"/>
        </w:rPr>
        <w:t>МФЦ</w:t>
      </w:r>
      <w:r>
        <w:rPr>
          <w:rFonts w:ascii="Times New Roman" w:hAnsi="Times New Roman" w:cs="Times New Roman"/>
          <w:bCs/>
          <w:sz w:val="24"/>
          <w:szCs w:val="24"/>
          <w:lang w:eastAsia="ru-RU"/>
        </w:rPr>
        <w:t>»</w:t>
      </w:r>
      <w:r w:rsidRPr="00094F77">
        <w:rPr>
          <w:rFonts w:ascii="Times New Roman" w:hAnsi="Times New Roman" w:cs="Times New Roman"/>
          <w:bCs/>
          <w:sz w:val="24"/>
          <w:szCs w:val="24"/>
          <w:lang w:eastAsia="ru-RU"/>
        </w:rPr>
        <w:t xml:space="preserve"> в </w:t>
      </w:r>
      <w:r>
        <w:rPr>
          <w:rFonts w:ascii="Times New Roman" w:hAnsi="Times New Roman" w:cs="Times New Roman"/>
          <w:bCs/>
          <w:sz w:val="24"/>
          <w:szCs w:val="24"/>
          <w:lang w:eastAsia="ru-RU"/>
        </w:rPr>
        <w:t>а</w:t>
      </w:r>
      <w:r w:rsidRPr="00094F77">
        <w:rPr>
          <w:rFonts w:ascii="Times New Roman" w:hAnsi="Times New Roman" w:cs="Times New Roman"/>
          <w:bCs/>
          <w:sz w:val="24"/>
          <w:szCs w:val="24"/>
          <w:lang w:eastAsia="ru-RU"/>
        </w:rPr>
        <w:t>дминистрацию</w:t>
      </w:r>
      <w:r>
        <w:rPr>
          <w:rFonts w:ascii="Times New Roman" w:hAnsi="Times New Roman" w:cs="Times New Roman"/>
          <w:bCs/>
          <w:sz w:val="24"/>
          <w:szCs w:val="24"/>
          <w:lang w:eastAsia="ru-RU"/>
        </w:rPr>
        <w:t xml:space="preserve"> Дивеевского муниципального округа Нижегородской области</w:t>
      </w:r>
      <w:r w:rsidRPr="00094F77">
        <w:rPr>
          <w:rFonts w:ascii="Times New Roman" w:hAnsi="Times New Roman" w:cs="Times New Roman"/>
          <w:bCs/>
          <w:sz w:val="24"/>
          <w:szCs w:val="24"/>
          <w:lang w:eastAsia="ru-RU"/>
        </w:rPr>
        <w:t xml:space="preserve"> документов, полученных от заявителей. </w:t>
      </w:r>
    </w:p>
    <w:p w:rsidR="00655C8F" w:rsidRDefault="00655C8F" w:rsidP="0049191C">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6.5.1. Основанием для начала административной процедуры является прием сотрудником ГБУ НО «УМФЦ» документов, представленных заявителем. </w:t>
      </w:r>
    </w:p>
    <w:p w:rsidR="00655C8F" w:rsidRPr="00D051E4" w:rsidRDefault="00655C8F" w:rsidP="00AB173F">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051E4">
        <w:rPr>
          <w:rFonts w:ascii="Times New Roman" w:hAnsi="Times New Roman" w:cs="Times New Roman"/>
          <w:bCs/>
          <w:sz w:val="24"/>
          <w:szCs w:val="24"/>
          <w:lang w:eastAsia="ru-RU"/>
        </w:rPr>
        <w:t>6.5.2. В случае взаимодействия ГБУ НО «УМФЦ» с администрацией Дивеевского муниципального округа Нижегородской области в электронной форме сотрудник ГБУ НО «УМФЦ» направляет электронные образцы (скан-копии) принятого заявления и документов (копий документов) в администрацию Дивеевского муниципального округа Нижегородской области не позднее следующего рабочего дня.</w:t>
      </w:r>
    </w:p>
    <w:p w:rsidR="00655C8F" w:rsidRPr="00D051E4" w:rsidRDefault="00655C8F" w:rsidP="00AB173F">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051E4">
        <w:rPr>
          <w:rFonts w:ascii="Times New Roman" w:hAnsi="Times New Roman" w:cs="Times New Roman"/>
          <w:bCs/>
          <w:sz w:val="24"/>
          <w:szCs w:val="24"/>
          <w:lang w:eastAsia="ru-RU"/>
        </w:rPr>
        <w:t>При отсутствии технической возможности взаимодействия ГБУ НО «УМФЦ» с администрацией Дивеевского муниципального округа Нижегородской области в электронной форме передача заявления и документов (копий документов) осуществляется на бумажном носителе.</w:t>
      </w:r>
    </w:p>
    <w:p w:rsidR="00655C8F" w:rsidRPr="00D051E4" w:rsidRDefault="00655C8F" w:rsidP="00AB173F">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051E4">
        <w:rPr>
          <w:rFonts w:ascii="Times New Roman" w:hAnsi="Times New Roman" w:cs="Times New Roman"/>
          <w:bCs/>
          <w:sz w:val="24"/>
          <w:szCs w:val="24"/>
          <w:lang w:eastAsia="ru-RU"/>
        </w:rPr>
        <w:t xml:space="preserve">Сотрудник ГБУ НО «УМФЦ» не позднее 2 (двух) рабочих дней, следующих за днем приема и регистрации заявления в ГБУ НО «УМФЦ», передает в администрацию Дивеевского муниципального округа Нижегородской области оригиналы заявлений, представленных заявителем через ГБУ НО «УМФЦ», со всеми необходимыми документами. </w:t>
      </w:r>
    </w:p>
    <w:p w:rsidR="00655C8F" w:rsidRPr="00517857" w:rsidRDefault="00655C8F" w:rsidP="00AB173F">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517857">
        <w:rPr>
          <w:rFonts w:ascii="Times New Roman" w:hAnsi="Times New Roman" w:cs="Times New Roman"/>
          <w:bCs/>
          <w:sz w:val="24"/>
          <w:szCs w:val="24"/>
          <w:lang w:eastAsia="ru-RU"/>
        </w:rPr>
        <w:t xml:space="preserve">6.5.3. Результатом административной процедуры  является направление </w:t>
      </w:r>
      <w:r>
        <w:rPr>
          <w:rFonts w:ascii="Times New Roman" w:hAnsi="Times New Roman" w:cs="Times New Roman"/>
          <w:bCs/>
          <w:sz w:val="24"/>
          <w:szCs w:val="24"/>
          <w:lang w:eastAsia="ru-RU"/>
        </w:rPr>
        <w:t>ГБУ НО «У</w:t>
      </w:r>
      <w:r w:rsidRPr="00517857">
        <w:rPr>
          <w:rFonts w:ascii="Times New Roman" w:hAnsi="Times New Roman" w:cs="Times New Roman"/>
          <w:bCs/>
          <w:sz w:val="24"/>
          <w:szCs w:val="24"/>
          <w:lang w:eastAsia="ru-RU"/>
        </w:rPr>
        <w:t>МФЦ</w:t>
      </w:r>
      <w:r>
        <w:rPr>
          <w:rFonts w:ascii="Times New Roman" w:hAnsi="Times New Roman" w:cs="Times New Roman"/>
          <w:bCs/>
          <w:sz w:val="24"/>
          <w:szCs w:val="24"/>
          <w:lang w:eastAsia="ru-RU"/>
        </w:rPr>
        <w:t>»</w:t>
      </w:r>
      <w:r w:rsidRPr="00517857">
        <w:rPr>
          <w:rFonts w:ascii="Times New Roman" w:hAnsi="Times New Roman" w:cs="Times New Roman"/>
          <w:bCs/>
          <w:sz w:val="24"/>
          <w:szCs w:val="24"/>
          <w:lang w:eastAsia="ru-RU"/>
        </w:rPr>
        <w:t xml:space="preserve"> в </w:t>
      </w:r>
      <w:r>
        <w:rPr>
          <w:rFonts w:ascii="Times New Roman" w:hAnsi="Times New Roman" w:cs="Times New Roman"/>
          <w:bCs/>
          <w:sz w:val="24"/>
          <w:szCs w:val="24"/>
          <w:lang w:eastAsia="ru-RU"/>
        </w:rPr>
        <w:t>управление делами а</w:t>
      </w:r>
      <w:r w:rsidRPr="00517857">
        <w:rPr>
          <w:rFonts w:ascii="Times New Roman" w:hAnsi="Times New Roman" w:cs="Times New Roman"/>
          <w:bCs/>
          <w:sz w:val="24"/>
          <w:szCs w:val="24"/>
          <w:lang w:eastAsia="ru-RU"/>
        </w:rPr>
        <w:t>дминистраци</w:t>
      </w:r>
      <w:r>
        <w:rPr>
          <w:rFonts w:ascii="Times New Roman" w:hAnsi="Times New Roman" w:cs="Times New Roman"/>
          <w:bCs/>
          <w:sz w:val="24"/>
          <w:szCs w:val="24"/>
          <w:lang w:eastAsia="ru-RU"/>
        </w:rPr>
        <w:t>и</w:t>
      </w:r>
      <w:r w:rsidRPr="00517857">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 xml:space="preserve">Дивеевского муниципального округа Нижегородской области </w:t>
      </w:r>
      <w:r w:rsidRPr="00517857">
        <w:rPr>
          <w:rFonts w:ascii="Times New Roman" w:hAnsi="Times New Roman" w:cs="Times New Roman"/>
          <w:bCs/>
          <w:sz w:val="24"/>
          <w:szCs w:val="24"/>
          <w:lang w:eastAsia="ru-RU"/>
        </w:rPr>
        <w:t xml:space="preserve">принятых от заявителя документов. </w:t>
      </w:r>
    </w:p>
    <w:p w:rsidR="00655C8F" w:rsidRDefault="00655C8F" w:rsidP="008C64D0">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7857">
        <w:rPr>
          <w:rFonts w:ascii="Times New Roman" w:hAnsi="Times New Roman" w:cs="Times New Roman"/>
          <w:sz w:val="24"/>
          <w:szCs w:val="24"/>
          <w:lang w:eastAsia="ru-RU"/>
        </w:rPr>
        <w:t>6.5.4. Способом фиксации результата адми</w:t>
      </w:r>
      <w:r>
        <w:rPr>
          <w:rFonts w:ascii="Times New Roman" w:hAnsi="Times New Roman" w:cs="Times New Roman"/>
          <w:sz w:val="24"/>
          <w:szCs w:val="24"/>
          <w:lang w:eastAsia="ru-RU"/>
        </w:rPr>
        <w:t>нистративной процедуры является</w:t>
      </w:r>
      <w:r w:rsidRPr="005178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реестр документов от ГБУ НО «УМФЦ» в </w:t>
      </w:r>
      <w:r>
        <w:rPr>
          <w:rFonts w:ascii="Times New Roman" w:hAnsi="Times New Roman" w:cs="Times New Roman"/>
          <w:bCs/>
          <w:sz w:val="24"/>
          <w:szCs w:val="24"/>
          <w:lang w:eastAsia="ru-RU"/>
        </w:rPr>
        <w:t>управление делами а</w:t>
      </w:r>
      <w:r w:rsidRPr="00517857">
        <w:rPr>
          <w:rFonts w:ascii="Times New Roman" w:hAnsi="Times New Roman" w:cs="Times New Roman"/>
          <w:bCs/>
          <w:sz w:val="24"/>
          <w:szCs w:val="24"/>
          <w:lang w:eastAsia="ru-RU"/>
        </w:rPr>
        <w:t>дминистраци</w:t>
      </w:r>
      <w:r>
        <w:rPr>
          <w:rFonts w:ascii="Times New Roman" w:hAnsi="Times New Roman" w:cs="Times New Roman"/>
          <w:bCs/>
          <w:sz w:val="24"/>
          <w:szCs w:val="24"/>
          <w:lang w:eastAsia="ru-RU"/>
        </w:rPr>
        <w:t>и</w:t>
      </w:r>
      <w:r w:rsidRPr="00517857">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 xml:space="preserve"> Дивеевского муниципального округа Нижегородской области</w:t>
      </w:r>
      <w:r w:rsidRPr="00517857">
        <w:rPr>
          <w:rFonts w:ascii="Times New Roman" w:hAnsi="Times New Roman" w:cs="Times New Roman"/>
          <w:sz w:val="24"/>
          <w:szCs w:val="24"/>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6.6. Прием и регистрация в </w:t>
      </w:r>
      <w:r>
        <w:rPr>
          <w:rFonts w:ascii="Times New Roman" w:hAnsi="Times New Roman" w:cs="Times New Roman"/>
          <w:bCs/>
          <w:sz w:val="24"/>
          <w:szCs w:val="24"/>
          <w:lang w:eastAsia="ru-RU"/>
        </w:rPr>
        <w:t>управление делами а</w:t>
      </w:r>
      <w:r w:rsidRPr="00517857">
        <w:rPr>
          <w:rFonts w:ascii="Times New Roman" w:hAnsi="Times New Roman" w:cs="Times New Roman"/>
          <w:bCs/>
          <w:sz w:val="24"/>
          <w:szCs w:val="24"/>
          <w:lang w:eastAsia="ru-RU"/>
        </w:rPr>
        <w:t>дминистраци</w:t>
      </w:r>
      <w:r>
        <w:rPr>
          <w:rFonts w:ascii="Times New Roman" w:hAnsi="Times New Roman" w:cs="Times New Roman"/>
          <w:bCs/>
          <w:sz w:val="24"/>
          <w:szCs w:val="24"/>
          <w:lang w:eastAsia="ru-RU"/>
        </w:rPr>
        <w:t>и</w:t>
      </w:r>
      <w:r w:rsidRPr="00517857">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 xml:space="preserve"> Дивеевского муниципального округа Нижегородской области</w:t>
      </w:r>
      <w:r>
        <w:rPr>
          <w:rFonts w:ascii="Times New Roman" w:hAnsi="Times New Roman" w:cs="Times New Roman"/>
          <w:sz w:val="24"/>
          <w:szCs w:val="24"/>
          <w:lang w:eastAsia="ru-RU"/>
        </w:rPr>
        <w:t xml:space="preserve"> документов, полученных от ГБУ НО «УМФЦ».</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6.6.1. Основанием для начала административной процедуры является получение от ГБУ НО «УМФЦ» документов, принятых от заявителей.</w:t>
      </w:r>
    </w:p>
    <w:p w:rsidR="00655C8F" w:rsidRPr="00D051E4"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051E4">
        <w:rPr>
          <w:rFonts w:ascii="Times New Roman" w:hAnsi="Times New Roman" w:cs="Times New Roman"/>
          <w:sz w:val="24"/>
          <w:szCs w:val="24"/>
          <w:lang w:eastAsia="ru-RU"/>
        </w:rPr>
        <w:t xml:space="preserve">6.6.2. Сотрудник </w:t>
      </w:r>
      <w:r w:rsidRPr="00D051E4">
        <w:rPr>
          <w:rFonts w:ascii="Times New Roman" w:hAnsi="Times New Roman" w:cs="Times New Roman"/>
          <w:bCs/>
          <w:sz w:val="24"/>
          <w:szCs w:val="24"/>
          <w:lang w:eastAsia="ru-RU"/>
        </w:rPr>
        <w:t>управления делами администрации  Дивеевского муниципального округа Нижегородской области</w:t>
      </w:r>
      <w:r w:rsidRPr="00D051E4">
        <w:rPr>
          <w:rFonts w:ascii="Times New Roman" w:hAnsi="Times New Roman" w:cs="Times New Roman"/>
          <w:sz w:val="24"/>
          <w:szCs w:val="24"/>
          <w:lang w:eastAsia="ru-RU"/>
        </w:rPr>
        <w:t xml:space="preserve">, ответственный за прием и регистрацию входящих документов, проверяет полученные документы на их  комплектность и расписывается в реестре документов от ГБУ НО «УМФЦ» в администрацию Дивеевского муниципального округа Нижегородской области, с указанием фамилии, имени, отчества (последнее при наличии), должности и проставлением подписи и даты. </w:t>
      </w:r>
    </w:p>
    <w:p w:rsidR="00655C8F" w:rsidRPr="00517857"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7857">
        <w:rPr>
          <w:rFonts w:ascii="Times New Roman" w:hAnsi="Times New Roman" w:cs="Times New Roman"/>
          <w:sz w:val="24"/>
          <w:szCs w:val="24"/>
          <w:lang w:eastAsia="ru-RU"/>
        </w:rPr>
        <w:t xml:space="preserve">6.6.3. После приема документов от </w:t>
      </w:r>
      <w:r>
        <w:rPr>
          <w:rFonts w:ascii="Times New Roman" w:hAnsi="Times New Roman" w:cs="Times New Roman"/>
          <w:sz w:val="24"/>
          <w:szCs w:val="24"/>
          <w:lang w:eastAsia="ru-RU"/>
        </w:rPr>
        <w:t>ГБУ НО «У</w:t>
      </w:r>
      <w:r w:rsidRPr="0051785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51785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сотрудник управления делами администрации Дивеевского муниципального округа Нижегородской области</w:t>
      </w:r>
      <w:r w:rsidRPr="00517857">
        <w:rPr>
          <w:rFonts w:ascii="Times New Roman" w:hAnsi="Times New Roman" w:cs="Times New Roman"/>
          <w:sz w:val="24"/>
          <w:szCs w:val="24"/>
          <w:lang w:eastAsia="ru-RU"/>
        </w:rPr>
        <w:t>, осуществляющ</w:t>
      </w:r>
      <w:r>
        <w:rPr>
          <w:rFonts w:ascii="Times New Roman" w:hAnsi="Times New Roman" w:cs="Times New Roman"/>
          <w:sz w:val="24"/>
          <w:szCs w:val="24"/>
          <w:lang w:eastAsia="ru-RU"/>
        </w:rPr>
        <w:t xml:space="preserve">ий прием и </w:t>
      </w:r>
      <w:r w:rsidRPr="00517857">
        <w:rPr>
          <w:rFonts w:ascii="Times New Roman" w:hAnsi="Times New Roman" w:cs="Times New Roman"/>
          <w:sz w:val="24"/>
          <w:szCs w:val="24"/>
          <w:lang w:eastAsia="ru-RU"/>
        </w:rPr>
        <w:t xml:space="preserve">регистрацию </w:t>
      </w:r>
      <w:r>
        <w:rPr>
          <w:rFonts w:ascii="Times New Roman" w:hAnsi="Times New Roman" w:cs="Times New Roman"/>
          <w:sz w:val="24"/>
          <w:szCs w:val="24"/>
          <w:lang w:eastAsia="ru-RU"/>
        </w:rPr>
        <w:t xml:space="preserve">входящих </w:t>
      </w:r>
      <w:r w:rsidRPr="00517857">
        <w:rPr>
          <w:rFonts w:ascii="Times New Roman" w:hAnsi="Times New Roman" w:cs="Times New Roman"/>
          <w:sz w:val="24"/>
          <w:szCs w:val="24"/>
          <w:lang w:eastAsia="ru-RU"/>
        </w:rPr>
        <w:t xml:space="preserve">документов, обеспечивает регистрацию полученных от </w:t>
      </w:r>
      <w:r>
        <w:rPr>
          <w:rFonts w:ascii="Times New Roman" w:hAnsi="Times New Roman" w:cs="Times New Roman"/>
          <w:sz w:val="24"/>
          <w:szCs w:val="24"/>
          <w:lang w:eastAsia="ru-RU"/>
        </w:rPr>
        <w:t>ГБУ НО «У</w:t>
      </w:r>
      <w:r w:rsidRPr="0051785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517857">
        <w:rPr>
          <w:rFonts w:ascii="Times New Roman" w:hAnsi="Times New Roman" w:cs="Times New Roman"/>
          <w:sz w:val="24"/>
          <w:szCs w:val="24"/>
          <w:lang w:eastAsia="ru-RU"/>
        </w:rPr>
        <w:t xml:space="preserve"> документов в течение одного рабочего дня.</w:t>
      </w:r>
    </w:p>
    <w:p w:rsidR="00655C8F"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6.6.4. Результатом административной процедуры является регистрация поступивших документов.</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6.6.5. Способом фиксации результата административной процедуры является присвоение даты и входящего (регистрационного) номера поступившим документам.</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6.6.6. В случае обнаружения администрацией Дивеевского муниципального округа Нижегородской области обстоятельств, указанных в пункте 2.15 настоящего Регламента, после приема документов от ГБУ НО «УМФЦ», должностное лицо администрации Дивеевского муниципального округа Нижегородской области направляет письмо об отказе в приеме документов заявителю самостоятельно.</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6.7. Направление администрацией Дивеевского муниципального округа Нижегородской области в ГБУ НО «УМФЦ» результата оказания услуги.</w:t>
      </w:r>
    </w:p>
    <w:p w:rsidR="00655C8F" w:rsidRPr="003576F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sz w:val="24"/>
          <w:szCs w:val="24"/>
          <w:lang w:eastAsia="ru-RU"/>
        </w:rPr>
        <w:t>6.7.1. Основанием для начала административной процедуры является в зависимости от обращения подписанные и зарегистрированные разрешение на осуществление земляных работ либо письмо об отказе в выдаче разрешения на осуществление земляных работ, разрешение на осуществление земляных работ при продлении срока действия разрешения, копия разрешения на осуществление земляных работ, сопроводительное письмо либо письмо об отказе в выдачи копии разрешения на осуществление земляных работ, уведомление об отказе в исправлении опечаток или ошибок.</w:t>
      </w:r>
    </w:p>
    <w:p w:rsidR="00655C8F"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76687">
        <w:rPr>
          <w:rFonts w:ascii="Times New Roman" w:hAnsi="Times New Roman" w:cs="Times New Roman"/>
          <w:sz w:val="24"/>
          <w:szCs w:val="24"/>
          <w:lang w:eastAsia="ru-RU"/>
        </w:rPr>
        <w:t xml:space="preserve">6.7.2. </w:t>
      </w:r>
      <w:r>
        <w:rPr>
          <w:rFonts w:ascii="Times New Roman" w:hAnsi="Times New Roman" w:cs="Times New Roman"/>
          <w:sz w:val="24"/>
          <w:szCs w:val="24"/>
          <w:lang w:eastAsia="ru-RU"/>
        </w:rPr>
        <w:t>Сотрудник управления капитального строительства и архитектуры администрации Дивеевского муниципального округа Нижегородской области, ответственный за выполнение услуги, уведомляет ГБУ НО «УМФЦ» о готовности результата предоставления муниципальной услуги.</w:t>
      </w:r>
    </w:p>
    <w:p w:rsidR="00655C8F" w:rsidRPr="00CF6DB7"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1724A">
        <w:rPr>
          <w:rFonts w:ascii="Times New Roman" w:hAnsi="Times New Roman" w:cs="Times New Roman"/>
          <w:sz w:val="24"/>
          <w:szCs w:val="24"/>
          <w:lang w:eastAsia="ru-RU"/>
        </w:rPr>
        <w:t>С</w:t>
      </w:r>
      <w:r>
        <w:rPr>
          <w:rFonts w:ascii="Times New Roman" w:hAnsi="Times New Roman" w:cs="Times New Roman"/>
          <w:sz w:val="24"/>
          <w:szCs w:val="24"/>
          <w:lang w:eastAsia="ru-RU"/>
        </w:rPr>
        <w:t>отрудник</w:t>
      </w:r>
      <w:r w:rsidRPr="0031724A">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управления капитального строительства и архитектуры администрации Дивеевского муниципального округа Нижегородской области, ответственный за выполнение услуги, </w:t>
      </w:r>
      <w:r w:rsidRPr="0031724A">
        <w:rPr>
          <w:rFonts w:ascii="Times New Roman" w:hAnsi="Times New Roman" w:cs="Times New Roman"/>
          <w:sz w:val="24"/>
          <w:szCs w:val="24"/>
          <w:lang w:eastAsia="ru-RU"/>
        </w:rPr>
        <w:t xml:space="preserve">передает в </w:t>
      </w:r>
      <w:r>
        <w:rPr>
          <w:rFonts w:ascii="Times New Roman" w:hAnsi="Times New Roman" w:cs="Times New Roman"/>
          <w:sz w:val="24"/>
          <w:szCs w:val="24"/>
          <w:lang w:eastAsia="ru-RU"/>
        </w:rPr>
        <w:t>ГБУ НО «У</w:t>
      </w:r>
      <w:r w:rsidRPr="0031724A">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31724A">
        <w:rPr>
          <w:rFonts w:ascii="Times New Roman" w:hAnsi="Times New Roman" w:cs="Times New Roman"/>
          <w:sz w:val="24"/>
          <w:szCs w:val="24"/>
          <w:lang w:eastAsia="ru-RU"/>
        </w:rPr>
        <w:t xml:space="preserve"> посредством курьерской доставки результат предоставления муниципальной услуги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w:t>
      </w:r>
    </w:p>
    <w:p w:rsidR="00655C8F" w:rsidRPr="00C76687" w:rsidRDefault="00655C8F" w:rsidP="00AB17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76687">
        <w:rPr>
          <w:rFonts w:ascii="Times New Roman" w:hAnsi="Times New Roman" w:cs="Times New Roman"/>
          <w:sz w:val="24"/>
          <w:szCs w:val="24"/>
          <w:lang w:eastAsia="ru-RU"/>
        </w:rPr>
        <w:t>6.7.</w:t>
      </w:r>
      <w:r>
        <w:rPr>
          <w:rFonts w:ascii="Times New Roman" w:hAnsi="Times New Roman" w:cs="Times New Roman"/>
          <w:sz w:val="24"/>
          <w:szCs w:val="24"/>
          <w:lang w:eastAsia="ru-RU"/>
        </w:rPr>
        <w:t>3</w:t>
      </w:r>
      <w:r w:rsidRPr="00C76687">
        <w:rPr>
          <w:rFonts w:ascii="Times New Roman" w:hAnsi="Times New Roman" w:cs="Times New Roman"/>
          <w:sz w:val="24"/>
          <w:szCs w:val="24"/>
          <w:lang w:eastAsia="ru-RU"/>
        </w:rPr>
        <w:t xml:space="preserve">. Результатом административной процедуры является направление в </w:t>
      </w:r>
      <w:r>
        <w:rPr>
          <w:rFonts w:ascii="Times New Roman" w:hAnsi="Times New Roman" w:cs="Times New Roman"/>
          <w:sz w:val="24"/>
          <w:szCs w:val="24"/>
          <w:lang w:eastAsia="ru-RU"/>
        </w:rPr>
        <w:t>ГБУ НО «У</w:t>
      </w:r>
      <w:r w:rsidRPr="00C7668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C76687">
        <w:rPr>
          <w:rFonts w:ascii="Times New Roman" w:hAnsi="Times New Roman" w:cs="Times New Roman"/>
          <w:sz w:val="24"/>
          <w:szCs w:val="24"/>
          <w:lang w:eastAsia="ru-RU"/>
        </w:rPr>
        <w:t xml:space="preserve"> результата предоставления муниципальной услуги.</w:t>
      </w:r>
    </w:p>
    <w:p w:rsidR="00655C8F" w:rsidRDefault="00655C8F" w:rsidP="00C7668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76687">
        <w:rPr>
          <w:rFonts w:ascii="Times New Roman" w:hAnsi="Times New Roman" w:cs="Times New Roman"/>
          <w:sz w:val="24"/>
          <w:szCs w:val="24"/>
          <w:lang w:eastAsia="ru-RU"/>
        </w:rPr>
        <w:t>6.7.</w:t>
      </w:r>
      <w:r>
        <w:rPr>
          <w:rFonts w:ascii="Times New Roman" w:hAnsi="Times New Roman" w:cs="Times New Roman"/>
          <w:sz w:val="24"/>
          <w:szCs w:val="24"/>
          <w:lang w:eastAsia="ru-RU"/>
        </w:rPr>
        <w:t>4</w:t>
      </w:r>
      <w:r w:rsidRPr="00C76687">
        <w:rPr>
          <w:rFonts w:ascii="Times New Roman" w:hAnsi="Times New Roman" w:cs="Times New Roman"/>
          <w:sz w:val="24"/>
          <w:szCs w:val="24"/>
          <w:lang w:eastAsia="ru-RU"/>
        </w:rPr>
        <w:t xml:space="preserve">. Способом фиксации результата административной процедуры </w:t>
      </w:r>
      <w:r>
        <w:rPr>
          <w:rFonts w:ascii="Times New Roman" w:hAnsi="Times New Roman" w:cs="Times New Roman"/>
          <w:sz w:val="24"/>
          <w:szCs w:val="24"/>
          <w:lang w:eastAsia="ru-RU"/>
        </w:rPr>
        <w:t>является реестр передачи документов</w:t>
      </w:r>
      <w:r w:rsidRPr="00C76687">
        <w:rPr>
          <w:rFonts w:ascii="Times New Roman" w:hAnsi="Times New Roman" w:cs="Times New Roman"/>
          <w:sz w:val="24"/>
          <w:szCs w:val="24"/>
          <w:lang w:eastAsia="ru-RU"/>
        </w:rPr>
        <w:t xml:space="preserve"> от </w:t>
      </w:r>
      <w:r>
        <w:rPr>
          <w:rFonts w:ascii="Times New Roman" w:hAnsi="Times New Roman" w:cs="Times New Roman"/>
          <w:sz w:val="24"/>
          <w:szCs w:val="24"/>
          <w:lang w:eastAsia="ru-RU"/>
        </w:rPr>
        <w:t>а</w:t>
      </w:r>
      <w:r w:rsidRPr="00C76687">
        <w:rPr>
          <w:rFonts w:ascii="Times New Roman" w:hAnsi="Times New Roman" w:cs="Times New Roman"/>
          <w:sz w:val="24"/>
          <w:szCs w:val="24"/>
          <w:lang w:eastAsia="ru-RU"/>
        </w:rPr>
        <w:t>дминистрации</w:t>
      </w:r>
      <w:r>
        <w:rPr>
          <w:rFonts w:ascii="Times New Roman" w:hAnsi="Times New Roman" w:cs="Times New Roman"/>
          <w:sz w:val="24"/>
          <w:szCs w:val="24"/>
          <w:lang w:eastAsia="ru-RU"/>
        </w:rPr>
        <w:t xml:space="preserve"> Дивеевского муниципального округ Нижегородской области</w:t>
      </w:r>
      <w:r w:rsidRPr="00C76687">
        <w:rPr>
          <w:rFonts w:ascii="Times New Roman" w:hAnsi="Times New Roman" w:cs="Times New Roman"/>
          <w:sz w:val="24"/>
          <w:szCs w:val="24"/>
          <w:lang w:eastAsia="ru-RU"/>
        </w:rPr>
        <w:t xml:space="preserve"> в </w:t>
      </w:r>
      <w:r>
        <w:rPr>
          <w:rFonts w:ascii="Times New Roman" w:hAnsi="Times New Roman" w:cs="Times New Roman"/>
          <w:sz w:val="24"/>
          <w:szCs w:val="24"/>
          <w:lang w:eastAsia="ru-RU"/>
        </w:rPr>
        <w:t>ГБУ НО «У</w:t>
      </w:r>
      <w:r w:rsidRPr="00C7668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C76687">
        <w:rPr>
          <w:rFonts w:ascii="Times New Roman" w:hAnsi="Times New Roman" w:cs="Times New Roman"/>
          <w:sz w:val="24"/>
          <w:szCs w:val="24"/>
          <w:lang w:eastAsia="ru-RU"/>
        </w:rPr>
        <w:t xml:space="preserve">, подтверждающий факт передачи документов в </w:t>
      </w:r>
      <w:r>
        <w:rPr>
          <w:rFonts w:ascii="Times New Roman" w:hAnsi="Times New Roman" w:cs="Times New Roman"/>
          <w:sz w:val="24"/>
          <w:szCs w:val="24"/>
          <w:lang w:eastAsia="ru-RU"/>
        </w:rPr>
        <w:t>ГБУ НО «У</w:t>
      </w:r>
      <w:r w:rsidRPr="00C7668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C76687">
        <w:rPr>
          <w:rFonts w:ascii="Times New Roman" w:hAnsi="Times New Roman" w:cs="Times New Roman"/>
          <w:sz w:val="24"/>
          <w:szCs w:val="24"/>
          <w:lang w:eastAsia="ru-RU"/>
        </w:rPr>
        <w:t>.</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6.8. Выдача заявителю результата предоставления муниципальной услуги.</w:t>
      </w:r>
    </w:p>
    <w:p w:rsidR="00655C8F" w:rsidRDefault="00655C8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6.8.1. Основанием для начала административной процедуры является получение ГБУ НО «УМФЦ» от администрации Дивеевского муниципального округа Нижегородской области результата предоставления муниципальной услуги по реестру передачи документов.</w:t>
      </w:r>
    </w:p>
    <w:p w:rsidR="00655C8F"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6.8.2. ГБУ НО «У</w:t>
      </w:r>
      <w:r w:rsidRPr="0051785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517857">
        <w:rPr>
          <w:rFonts w:ascii="Times New Roman" w:hAnsi="Times New Roman" w:cs="Times New Roman"/>
          <w:sz w:val="24"/>
          <w:szCs w:val="24"/>
          <w:lang w:eastAsia="ru-RU"/>
        </w:rPr>
        <w:t xml:space="preserve"> после получения результата услуги от </w:t>
      </w:r>
      <w:r>
        <w:rPr>
          <w:rFonts w:ascii="Times New Roman" w:hAnsi="Times New Roman" w:cs="Times New Roman"/>
          <w:sz w:val="24"/>
          <w:szCs w:val="24"/>
          <w:lang w:eastAsia="ru-RU"/>
        </w:rPr>
        <w:t>а</w:t>
      </w:r>
      <w:r w:rsidRPr="00517857">
        <w:rPr>
          <w:rFonts w:ascii="Times New Roman" w:hAnsi="Times New Roman" w:cs="Times New Roman"/>
          <w:sz w:val="24"/>
          <w:szCs w:val="24"/>
          <w:lang w:eastAsia="ru-RU"/>
        </w:rPr>
        <w:t>дминистрации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7857">
        <w:rPr>
          <w:rFonts w:ascii="Times New Roman" w:hAnsi="Times New Roman" w:cs="Times New Roman"/>
          <w:sz w:val="24"/>
          <w:szCs w:val="24"/>
          <w:lang w:eastAsia="ru-RU"/>
        </w:rPr>
        <w:t xml:space="preserve"> уведомляет заявителя о результате </w:t>
      </w:r>
      <w:r>
        <w:rPr>
          <w:rFonts w:ascii="Times New Roman" w:hAnsi="Times New Roman" w:cs="Times New Roman"/>
          <w:sz w:val="24"/>
          <w:szCs w:val="24"/>
          <w:lang w:eastAsia="ru-RU"/>
        </w:rPr>
        <w:t xml:space="preserve">предоставления муниципальной </w:t>
      </w:r>
      <w:r w:rsidRPr="00517857">
        <w:rPr>
          <w:rFonts w:ascii="Times New Roman" w:hAnsi="Times New Roman" w:cs="Times New Roman"/>
          <w:sz w:val="24"/>
          <w:szCs w:val="24"/>
          <w:lang w:eastAsia="ru-RU"/>
        </w:rPr>
        <w:t>услуги</w:t>
      </w:r>
      <w:r>
        <w:rPr>
          <w:rFonts w:ascii="Times New Roman" w:hAnsi="Times New Roman" w:cs="Times New Roman"/>
          <w:sz w:val="24"/>
          <w:szCs w:val="24"/>
          <w:lang w:eastAsia="ru-RU"/>
        </w:rPr>
        <w:t>.</w:t>
      </w:r>
    </w:p>
    <w:p w:rsidR="00655C8F" w:rsidRPr="006E78E6" w:rsidRDefault="00655C8F" w:rsidP="0060603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ГБУ НО «У</w:t>
      </w:r>
      <w:r w:rsidRPr="0031724A">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31724A">
        <w:rPr>
          <w:rFonts w:ascii="Times New Roman" w:hAnsi="Times New Roman" w:cs="Times New Roman"/>
          <w:sz w:val="24"/>
          <w:szCs w:val="24"/>
          <w:lang w:eastAsia="ru-RU"/>
        </w:rPr>
        <w:t xml:space="preserve"> информирует заявителя о принятом решении любым из способов: смс-оповещение, уведомление на электронную почту либо оповещение посредством телефонного звонка.</w:t>
      </w:r>
    </w:p>
    <w:p w:rsidR="00655C8F" w:rsidRPr="00517857"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7857">
        <w:rPr>
          <w:rFonts w:ascii="Times New Roman" w:hAnsi="Times New Roman" w:cs="Times New Roman"/>
          <w:sz w:val="24"/>
          <w:szCs w:val="24"/>
          <w:lang w:eastAsia="ru-RU"/>
        </w:rPr>
        <w:t xml:space="preserve">6.8.3. На личном приеме </w:t>
      </w:r>
      <w:r>
        <w:rPr>
          <w:rFonts w:ascii="Times New Roman" w:hAnsi="Times New Roman" w:cs="Times New Roman"/>
          <w:sz w:val="24"/>
          <w:szCs w:val="24"/>
          <w:lang w:eastAsia="ru-RU"/>
        </w:rPr>
        <w:t>сотрудник ГБУ НО «У</w:t>
      </w:r>
      <w:r w:rsidRPr="0051785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517857">
        <w:rPr>
          <w:rFonts w:ascii="Times New Roman" w:hAnsi="Times New Roman" w:cs="Times New Roman"/>
          <w:sz w:val="24"/>
          <w:szCs w:val="24"/>
          <w:lang w:eastAsia="ru-RU"/>
        </w:rPr>
        <w:t xml:space="preserve"> выдает заявителю соответствующие документы, полученные от </w:t>
      </w:r>
      <w:r>
        <w:rPr>
          <w:rFonts w:ascii="Times New Roman" w:hAnsi="Times New Roman" w:cs="Times New Roman"/>
          <w:sz w:val="24"/>
          <w:szCs w:val="24"/>
          <w:lang w:eastAsia="ru-RU"/>
        </w:rPr>
        <w:t>а</w:t>
      </w:r>
      <w:r w:rsidRPr="00517857">
        <w:rPr>
          <w:rFonts w:ascii="Times New Roman" w:hAnsi="Times New Roman" w:cs="Times New Roman"/>
          <w:sz w:val="24"/>
          <w:szCs w:val="24"/>
          <w:lang w:eastAsia="ru-RU"/>
        </w:rPr>
        <w:t>дминистрации</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7857">
        <w:rPr>
          <w:rFonts w:ascii="Times New Roman" w:hAnsi="Times New Roman" w:cs="Times New Roman"/>
          <w:sz w:val="24"/>
          <w:szCs w:val="24"/>
          <w:lang w:eastAsia="ru-RU"/>
        </w:rPr>
        <w:t>, на бумажном носителе.</w:t>
      </w:r>
    </w:p>
    <w:p w:rsidR="00655C8F" w:rsidRDefault="00655C8F" w:rsidP="0069787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Сотрудник ГБУ НО «УМФЦ»</w:t>
      </w:r>
      <w:r w:rsidRPr="0031724A">
        <w:rPr>
          <w:rFonts w:ascii="Times New Roman" w:hAnsi="Times New Roman" w:cs="Times New Roman"/>
          <w:sz w:val="24"/>
          <w:szCs w:val="24"/>
          <w:lang w:eastAsia="ru-RU"/>
        </w:rPr>
        <w:t xml:space="preserve"> выдает </w:t>
      </w:r>
      <w:r>
        <w:rPr>
          <w:rFonts w:ascii="Times New Roman" w:hAnsi="Times New Roman" w:cs="Times New Roman"/>
          <w:sz w:val="24"/>
          <w:szCs w:val="24"/>
          <w:lang w:eastAsia="ru-RU"/>
        </w:rPr>
        <w:t>заявителю</w:t>
      </w:r>
      <w:r w:rsidRPr="0031724A">
        <w:rPr>
          <w:rFonts w:ascii="Times New Roman" w:hAnsi="Times New Roman" w:cs="Times New Roman"/>
          <w:sz w:val="24"/>
          <w:szCs w:val="24"/>
          <w:lang w:eastAsia="ru-RU"/>
        </w:rPr>
        <w:t xml:space="preserve"> результат предоставления муниципальной услуги, при предъявлении документа, удостоверяющего личность, документа, подтверждающего полномочия представителя заявителя (в случае обращения представителя заявителя), расписки (описи) при наличии) в день обращения в </w:t>
      </w:r>
      <w:r>
        <w:rPr>
          <w:rFonts w:ascii="Times New Roman" w:hAnsi="Times New Roman" w:cs="Times New Roman"/>
          <w:sz w:val="24"/>
          <w:szCs w:val="24"/>
          <w:lang w:eastAsia="ru-RU"/>
        </w:rPr>
        <w:t>ГБУ НО «У</w:t>
      </w:r>
      <w:r w:rsidRPr="0031724A">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31724A">
        <w:rPr>
          <w:rFonts w:ascii="Times New Roman" w:hAnsi="Times New Roman" w:cs="Times New Roman"/>
          <w:sz w:val="24"/>
          <w:szCs w:val="24"/>
          <w:lang w:eastAsia="ru-RU"/>
        </w:rPr>
        <w:t xml:space="preserve"> за результатом.</w:t>
      </w:r>
    </w:p>
    <w:p w:rsidR="00655C8F" w:rsidRPr="0069787E" w:rsidRDefault="00655C8F" w:rsidP="0069787E">
      <w:pPr>
        <w:shd w:val="clear" w:color="auto" w:fill="FFFFFF"/>
        <w:suppressAutoHyphens w:val="0"/>
        <w:spacing w:after="0" w:line="240" w:lineRule="auto"/>
        <w:jc w:val="both"/>
        <w:rPr>
          <w:rFonts w:ascii="Times New Roman" w:hAnsi="Times New Roman" w:cs="Times New Roman"/>
          <w:sz w:val="24"/>
          <w:szCs w:val="24"/>
          <w:lang w:eastAsia="ru-RU"/>
        </w:rPr>
      </w:pPr>
      <w:r w:rsidRPr="0069787E">
        <w:rPr>
          <w:rFonts w:ascii="Times New Roman" w:hAnsi="Times New Roman" w:cs="Times New Roman"/>
          <w:sz w:val="24"/>
          <w:szCs w:val="24"/>
          <w:lang w:eastAsia="ru-RU"/>
        </w:rPr>
        <w:t>При  наличии технической возможности  получения  результата предоставления  муниципальной  услуги  от администрации  в  виде  электронного</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lang w:eastAsia="ru-RU"/>
        </w:rPr>
        <w:t>документа,  поступившего  в  АИС  МФЦ  по  СМЭВ  и содержащего  информацию  из</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lang w:eastAsia="ru-RU"/>
        </w:rPr>
        <w:t>информационной  системы  администрации,  сотрудник  отдела ГБУ  НО  «УМФЦ»</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lang w:eastAsia="ru-RU"/>
        </w:rPr>
        <w:t>распечатывает  документ,  подтверждающий  содержание  электронного документа,  в</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lang w:eastAsia="ru-RU"/>
        </w:rPr>
        <w:t>день  обращения  заявителя  за  результатом  предоставления  муниципальной услуги.</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lang w:eastAsia="ru-RU"/>
        </w:rPr>
        <w:t>В  присутствии  заявителя  удостоверяет  документ  в  порядке,  предусмотренном</w:t>
      </w:r>
      <w:r>
        <w:rPr>
          <w:rFonts w:ascii="Times New Roman" w:hAnsi="Times New Roman" w:cs="Times New Roman"/>
          <w:sz w:val="24"/>
          <w:szCs w:val="24"/>
          <w:lang w:eastAsia="ru-RU"/>
        </w:rPr>
        <w:t xml:space="preserve"> </w:t>
      </w:r>
      <w:r w:rsidRPr="0069787E">
        <w:rPr>
          <w:rFonts w:ascii="Times New Roman" w:hAnsi="Times New Roman" w:cs="Times New Roman"/>
          <w:sz w:val="24"/>
          <w:szCs w:val="24"/>
          <w:shd w:val="clear" w:color="auto" w:fill="FFFFFF"/>
          <w:lang w:eastAsia="ru-RU"/>
        </w:rPr>
        <w:t xml:space="preserve">Постановлением Правительства РФ от 18.03.2015 </w:t>
      </w:r>
      <w:r>
        <w:rPr>
          <w:rFonts w:ascii="Times New Roman" w:hAnsi="Times New Roman" w:cs="Times New Roman"/>
          <w:sz w:val="24"/>
          <w:szCs w:val="24"/>
          <w:shd w:val="clear" w:color="auto" w:fill="FFFFFF"/>
          <w:lang w:eastAsia="ru-RU"/>
        </w:rPr>
        <w:t>№</w:t>
      </w:r>
      <w:r w:rsidRPr="0069787E">
        <w:rPr>
          <w:rFonts w:ascii="Times New Roman" w:hAnsi="Times New Roman" w:cs="Times New Roman"/>
          <w:sz w:val="24"/>
          <w:szCs w:val="24"/>
          <w:shd w:val="clear" w:color="auto" w:fill="FFFFFF"/>
          <w:lang w:eastAsia="ru-RU"/>
        </w:rPr>
        <w:t>250: ставит печать (штамп)</w:t>
      </w:r>
      <w:r>
        <w:rPr>
          <w:rFonts w:ascii="Times New Roman" w:hAnsi="Times New Roman" w:cs="Times New Roman"/>
          <w:sz w:val="24"/>
          <w:szCs w:val="24"/>
          <w:shd w:val="clear" w:color="auto" w:fill="FFFFFF"/>
          <w:lang w:eastAsia="ru-RU"/>
        </w:rPr>
        <w:t xml:space="preserve"> </w:t>
      </w:r>
      <w:r w:rsidRPr="0069787E">
        <w:rPr>
          <w:rFonts w:ascii="Times New Roman" w:hAnsi="Times New Roman" w:cs="Times New Roman"/>
          <w:sz w:val="24"/>
          <w:szCs w:val="24"/>
          <w:shd w:val="clear" w:color="auto" w:fill="FFFFFF"/>
          <w:lang w:eastAsia="ru-RU"/>
        </w:rPr>
        <w:t>отдела ГБУ НО «УМФЦ», заверяет подписью с ее расшифровкой.</w:t>
      </w:r>
    </w:p>
    <w:p w:rsidR="00655C8F"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6.8.4. Результатом административной процедуры является выдача разрешения на осуществление земляных работ либо письмо об отказе в выдаче разрешения на осуществление земляных работ, разрешение на осуществление земляных работ при продлении срока действия разрешения, копия разрешения на осуществление земляных работ, сопроводительное письмо либо письмо об отказе в выдачи копии разрешения на осуществление земляных работ, уведомление об отказе в исправлении опечаток или ошибок. </w:t>
      </w:r>
    </w:p>
    <w:p w:rsidR="00655C8F" w:rsidRPr="00AC72CA"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6.8.5. </w:t>
      </w:r>
      <w:r w:rsidRPr="006D39FB">
        <w:rPr>
          <w:rFonts w:ascii="Times New Roman" w:hAnsi="Times New Roman" w:cs="Times New Roman"/>
          <w:sz w:val="24"/>
          <w:szCs w:val="24"/>
          <w:lang w:eastAsia="ru-RU"/>
        </w:rPr>
        <w:t>Способом фиксации результата административной процедуры является запись в журнале выдачи, занесение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w:t>
      </w:r>
    </w:p>
    <w:p w:rsidR="00655C8F" w:rsidRPr="00517857"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517857">
        <w:rPr>
          <w:rFonts w:ascii="Times New Roman" w:hAnsi="Times New Roman" w:cs="Times New Roman"/>
          <w:sz w:val="24"/>
          <w:szCs w:val="24"/>
          <w:lang w:eastAsia="ru-RU"/>
        </w:rPr>
        <w:t xml:space="preserve">6.9. Возврат </w:t>
      </w:r>
      <w:r>
        <w:rPr>
          <w:rFonts w:ascii="Times New Roman" w:hAnsi="Times New Roman" w:cs="Times New Roman"/>
          <w:sz w:val="24"/>
          <w:szCs w:val="24"/>
          <w:lang w:eastAsia="ru-RU"/>
        </w:rPr>
        <w:t>ГБУ НО «У</w:t>
      </w:r>
      <w:r w:rsidRPr="00517857">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517857">
        <w:rPr>
          <w:rFonts w:ascii="Times New Roman" w:hAnsi="Times New Roman" w:cs="Times New Roman"/>
          <w:sz w:val="24"/>
          <w:szCs w:val="24"/>
          <w:lang w:eastAsia="ru-RU"/>
        </w:rPr>
        <w:t xml:space="preserve"> в </w:t>
      </w:r>
      <w:r>
        <w:rPr>
          <w:rFonts w:ascii="Times New Roman" w:hAnsi="Times New Roman" w:cs="Times New Roman"/>
          <w:sz w:val="24"/>
          <w:szCs w:val="24"/>
          <w:lang w:eastAsia="ru-RU"/>
        </w:rPr>
        <w:t>а</w:t>
      </w:r>
      <w:r w:rsidRPr="00517857">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округа Нижегородской области</w:t>
      </w:r>
      <w:r w:rsidRPr="00517857">
        <w:rPr>
          <w:rFonts w:ascii="Times New Roman" w:hAnsi="Times New Roman" w:cs="Times New Roman"/>
          <w:sz w:val="24"/>
          <w:szCs w:val="24"/>
          <w:lang w:eastAsia="ru-RU"/>
        </w:rPr>
        <w:t xml:space="preserve"> невостребованных заявителем документов по результату оказанной  муниципальной услуги.</w:t>
      </w:r>
    </w:p>
    <w:p w:rsidR="00655C8F" w:rsidRPr="000B1B12"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1B12">
        <w:rPr>
          <w:rFonts w:ascii="Times New Roman" w:hAnsi="Times New Roman" w:cs="Times New Roman"/>
          <w:sz w:val="24"/>
          <w:szCs w:val="24"/>
          <w:lang w:eastAsia="ru-RU"/>
        </w:rPr>
        <w:t>6.9.1. Сотрудник ГБУ НО «УМФЦ» по истечении 30 календарных дней с даты поступления в ГБУ НО «УМФЦ» документов на бумажных носителях, являющихся результатом предоставления муниципальной услуги, из администрации Дивеевского муниципального округа Нижегородской области возвращает невостребованные документы на бумажных носителях в администрацию Дивеевского муниципального округа Нижегородской области по реестру передаваемых документов.</w:t>
      </w:r>
    </w:p>
    <w:p w:rsidR="00655C8F" w:rsidRPr="000B1B12" w:rsidRDefault="00655C8F" w:rsidP="0014227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1B12">
        <w:rPr>
          <w:rFonts w:ascii="Times New Roman" w:hAnsi="Times New Roman" w:cs="Times New Roman"/>
          <w:sz w:val="24"/>
          <w:szCs w:val="24"/>
          <w:lang w:eastAsia="ru-RU"/>
        </w:rPr>
        <w:t>Документы, полученные администрацией Дивеевского муниципального округа Нижегородской области в электронном виде посредством СМЭВ, нераспечатанные и невостребованные заявителями, архивируется в АИС МФЦ ответственным за данную процедуру сотруд</w:t>
      </w:r>
      <w:r>
        <w:rPr>
          <w:rFonts w:ascii="Times New Roman" w:hAnsi="Times New Roman" w:cs="Times New Roman"/>
          <w:sz w:val="24"/>
          <w:szCs w:val="24"/>
          <w:lang w:eastAsia="ru-RU"/>
        </w:rPr>
        <w:t>н</w:t>
      </w:r>
      <w:r w:rsidRPr="000B1B12">
        <w:rPr>
          <w:rFonts w:ascii="Times New Roman" w:hAnsi="Times New Roman" w:cs="Times New Roman"/>
          <w:sz w:val="24"/>
          <w:szCs w:val="24"/>
          <w:lang w:eastAsia="ru-RU"/>
        </w:rPr>
        <w:t>иком ГБУ НО «УМФЦ» по истечении 30 календарных дней с даты поступления документов в электронном виде из администрации Дивеевского муниципального округа Нижегородской области.</w:t>
      </w:r>
    </w:p>
    <w:p w:rsidR="00655C8F" w:rsidRDefault="00655C8F" w:rsidP="0060603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6.10. Иные действия, необходимые для предоставления муниципальной услуги.</w:t>
      </w:r>
    </w:p>
    <w:p w:rsidR="00655C8F" w:rsidRDefault="00655C8F" w:rsidP="002A25B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6.10.1. </w:t>
      </w:r>
      <w:r w:rsidRPr="00E02A1C">
        <w:rPr>
          <w:rFonts w:ascii="Times New Roman" w:hAnsi="Times New Roman" w:cs="Times New Roman"/>
          <w:sz w:val="24"/>
          <w:szCs w:val="24"/>
        </w:rPr>
        <w:t xml:space="preserve">В соответствии с постановлением Правительства Российской Федерации от 22 декабря 2012 года № 1376 </w:t>
      </w:r>
      <w:r>
        <w:rPr>
          <w:rFonts w:ascii="Times New Roman" w:hAnsi="Times New Roman" w:cs="Times New Roman"/>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Pr="00E02A1C">
        <w:rPr>
          <w:rFonts w:ascii="Times New Roman" w:hAnsi="Times New Roman" w:cs="Times New Roman"/>
          <w:sz w:val="24"/>
          <w:szCs w:val="24"/>
        </w:rPr>
        <w:t xml:space="preserve"> по просьбе заявителя может быть осуществлен выезд </w:t>
      </w:r>
      <w:r>
        <w:rPr>
          <w:rFonts w:ascii="Times New Roman" w:hAnsi="Times New Roman" w:cs="Times New Roman"/>
          <w:sz w:val="24"/>
          <w:szCs w:val="24"/>
        </w:rPr>
        <w:t>сотрудника</w:t>
      </w:r>
      <w:r w:rsidRPr="00E02A1C">
        <w:rPr>
          <w:rFonts w:ascii="Times New Roman" w:hAnsi="Times New Roman" w:cs="Times New Roman"/>
          <w:sz w:val="24"/>
          <w:szCs w:val="24"/>
        </w:rPr>
        <w:t xml:space="preserve"> </w:t>
      </w:r>
      <w:r>
        <w:rPr>
          <w:rFonts w:ascii="Times New Roman" w:hAnsi="Times New Roman" w:cs="Times New Roman"/>
          <w:sz w:val="24"/>
          <w:szCs w:val="24"/>
        </w:rPr>
        <w:t>ГБУ НО «У</w:t>
      </w:r>
      <w:r w:rsidRPr="00E02A1C">
        <w:rPr>
          <w:rFonts w:ascii="Times New Roman" w:hAnsi="Times New Roman" w:cs="Times New Roman"/>
          <w:sz w:val="24"/>
          <w:szCs w:val="24"/>
        </w:rPr>
        <w:t>МФЦ</w:t>
      </w:r>
      <w:r>
        <w:rPr>
          <w:rFonts w:ascii="Times New Roman" w:hAnsi="Times New Roman" w:cs="Times New Roman"/>
          <w:sz w:val="24"/>
          <w:szCs w:val="24"/>
        </w:rPr>
        <w:t>»</w:t>
      </w:r>
      <w:r w:rsidRPr="00E02A1C">
        <w:rPr>
          <w:rFonts w:ascii="Times New Roman" w:hAnsi="Times New Roman" w:cs="Times New Roman"/>
          <w:sz w:val="24"/>
          <w:szCs w:val="24"/>
        </w:rPr>
        <w:t xml:space="preserve"> </w:t>
      </w:r>
      <w:r w:rsidRPr="00E02A1C">
        <w:rPr>
          <w:rFonts w:ascii="Times New Roman" w:hAnsi="Times New Roman" w:cs="Times New Roman"/>
          <w:sz w:val="24"/>
          <w:szCs w:val="24"/>
          <w:lang w:eastAsia="ru-RU"/>
        </w:rPr>
        <w:t>к заявителю для приема заявлений и документов, необходимых для предоставления муниципальн</w:t>
      </w:r>
      <w:r>
        <w:rPr>
          <w:rFonts w:ascii="Times New Roman" w:hAnsi="Times New Roman" w:cs="Times New Roman"/>
          <w:sz w:val="24"/>
          <w:szCs w:val="24"/>
          <w:lang w:eastAsia="ru-RU"/>
        </w:rPr>
        <w:t>ой</w:t>
      </w:r>
      <w:r w:rsidRPr="00E02A1C">
        <w:rPr>
          <w:rFonts w:ascii="Times New Roman" w:hAnsi="Times New Roman" w:cs="Times New Roman"/>
          <w:sz w:val="24"/>
          <w:szCs w:val="24"/>
          <w:lang w:eastAsia="ru-RU"/>
        </w:rPr>
        <w:t xml:space="preserve"> услуг</w:t>
      </w:r>
      <w:r>
        <w:rPr>
          <w:rFonts w:ascii="Times New Roman" w:hAnsi="Times New Roman" w:cs="Times New Roman"/>
          <w:sz w:val="24"/>
          <w:szCs w:val="24"/>
          <w:lang w:eastAsia="ru-RU"/>
        </w:rPr>
        <w:t>и</w:t>
      </w:r>
      <w:r w:rsidRPr="00E02A1C">
        <w:rPr>
          <w:rFonts w:ascii="Times New Roman" w:hAnsi="Times New Roman" w:cs="Times New Roman"/>
          <w:sz w:val="24"/>
          <w:szCs w:val="24"/>
          <w:lang w:eastAsia="ru-RU"/>
        </w:rPr>
        <w:t>, а также доставку результатов предоставления муниципальн</w:t>
      </w:r>
      <w:r>
        <w:rPr>
          <w:rFonts w:ascii="Times New Roman" w:hAnsi="Times New Roman" w:cs="Times New Roman"/>
          <w:sz w:val="24"/>
          <w:szCs w:val="24"/>
          <w:lang w:eastAsia="ru-RU"/>
        </w:rPr>
        <w:t>ой</w:t>
      </w:r>
      <w:r w:rsidRPr="00E02A1C">
        <w:rPr>
          <w:rFonts w:ascii="Times New Roman" w:hAnsi="Times New Roman" w:cs="Times New Roman"/>
          <w:sz w:val="24"/>
          <w:szCs w:val="24"/>
          <w:lang w:eastAsia="ru-RU"/>
        </w:rPr>
        <w:t xml:space="preserve"> услуг</w:t>
      </w:r>
      <w:r>
        <w:rPr>
          <w:rFonts w:ascii="Times New Roman" w:hAnsi="Times New Roman" w:cs="Times New Roman"/>
          <w:sz w:val="24"/>
          <w:szCs w:val="24"/>
          <w:lang w:eastAsia="ru-RU"/>
        </w:rPr>
        <w:t>и</w:t>
      </w:r>
      <w:r w:rsidRPr="00E02A1C">
        <w:rPr>
          <w:rFonts w:ascii="Times New Roman" w:hAnsi="Times New Roman" w:cs="Times New Roman"/>
          <w:sz w:val="24"/>
          <w:szCs w:val="24"/>
          <w:lang w:eastAsia="ru-RU"/>
        </w:rPr>
        <w:t>, в том числе за плату.</w:t>
      </w:r>
    </w:p>
    <w:p w:rsidR="00655C8F" w:rsidRPr="002A25BB" w:rsidRDefault="00655C8F" w:rsidP="006F4BE7">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2A25BB">
        <w:rPr>
          <w:rFonts w:ascii="Times New Roman" w:hAnsi="Times New Roman" w:cs="Times New Roman"/>
          <w:sz w:val="24"/>
          <w:szCs w:val="24"/>
        </w:rPr>
        <w:t xml:space="preserve">6.11. В случае подачи Заявителем документов через ЕПГУ и выдаче результата через ГБУ НО «УМФЦ» сотрудник ГБУ НО «УМФЦ» осуществляет следующие действия: </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проверяет полномочия представителя заявителя (в случае обращения представителя заявителя);</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-по номеру заявления и данным документа, удостоверяющего личность посредством АИС МФЦ направляет запрос на ЕПГУ;</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Данные о номере заявления Заявитель предоставляет самостоятельно.</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в полученном ответе сверяет данные о Заявителе;</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xml:space="preserve">- 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В присутствии Заявителя удостоверяет документ в порядке, предусмотренном Постановлением Правительства РФ от 18.03.2015 № 250: ставит печать (штамп) ГБУ НО «УМФЦ», заверяет подписью с ее расшифровкой.</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xml:space="preserve"> - выдает результат Заявителю, при необходимости запрашивает у Заявителя подписи за каждый выданный документ; </w:t>
      </w:r>
    </w:p>
    <w:p w:rsidR="00655C8F"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 xml:space="preserve"> - запрашивает согласие Заявителя на участие в смс-опросе для оценки качества предоставленных услуг.</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В случае неполучения результата услуги со стороны ЕПГУ в АИС МФЦ, сотрудник ГБУ НО «УМФЦ» оповещает Заявителя о невозможности распечатки результата предоставления муниципальной услуги в виде экземпляра электронного документа на бумажном носителе, предлагает обратиться в уполномоченный орган, в адрес которого было направлено заявление.</w:t>
      </w:r>
    </w:p>
    <w:p w:rsidR="00655C8F" w:rsidRPr="002A25BB" w:rsidRDefault="00655C8F" w:rsidP="006F4BE7">
      <w:pPr>
        <w:spacing w:line="240" w:lineRule="auto"/>
        <w:contextualSpacing/>
        <w:jc w:val="both"/>
        <w:rPr>
          <w:rFonts w:ascii="Times New Roman" w:hAnsi="Times New Roman" w:cs="Times New Roman"/>
          <w:sz w:val="24"/>
          <w:szCs w:val="24"/>
        </w:rPr>
      </w:pPr>
      <w:r w:rsidRPr="002A25BB">
        <w:rPr>
          <w:rFonts w:ascii="Times New Roman" w:hAnsi="Times New Roman" w:cs="Times New Roman"/>
          <w:sz w:val="24"/>
          <w:szCs w:val="24"/>
        </w:rPr>
        <w:t>В случае отсутствия технической возможности распечатки результата предоставления муниципальной услуги в виде экземпляра электронного документа на бумажном носителе в ГБУ НО «УМФЦ» Уполномоченный орган направляет в ГБУ НО «УМФЦ» результат предоставления муниципальной услуги на бумажном носителе для последующей выдачи Заявителю.</w:t>
      </w:r>
    </w:p>
    <w:p w:rsidR="00655C8F" w:rsidRDefault="00655C8F" w:rsidP="00DE38A6">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655C8F" w:rsidRDefault="00655C8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655C8F" w:rsidRDefault="00655C8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32456C">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F65C6B">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23B57" w:rsidRDefault="00655C8F" w:rsidP="0006500F">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ПРИЛОЖЕНИЕ 1</w:t>
      </w:r>
    </w:p>
    <w:p w:rsidR="00655C8F" w:rsidRPr="00B23B57" w:rsidRDefault="00655C8F" w:rsidP="0006500F">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p w:rsidR="00655C8F" w:rsidRPr="00426775" w:rsidRDefault="00655C8F" w:rsidP="008D4A03">
      <w:pPr>
        <w:pStyle w:val="ConsNormal"/>
        <w:widowControl/>
        <w:rPr>
          <w:rFonts w:ascii="Times New Roman" w:hAnsi="Times New Roman" w:cs="Times New Roman"/>
          <w:sz w:val="28"/>
          <w:szCs w:val="28"/>
        </w:rPr>
      </w:pPr>
    </w:p>
    <w:p w:rsidR="00655C8F"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а</w:t>
      </w:r>
      <w:r w:rsidRPr="00B41123">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w:t>
      </w: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округа Нижегородской области</w:t>
      </w:r>
      <w:r w:rsidRPr="00B41123">
        <w:rPr>
          <w:rFonts w:ascii="Times New Roman" w:hAnsi="Times New Roman" w:cs="Times New Roman"/>
          <w:sz w:val="24"/>
          <w:szCs w:val="24"/>
          <w:lang w:eastAsia="ru-RU"/>
        </w:rPr>
        <w:t xml:space="preserve"> </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От кого: ______________________________</w:t>
      </w:r>
      <w:r>
        <w:rPr>
          <w:rFonts w:ascii="Times New Roman" w:hAnsi="Times New Roman" w:cs="Times New Roman"/>
          <w:sz w:val="24"/>
          <w:szCs w:val="24"/>
          <w:lang w:eastAsia="ru-RU"/>
        </w:rPr>
        <w:t>_______</w:t>
      </w:r>
      <w:r w:rsidRPr="00B41123">
        <w:rPr>
          <w:rFonts w:ascii="Times New Roman" w:hAnsi="Times New Roman" w:cs="Times New Roman"/>
          <w:sz w:val="24"/>
          <w:szCs w:val="24"/>
          <w:lang w:eastAsia="ru-RU"/>
        </w:rPr>
        <w:t>_</w:t>
      </w:r>
    </w:p>
    <w:p w:rsidR="00655C8F" w:rsidRPr="00801859" w:rsidRDefault="00655C8F" w:rsidP="00781CF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(сведения о лице, планирующем</w:t>
      </w:r>
      <w:r>
        <w:rPr>
          <w:rFonts w:ascii="Times New Roman" w:hAnsi="Times New Roman" w:cs="Times New Roman"/>
          <w:sz w:val="20"/>
          <w:szCs w:val="20"/>
          <w:lang w:eastAsia="ru-RU"/>
        </w:rPr>
        <w:t xml:space="preserve"> осуществлять</w:t>
      </w:r>
    </w:p>
    <w:p w:rsidR="00655C8F" w:rsidRPr="00B41123" w:rsidRDefault="00655C8F" w:rsidP="00781CF8">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_________</w:t>
      </w:r>
      <w:r>
        <w:rPr>
          <w:rFonts w:ascii="Times New Roman" w:hAnsi="Times New Roman" w:cs="Times New Roman"/>
          <w:sz w:val="24"/>
          <w:szCs w:val="24"/>
          <w:lang w:eastAsia="ru-RU"/>
        </w:rPr>
        <w:t>__________</w:t>
      </w:r>
      <w:r w:rsidRPr="00B41123">
        <w:rPr>
          <w:rFonts w:ascii="Times New Roman" w:hAnsi="Times New Roman" w:cs="Times New Roman"/>
          <w:sz w:val="24"/>
          <w:szCs w:val="24"/>
          <w:lang w:eastAsia="ru-RU"/>
        </w:rPr>
        <w:t>________</w:t>
      </w:r>
    </w:p>
    <w:p w:rsidR="00655C8F" w:rsidRPr="00801859" w:rsidRDefault="00655C8F" w:rsidP="00781CF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земляные, ремонтные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иные работы</w:t>
      </w:r>
      <w:r>
        <w:rPr>
          <w:rFonts w:ascii="Times New Roman" w:hAnsi="Times New Roman" w:cs="Times New Roman"/>
          <w:sz w:val="20"/>
          <w:szCs w:val="20"/>
          <w:lang w:eastAsia="ru-RU"/>
        </w:rPr>
        <w:t xml:space="preserve"> (наименование</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юридического лица, ИНН,</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юридический и почтовый</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адреса, Ф.И.О. </w:t>
      </w:r>
      <w:r w:rsidRPr="00801859">
        <w:rPr>
          <w:rFonts w:ascii="Times New Roman" w:hAnsi="Times New Roman" w:cs="Times New Roman"/>
          <w:sz w:val="20"/>
          <w:szCs w:val="20"/>
          <w:lang w:eastAsia="ru-RU"/>
        </w:rPr>
        <w:t>руководителя, телефон),</w:t>
      </w:r>
      <w:r>
        <w:rPr>
          <w:rFonts w:ascii="Times New Roman" w:hAnsi="Times New Roman" w:cs="Times New Roman"/>
          <w:sz w:val="20"/>
          <w:szCs w:val="20"/>
          <w:lang w:eastAsia="ru-RU"/>
        </w:rPr>
        <w:t xml:space="preserve"> Ф.И.О. физического</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лица, серия, номер, где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кем выдан д</w:t>
      </w:r>
      <w:r>
        <w:rPr>
          <w:rFonts w:ascii="Times New Roman" w:hAnsi="Times New Roman" w:cs="Times New Roman"/>
          <w:sz w:val="20"/>
          <w:szCs w:val="20"/>
          <w:lang w:eastAsia="ru-RU"/>
        </w:rPr>
        <w:t xml:space="preserve">окумент,  </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__________</w:t>
      </w:r>
      <w:r>
        <w:rPr>
          <w:rFonts w:ascii="Times New Roman" w:hAnsi="Times New Roman" w:cs="Times New Roman"/>
          <w:sz w:val="24"/>
          <w:szCs w:val="24"/>
          <w:lang w:eastAsia="ru-RU"/>
        </w:rPr>
        <w:t>____________________________________</w:t>
      </w:r>
    </w:p>
    <w:p w:rsidR="00655C8F" w:rsidRPr="00781CF8"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удостоверяющий </w:t>
      </w:r>
      <w:r w:rsidRPr="00801859">
        <w:rPr>
          <w:rFonts w:ascii="Times New Roman" w:hAnsi="Times New Roman" w:cs="Times New Roman"/>
          <w:sz w:val="20"/>
          <w:szCs w:val="20"/>
          <w:lang w:eastAsia="ru-RU"/>
        </w:rPr>
        <w:t>личность, адрес места регистрации, телефон)</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ЗАЯВЛЕНИЕ</w:t>
      </w:r>
    </w:p>
    <w:p w:rsidR="00655C8F" w:rsidRPr="00B41123" w:rsidRDefault="00655C8F" w:rsidP="00A26F47">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о </w:t>
      </w:r>
      <w:r>
        <w:rPr>
          <w:rFonts w:ascii="Times New Roman" w:hAnsi="Times New Roman" w:cs="Times New Roman"/>
          <w:sz w:val="24"/>
          <w:szCs w:val="24"/>
          <w:lang w:eastAsia="ru-RU"/>
        </w:rPr>
        <w:t>предоставлении</w:t>
      </w: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разрешения на осуществление </w:t>
      </w:r>
      <w:r w:rsidRPr="00B41123">
        <w:rPr>
          <w:rFonts w:ascii="Times New Roman" w:hAnsi="Times New Roman" w:cs="Times New Roman"/>
          <w:sz w:val="24"/>
          <w:szCs w:val="24"/>
          <w:lang w:eastAsia="ru-RU"/>
        </w:rPr>
        <w:t>земляных</w:t>
      </w:r>
      <w:r>
        <w:rPr>
          <w:rFonts w:ascii="Times New Roman" w:hAnsi="Times New Roman" w:cs="Times New Roman"/>
          <w:sz w:val="24"/>
          <w:szCs w:val="24"/>
          <w:lang w:eastAsia="ru-RU"/>
        </w:rPr>
        <w:t xml:space="preserve"> работ</w:t>
      </w:r>
      <w:r w:rsidRPr="001A3605">
        <w:rPr>
          <w:rFonts w:ascii="Times New Roman" w:hAnsi="Times New Roman" w:cs="Times New Roman"/>
          <w:bCs/>
          <w:sz w:val="24"/>
          <w:szCs w:val="28"/>
        </w:rPr>
        <w:t xml:space="preserve"> </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Прошу </w:t>
      </w:r>
      <w:r>
        <w:rPr>
          <w:rFonts w:ascii="Times New Roman" w:hAnsi="Times New Roman" w:cs="Times New Roman"/>
          <w:sz w:val="24"/>
          <w:szCs w:val="24"/>
          <w:lang w:eastAsia="ru-RU"/>
        </w:rPr>
        <w:t xml:space="preserve">предоставить разрешение на осуществление земляных работ </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 </w:t>
      </w:r>
      <w:r w:rsidRPr="00B41123">
        <w:rPr>
          <w:rFonts w:ascii="Times New Roman" w:hAnsi="Times New Roman" w:cs="Times New Roman"/>
          <w:sz w:val="24"/>
          <w:szCs w:val="24"/>
          <w:lang w:eastAsia="ru-RU"/>
        </w:rPr>
        <w:t>адресу:_________________</w:t>
      </w:r>
      <w:r>
        <w:rPr>
          <w:rFonts w:ascii="Times New Roman" w:hAnsi="Times New Roman" w:cs="Times New Roman"/>
          <w:sz w:val="24"/>
          <w:szCs w:val="24"/>
          <w:lang w:eastAsia="ru-RU"/>
        </w:rPr>
        <w:t>__________________________________________________</w:t>
      </w:r>
      <w:r w:rsidRPr="00B41123">
        <w:rPr>
          <w:rFonts w:ascii="Times New Roman" w:hAnsi="Times New Roman" w:cs="Times New Roman"/>
          <w:sz w:val="24"/>
          <w:szCs w:val="24"/>
          <w:lang w:eastAsia="ru-RU"/>
        </w:rPr>
        <w:t>__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на срок с "_</w:t>
      </w:r>
      <w:r>
        <w:rPr>
          <w:rFonts w:ascii="Times New Roman" w:hAnsi="Times New Roman" w:cs="Times New Roman"/>
          <w:sz w:val="24"/>
          <w:szCs w:val="24"/>
          <w:lang w:eastAsia="ru-RU"/>
        </w:rPr>
        <w:t>_</w:t>
      </w:r>
      <w:r w:rsidRPr="00B41123">
        <w:rPr>
          <w:rFonts w:ascii="Times New Roman" w:hAnsi="Times New Roman" w:cs="Times New Roman"/>
          <w:sz w:val="24"/>
          <w:szCs w:val="24"/>
          <w:lang w:eastAsia="ru-RU"/>
        </w:rPr>
        <w:t>__" _______________ 20____ г. до "_</w:t>
      </w:r>
      <w:r>
        <w:rPr>
          <w:rFonts w:ascii="Times New Roman" w:hAnsi="Times New Roman" w:cs="Times New Roman"/>
          <w:sz w:val="24"/>
          <w:szCs w:val="24"/>
          <w:lang w:eastAsia="ru-RU"/>
        </w:rPr>
        <w:t>_</w:t>
      </w:r>
      <w:r w:rsidRPr="00B41123">
        <w:rPr>
          <w:rFonts w:ascii="Times New Roman" w:hAnsi="Times New Roman" w:cs="Times New Roman"/>
          <w:sz w:val="24"/>
          <w:szCs w:val="24"/>
          <w:lang w:eastAsia="ru-RU"/>
        </w:rPr>
        <w:t>__" _______________ 20___ г.</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для __________________________________________________________________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w:t>
      </w:r>
    </w:p>
    <w:p w:rsidR="00655C8F" w:rsidRPr="006418B8" w:rsidRDefault="00655C8F" w:rsidP="00A26F47">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6418B8">
        <w:rPr>
          <w:rFonts w:ascii="Times New Roman" w:hAnsi="Times New Roman" w:cs="Times New Roman"/>
          <w:sz w:val="20"/>
          <w:szCs w:val="20"/>
          <w:lang w:eastAsia="ru-RU"/>
        </w:rPr>
        <w:t>(вид работ)</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r w:rsidRPr="00B41123">
        <w:rPr>
          <w:rFonts w:ascii="Times New Roman" w:hAnsi="Times New Roman" w:cs="Times New Roman"/>
          <w:sz w:val="24"/>
          <w:szCs w:val="24"/>
          <w:lang w:eastAsia="ru-RU"/>
        </w:rPr>
        <w:t>Работы будут производиться в границах земель (земельного участка) длиной</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________ м, шириной _________ м.</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Площадь занимаемой </w:t>
      </w:r>
      <w:r w:rsidRPr="00B41123">
        <w:rPr>
          <w:rFonts w:ascii="Times New Roman" w:hAnsi="Times New Roman" w:cs="Times New Roman"/>
          <w:sz w:val="24"/>
          <w:szCs w:val="24"/>
          <w:lang w:eastAsia="ru-RU"/>
        </w:rPr>
        <w:t>территорий_______ кв. м.</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Будет</w:t>
      </w:r>
      <w:r>
        <w:rPr>
          <w:rFonts w:ascii="Times New Roman" w:hAnsi="Times New Roman"/>
          <w:sz w:val="24"/>
          <w:szCs w:val="24"/>
        </w:rPr>
        <w:t xml:space="preserve"> </w:t>
      </w:r>
      <w:r w:rsidRPr="000A7855">
        <w:rPr>
          <w:rFonts w:ascii="Times New Roman" w:hAnsi="Times New Roman"/>
          <w:sz w:val="24"/>
          <w:szCs w:val="24"/>
        </w:rPr>
        <w:t>нарушено</w:t>
      </w:r>
      <w:r>
        <w:rPr>
          <w:rFonts w:ascii="Times New Roman" w:hAnsi="Times New Roman"/>
          <w:sz w:val="24"/>
          <w:szCs w:val="24"/>
        </w:rPr>
        <w:t xml:space="preserve"> </w:t>
      </w:r>
      <w:r w:rsidRPr="000A7855">
        <w:rPr>
          <w:rFonts w:ascii="Times New Roman" w:hAnsi="Times New Roman"/>
          <w:sz w:val="24"/>
          <w:szCs w:val="24"/>
        </w:rPr>
        <w:t>и</w:t>
      </w:r>
      <w:r>
        <w:rPr>
          <w:rFonts w:ascii="Times New Roman" w:hAnsi="Times New Roman"/>
          <w:sz w:val="24"/>
          <w:szCs w:val="24"/>
        </w:rPr>
        <w:t xml:space="preserve"> </w:t>
      </w:r>
      <w:r w:rsidRPr="000A7855">
        <w:rPr>
          <w:rFonts w:ascii="Times New Roman" w:hAnsi="Times New Roman"/>
          <w:sz w:val="24"/>
          <w:szCs w:val="24"/>
        </w:rPr>
        <w:t>подлежит</w:t>
      </w:r>
      <w:r>
        <w:rPr>
          <w:rFonts w:ascii="Times New Roman" w:hAnsi="Times New Roman"/>
          <w:sz w:val="24"/>
          <w:szCs w:val="24"/>
        </w:rPr>
        <w:t xml:space="preserve"> </w:t>
      </w:r>
      <w:r w:rsidRPr="000A7855">
        <w:rPr>
          <w:rFonts w:ascii="Times New Roman" w:hAnsi="Times New Roman"/>
          <w:sz w:val="24"/>
          <w:szCs w:val="24"/>
        </w:rPr>
        <w:t>восстановлению:</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w:t>
      </w:r>
      <w:r>
        <w:rPr>
          <w:rFonts w:ascii="Times New Roman" w:hAnsi="Times New Roman"/>
          <w:sz w:val="24"/>
          <w:szCs w:val="24"/>
        </w:rPr>
        <w:t xml:space="preserve"> </w:t>
      </w:r>
      <w:r w:rsidRPr="000A7855">
        <w:rPr>
          <w:rFonts w:ascii="Times New Roman" w:hAnsi="Times New Roman"/>
          <w:sz w:val="24"/>
          <w:szCs w:val="24"/>
        </w:rPr>
        <w:t>асфальтного</w:t>
      </w:r>
      <w:r>
        <w:rPr>
          <w:rFonts w:ascii="Times New Roman" w:hAnsi="Times New Roman"/>
          <w:sz w:val="24"/>
          <w:szCs w:val="24"/>
        </w:rPr>
        <w:t xml:space="preserve"> </w:t>
      </w:r>
      <w:r w:rsidRPr="000A7855">
        <w:rPr>
          <w:rFonts w:ascii="Times New Roman" w:hAnsi="Times New Roman"/>
          <w:sz w:val="24"/>
          <w:szCs w:val="24"/>
        </w:rPr>
        <w:t>покрытия</w:t>
      </w:r>
      <w:r>
        <w:rPr>
          <w:rFonts w:ascii="Times New Roman" w:hAnsi="Times New Roman"/>
          <w:sz w:val="24"/>
          <w:szCs w:val="24"/>
        </w:rPr>
        <w:t xml:space="preserve"> </w:t>
      </w:r>
      <w:r w:rsidRPr="000A7855">
        <w:rPr>
          <w:rFonts w:ascii="Times New Roman" w:hAnsi="Times New Roman"/>
          <w:sz w:val="24"/>
          <w:szCs w:val="24"/>
        </w:rPr>
        <w:t>_________________</w:t>
      </w:r>
      <w:r>
        <w:rPr>
          <w:rFonts w:ascii="Times New Roman" w:hAnsi="Times New Roman"/>
          <w:sz w:val="24"/>
          <w:szCs w:val="24"/>
        </w:rPr>
        <w:t xml:space="preserve"> </w:t>
      </w:r>
      <w:r w:rsidRPr="000A7855">
        <w:rPr>
          <w:rFonts w:ascii="Times New Roman" w:hAnsi="Times New Roman"/>
          <w:sz w:val="24"/>
          <w:szCs w:val="24"/>
        </w:rPr>
        <w:t>кв.</w:t>
      </w:r>
      <w:r>
        <w:rPr>
          <w:rFonts w:ascii="Times New Roman" w:hAnsi="Times New Roman"/>
          <w:sz w:val="24"/>
          <w:szCs w:val="24"/>
        </w:rPr>
        <w:t xml:space="preserve"> </w:t>
      </w:r>
      <w:r w:rsidRPr="000A7855">
        <w:rPr>
          <w:rFonts w:ascii="Times New Roman" w:hAnsi="Times New Roman"/>
          <w:sz w:val="24"/>
          <w:szCs w:val="24"/>
        </w:rPr>
        <w:t>м;</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w:t>
      </w:r>
      <w:r>
        <w:rPr>
          <w:rFonts w:ascii="Times New Roman" w:hAnsi="Times New Roman"/>
          <w:sz w:val="24"/>
          <w:szCs w:val="24"/>
        </w:rPr>
        <w:t xml:space="preserve"> </w:t>
      </w:r>
      <w:r w:rsidRPr="000A7855">
        <w:rPr>
          <w:rFonts w:ascii="Times New Roman" w:hAnsi="Times New Roman"/>
          <w:sz w:val="24"/>
          <w:szCs w:val="24"/>
        </w:rPr>
        <w:t>газонов</w:t>
      </w:r>
      <w:r>
        <w:rPr>
          <w:rFonts w:ascii="Times New Roman" w:hAnsi="Times New Roman"/>
          <w:sz w:val="24"/>
          <w:szCs w:val="24"/>
        </w:rPr>
        <w:t xml:space="preserve"> </w:t>
      </w:r>
      <w:r w:rsidRPr="000A7855">
        <w:rPr>
          <w:rFonts w:ascii="Times New Roman" w:hAnsi="Times New Roman"/>
          <w:sz w:val="24"/>
          <w:szCs w:val="24"/>
        </w:rPr>
        <w:t>____________</w:t>
      </w:r>
      <w:r>
        <w:rPr>
          <w:rFonts w:ascii="Times New Roman" w:hAnsi="Times New Roman"/>
          <w:sz w:val="24"/>
          <w:szCs w:val="24"/>
        </w:rPr>
        <w:t xml:space="preserve"> </w:t>
      </w:r>
      <w:r w:rsidRPr="000A7855">
        <w:rPr>
          <w:rFonts w:ascii="Times New Roman" w:hAnsi="Times New Roman"/>
          <w:sz w:val="24"/>
          <w:szCs w:val="24"/>
        </w:rPr>
        <w:t>кв.м</w:t>
      </w:r>
      <w:r>
        <w:rPr>
          <w:rFonts w:ascii="Times New Roman" w:hAnsi="Times New Roman"/>
          <w:sz w:val="24"/>
          <w:szCs w:val="24"/>
        </w:rPr>
        <w:t xml:space="preserve"> </w:t>
      </w:r>
      <w:r w:rsidRPr="000A7855">
        <w:rPr>
          <w:rFonts w:ascii="Times New Roman" w:hAnsi="Times New Roman"/>
          <w:sz w:val="24"/>
          <w:szCs w:val="24"/>
        </w:rPr>
        <w:t>и</w:t>
      </w:r>
      <w:r>
        <w:rPr>
          <w:rFonts w:ascii="Times New Roman" w:hAnsi="Times New Roman"/>
          <w:sz w:val="24"/>
          <w:szCs w:val="24"/>
        </w:rPr>
        <w:t xml:space="preserve"> </w:t>
      </w:r>
      <w:r w:rsidRPr="000A7855">
        <w:rPr>
          <w:rFonts w:ascii="Times New Roman" w:hAnsi="Times New Roman"/>
          <w:sz w:val="24"/>
          <w:szCs w:val="24"/>
        </w:rPr>
        <w:t>газонных</w:t>
      </w:r>
      <w:r>
        <w:rPr>
          <w:rFonts w:ascii="Times New Roman" w:hAnsi="Times New Roman"/>
          <w:sz w:val="24"/>
          <w:szCs w:val="24"/>
        </w:rPr>
        <w:t xml:space="preserve"> </w:t>
      </w:r>
      <w:r w:rsidRPr="000A7855">
        <w:rPr>
          <w:rFonts w:ascii="Times New Roman" w:hAnsi="Times New Roman"/>
          <w:sz w:val="24"/>
          <w:szCs w:val="24"/>
        </w:rPr>
        <w:t>ограждений</w:t>
      </w:r>
      <w:r>
        <w:rPr>
          <w:rFonts w:ascii="Times New Roman" w:hAnsi="Times New Roman"/>
          <w:sz w:val="24"/>
          <w:szCs w:val="24"/>
        </w:rPr>
        <w:t xml:space="preserve"> </w:t>
      </w:r>
      <w:r w:rsidRPr="000A7855">
        <w:rPr>
          <w:rFonts w:ascii="Times New Roman" w:hAnsi="Times New Roman"/>
          <w:sz w:val="24"/>
          <w:szCs w:val="24"/>
        </w:rPr>
        <w:t>___________________</w:t>
      </w:r>
      <w:r>
        <w:rPr>
          <w:rFonts w:ascii="Times New Roman" w:hAnsi="Times New Roman"/>
          <w:sz w:val="24"/>
          <w:szCs w:val="24"/>
        </w:rPr>
        <w:t xml:space="preserve"> </w:t>
      </w:r>
      <w:r w:rsidRPr="000A7855">
        <w:rPr>
          <w:rFonts w:ascii="Times New Roman" w:hAnsi="Times New Roman"/>
          <w:sz w:val="24"/>
          <w:szCs w:val="24"/>
        </w:rPr>
        <w:t>м.;</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w:t>
      </w:r>
      <w:r>
        <w:rPr>
          <w:rFonts w:ascii="Times New Roman" w:hAnsi="Times New Roman"/>
          <w:sz w:val="24"/>
          <w:szCs w:val="24"/>
        </w:rPr>
        <w:t xml:space="preserve"> </w:t>
      </w:r>
      <w:r w:rsidRPr="000A7855">
        <w:rPr>
          <w:rFonts w:ascii="Times New Roman" w:hAnsi="Times New Roman"/>
          <w:sz w:val="24"/>
          <w:szCs w:val="24"/>
        </w:rPr>
        <w:t>заборов</w:t>
      </w:r>
      <w:r>
        <w:rPr>
          <w:rFonts w:ascii="Times New Roman" w:hAnsi="Times New Roman"/>
          <w:sz w:val="24"/>
          <w:szCs w:val="24"/>
        </w:rPr>
        <w:t xml:space="preserve"> </w:t>
      </w:r>
      <w:r w:rsidRPr="000A7855">
        <w:rPr>
          <w:rFonts w:ascii="Times New Roman" w:hAnsi="Times New Roman"/>
          <w:sz w:val="24"/>
          <w:szCs w:val="24"/>
        </w:rPr>
        <w:t>____________</w:t>
      </w:r>
      <w:r>
        <w:rPr>
          <w:rFonts w:ascii="Times New Roman" w:hAnsi="Times New Roman"/>
          <w:sz w:val="24"/>
          <w:szCs w:val="24"/>
        </w:rPr>
        <w:t xml:space="preserve"> </w:t>
      </w:r>
      <w:r w:rsidRPr="000A7855">
        <w:rPr>
          <w:rFonts w:ascii="Times New Roman" w:hAnsi="Times New Roman"/>
          <w:sz w:val="24"/>
          <w:szCs w:val="24"/>
        </w:rPr>
        <w:t>м;</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w:t>
      </w:r>
      <w:r>
        <w:rPr>
          <w:rFonts w:ascii="Times New Roman" w:hAnsi="Times New Roman"/>
          <w:sz w:val="24"/>
          <w:szCs w:val="24"/>
        </w:rPr>
        <w:t xml:space="preserve"> </w:t>
      </w:r>
      <w:r w:rsidRPr="000A7855">
        <w:rPr>
          <w:rFonts w:ascii="Times New Roman" w:hAnsi="Times New Roman"/>
          <w:sz w:val="24"/>
          <w:szCs w:val="24"/>
        </w:rPr>
        <w:t>архитектурных</w:t>
      </w:r>
      <w:r>
        <w:rPr>
          <w:rFonts w:ascii="Times New Roman" w:hAnsi="Times New Roman"/>
          <w:sz w:val="24"/>
          <w:szCs w:val="24"/>
        </w:rPr>
        <w:t xml:space="preserve"> </w:t>
      </w:r>
      <w:r w:rsidRPr="000A7855">
        <w:rPr>
          <w:rFonts w:ascii="Times New Roman" w:hAnsi="Times New Roman"/>
          <w:sz w:val="24"/>
          <w:szCs w:val="24"/>
        </w:rPr>
        <w:t>форм</w:t>
      </w:r>
      <w:r>
        <w:rPr>
          <w:rFonts w:ascii="Times New Roman" w:hAnsi="Times New Roman"/>
          <w:sz w:val="24"/>
          <w:szCs w:val="24"/>
        </w:rPr>
        <w:t xml:space="preserve"> </w:t>
      </w:r>
      <w:r w:rsidRPr="000A7855">
        <w:rPr>
          <w:rFonts w:ascii="Times New Roman" w:hAnsi="Times New Roman"/>
          <w:sz w:val="24"/>
          <w:szCs w:val="24"/>
        </w:rPr>
        <w:t>благоустройства</w:t>
      </w:r>
      <w:r>
        <w:rPr>
          <w:rFonts w:ascii="Times New Roman" w:hAnsi="Times New Roman"/>
          <w:sz w:val="24"/>
          <w:szCs w:val="24"/>
        </w:rPr>
        <w:t xml:space="preserve"> </w:t>
      </w:r>
      <w:r w:rsidRPr="000A7855">
        <w:rPr>
          <w:rFonts w:ascii="Times New Roman" w:hAnsi="Times New Roman"/>
          <w:sz w:val="24"/>
          <w:szCs w:val="24"/>
        </w:rPr>
        <w:t>_________________________________;</w:t>
      </w:r>
    </w:p>
    <w:p w:rsidR="00655C8F" w:rsidRPr="000A7855" w:rsidRDefault="00655C8F" w:rsidP="00626363">
      <w:pPr>
        <w:spacing w:after="0" w:line="240" w:lineRule="auto"/>
        <w:jc w:val="both"/>
        <w:rPr>
          <w:rFonts w:ascii="Times New Roman" w:hAnsi="Times New Roman"/>
          <w:sz w:val="24"/>
          <w:szCs w:val="24"/>
        </w:rPr>
      </w:pPr>
      <w:r w:rsidRPr="000A7855">
        <w:rPr>
          <w:rFonts w:ascii="Times New Roman" w:hAnsi="Times New Roman"/>
          <w:sz w:val="24"/>
          <w:szCs w:val="24"/>
        </w:rPr>
        <w:t>-</w:t>
      </w:r>
      <w:r>
        <w:rPr>
          <w:rFonts w:ascii="Times New Roman" w:hAnsi="Times New Roman"/>
          <w:sz w:val="24"/>
          <w:szCs w:val="24"/>
        </w:rPr>
        <w:t xml:space="preserve"> </w:t>
      </w:r>
      <w:r w:rsidRPr="000A7855">
        <w:rPr>
          <w:rFonts w:ascii="Times New Roman" w:hAnsi="Times New Roman"/>
          <w:sz w:val="24"/>
          <w:szCs w:val="24"/>
        </w:rPr>
        <w:t>другие</w:t>
      </w:r>
      <w:r>
        <w:rPr>
          <w:rFonts w:ascii="Times New Roman" w:hAnsi="Times New Roman"/>
          <w:sz w:val="24"/>
          <w:szCs w:val="24"/>
        </w:rPr>
        <w:t xml:space="preserve"> </w:t>
      </w:r>
      <w:r w:rsidRPr="000A7855">
        <w:rPr>
          <w:rFonts w:ascii="Times New Roman" w:hAnsi="Times New Roman"/>
          <w:sz w:val="24"/>
          <w:szCs w:val="24"/>
        </w:rPr>
        <w:t>_________________________________________________________.</w:t>
      </w:r>
    </w:p>
    <w:p w:rsidR="00655C8F" w:rsidRPr="00857C44" w:rsidRDefault="00655C8F" w:rsidP="00857C4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0A7855">
        <w:rPr>
          <w:rFonts w:ascii="Times New Roman" w:hAnsi="Times New Roman"/>
          <w:sz w:val="24"/>
          <w:szCs w:val="24"/>
        </w:rPr>
        <w:t>Вырубка</w:t>
      </w:r>
      <w:r>
        <w:rPr>
          <w:rFonts w:ascii="Times New Roman" w:hAnsi="Times New Roman"/>
          <w:sz w:val="24"/>
          <w:szCs w:val="24"/>
        </w:rPr>
        <w:t xml:space="preserve"> </w:t>
      </w:r>
      <w:r w:rsidRPr="000A7855">
        <w:rPr>
          <w:rFonts w:ascii="Times New Roman" w:hAnsi="Times New Roman"/>
          <w:sz w:val="24"/>
          <w:szCs w:val="24"/>
        </w:rPr>
        <w:t>зеленых</w:t>
      </w:r>
      <w:r>
        <w:rPr>
          <w:rFonts w:ascii="Times New Roman" w:hAnsi="Times New Roman"/>
          <w:sz w:val="24"/>
          <w:szCs w:val="24"/>
        </w:rPr>
        <w:t xml:space="preserve"> </w:t>
      </w:r>
      <w:r w:rsidRPr="000A7855">
        <w:rPr>
          <w:rFonts w:ascii="Times New Roman" w:hAnsi="Times New Roman"/>
          <w:sz w:val="24"/>
          <w:szCs w:val="24"/>
        </w:rPr>
        <w:t>насаждений</w:t>
      </w:r>
      <w:r>
        <w:rPr>
          <w:rFonts w:ascii="Times New Roman" w:hAnsi="Times New Roman"/>
          <w:sz w:val="24"/>
          <w:szCs w:val="24"/>
        </w:rPr>
        <w:t xml:space="preserve"> </w:t>
      </w:r>
      <w:r w:rsidRPr="000A7855">
        <w:rPr>
          <w:rFonts w:ascii="Times New Roman" w:hAnsi="Times New Roman"/>
          <w:sz w:val="24"/>
          <w:szCs w:val="24"/>
        </w:rPr>
        <w:t>(деревья,</w:t>
      </w:r>
      <w:r>
        <w:rPr>
          <w:rFonts w:ascii="Times New Roman" w:hAnsi="Times New Roman"/>
          <w:sz w:val="24"/>
          <w:szCs w:val="24"/>
        </w:rPr>
        <w:t xml:space="preserve"> </w:t>
      </w:r>
      <w:r w:rsidRPr="000A7855">
        <w:rPr>
          <w:rFonts w:ascii="Times New Roman" w:hAnsi="Times New Roman"/>
          <w:sz w:val="24"/>
          <w:szCs w:val="24"/>
        </w:rPr>
        <w:t>кустарники)</w:t>
      </w:r>
      <w:r>
        <w:rPr>
          <w:rFonts w:ascii="Times New Roman" w:hAnsi="Times New Roman"/>
          <w:sz w:val="24"/>
          <w:szCs w:val="24"/>
        </w:rPr>
        <w:t xml:space="preserve"> </w:t>
      </w:r>
      <w:r w:rsidRPr="00B41123">
        <w:rPr>
          <w:rFonts w:ascii="Times New Roman" w:hAnsi="Times New Roman" w:cs="Times New Roman"/>
          <w:sz w:val="24"/>
          <w:szCs w:val="24"/>
          <w:lang w:eastAsia="ru-RU"/>
        </w:rPr>
        <w:t>(нужное отметить знаком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3543"/>
        <w:gridCol w:w="1222"/>
        <w:gridCol w:w="3598"/>
      </w:tblGrid>
      <w:tr w:rsidR="00655C8F" w:rsidRPr="000A7855" w:rsidTr="00291145">
        <w:trPr>
          <w:trHeight w:val="854"/>
        </w:trPr>
        <w:tc>
          <w:tcPr>
            <w:tcW w:w="1101" w:type="dxa"/>
          </w:tcPr>
          <w:p w:rsidR="00655C8F" w:rsidRPr="000A7855" w:rsidRDefault="00655C8F" w:rsidP="00291145">
            <w:pPr>
              <w:spacing w:after="0" w:line="240" w:lineRule="auto"/>
              <w:jc w:val="both"/>
              <w:rPr>
                <w:rFonts w:ascii="Times New Roman" w:hAnsi="Times New Roman"/>
                <w:sz w:val="24"/>
                <w:szCs w:val="24"/>
              </w:rPr>
            </w:pPr>
          </w:p>
        </w:tc>
        <w:tc>
          <w:tcPr>
            <w:tcW w:w="3543" w:type="dxa"/>
            <w:tcBorders>
              <w:top w:val="nil"/>
              <w:bottom w:val="nil"/>
            </w:tcBorders>
          </w:tcPr>
          <w:p w:rsidR="00655C8F" w:rsidRPr="000A7855" w:rsidRDefault="00655C8F" w:rsidP="00291145">
            <w:pPr>
              <w:spacing w:after="0" w:line="240" w:lineRule="auto"/>
              <w:jc w:val="both"/>
              <w:rPr>
                <w:rFonts w:ascii="Times New Roman" w:hAnsi="Times New Roman"/>
                <w:sz w:val="24"/>
                <w:szCs w:val="24"/>
              </w:rPr>
            </w:pPr>
            <w:r w:rsidRPr="000A7855">
              <w:rPr>
                <w:rFonts w:ascii="Times New Roman" w:hAnsi="Times New Roman"/>
                <w:sz w:val="24"/>
                <w:szCs w:val="24"/>
              </w:rPr>
              <w:t>Санитарная</w:t>
            </w:r>
            <w:r>
              <w:rPr>
                <w:rFonts w:ascii="Times New Roman" w:hAnsi="Times New Roman"/>
                <w:sz w:val="24"/>
                <w:szCs w:val="24"/>
              </w:rPr>
              <w:t xml:space="preserve"> </w:t>
            </w:r>
            <w:r w:rsidRPr="000A7855">
              <w:rPr>
                <w:rFonts w:ascii="Times New Roman" w:hAnsi="Times New Roman"/>
                <w:sz w:val="24"/>
                <w:szCs w:val="24"/>
              </w:rPr>
              <w:t>вырубка</w:t>
            </w:r>
            <w:r>
              <w:rPr>
                <w:rFonts w:ascii="Times New Roman" w:hAnsi="Times New Roman"/>
                <w:sz w:val="24"/>
                <w:szCs w:val="24"/>
              </w:rPr>
              <w:t xml:space="preserve"> </w:t>
            </w:r>
            <w:r w:rsidRPr="000A7855">
              <w:rPr>
                <w:rFonts w:ascii="Times New Roman" w:hAnsi="Times New Roman"/>
                <w:sz w:val="24"/>
                <w:szCs w:val="24"/>
              </w:rPr>
              <w:t>в</w:t>
            </w:r>
            <w:r>
              <w:rPr>
                <w:rFonts w:ascii="Times New Roman" w:hAnsi="Times New Roman"/>
                <w:sz w:val="24"/>
                <w:szCs w:val="24"/>
              </w:rPr>
              <w:t xml:space="preserve"> </w:t>
            </w:r>
            <w:r w:rsidRPr="000A7855">
              <w:rPr>
                <w:rFonts w:ascii="Times New Roman" w:hAnsi="Times New Roman"/>
                <w:sz w:val="24"/>
                <w:szCs w:val="24"/>
              </w:rPr>
              <w:t>охранной</w:t>
            </w:r>
            <w:r>
              <w:rPr>
                <w:rFonts w:ascii="Times New Roman" w:hAnsi="Times New Roman"/>
                <w:sz w:val="24"/>
                <w:szCs w:val="24"/>
              </w:rPr>
              <w:t xml:space="preserve"> </w:t>
            </w:r>
            <w:r w:rsidRPr="000A7855">
              <w:rPr>
                <w:rFonts w:ascii="Times New Roman" w:hAnsi="Times New Roman"/>
                <w:sz w:val="24"/>
                <w:szCs w:val="24"/>
              </w:rPr>
              <w:t>зоне</w:t>
            </w:r>
            <w:r>
              <w:rPr>
                <w:rFonts w:ascii="Times New Roman" w:hAnsi="Times New Roman"/>
                <w:sz w:val="24"/>
                <w:szCs w:val="24"/>
              </w:rPr>
              <w:t xml:space="preserve"> </w:t>
            </w:r>
            <w:r w:rsidRPr="000A7855">
              <w:rPr>
                <w:rFonts w:ascii="Times New Roman" w:hAnsi="Times New Roman"/>
                <w:sz w:val="24"/>
                <w:szCs w:val="24"/>
              </w:rPr>
              <w:t>инженерных</w:t>
            </w:r>
            <w:r>
              <w:rPr>
                <w:rFonts w:ascii="Times New Roman" w:hAnsi="Times New Roman"/>
                <w:sz w:val="24"/>
                <w:szCs w:val="24"/>
              </w:rPr>
              <w:t xml:space="preserve"> </w:t>
            </w:r>
            <w:r w:rsidRPr="000A7855">
              <w:rPr>
                <w:rFonts w:ascii="Times New Roman" w:hAnsi="Times New Roman"/>
                <w:sz w:val="24"/>
                <w:szCs w:val="24"/>
              </w:rPr>
              <w:t>сетей</w:t>
            </w:r>
          </w:p>
        </w:tc>
        <w:tc>
          <w:tcPr>
            <w:tcW w:w="1222" w:type="dxa"/>
          </w:tcPr>
          <w:p w:rsidR="00655C8F" w:rsidRPr="000A7855" w:rsidRDefault="00655C8F" w:rsidP="00291145">
            <w:pPr>
              <w:spacing w:after="0" w:line="240" w:lineRule="auto"/>
              <w:jc w:val="both"/>
              <w:rPr>
                <w:rFonts w:ascii="Times New Roman" w:hAnsi="Times New Roman"/>
                <w:sz w:val="24"/>
                <w:szCs w:val="24"/>
              </w:rPr>
            </w:pPr>
          </w:p>
        </w:tc>
        <w:tc>
          <w:tcPr>
            <w:tcW w:w="3598" w:type="dxa"/>
            <w:tcBorders>
              <w:top w:val="nil"/>
              <w:bottom w:val="nil"/>
              <w:right w:val="nil"/>
            </w:tcBorders>
          </w:tcPr>
          <w:p w:rsidR="00655C8F" w:rsidRPr="000A7855" w:rsidRDefault="00655C8F" w:rsidP="00291145">
            <w:pPr>
              <w:spacing w:after="0" w:line="240" w:lineRule="auto"/>
              <w:jc w:val="both"/>
              <w:rPr>
                <w:rFonts w:ascii="Times New Roman" w:hAnsi="Times New Roman"/>
                <w:sz w:val="24"/>
                <w:szCs w:val="24"/>
              </w:rPr>
            </w:pPr>
            <w:r w:rsidRPr="000A7855">
              <w:rPr>
                <w:rFonts w:ascii="Times New Roman" w:hAnsi="Times New Roman"/>
                <w:sz w:val="24"/>
                <w:szCs w:val="24"/>
              </w:rPr>
              <w:t>Вырубка</w:t>
            </w:r>
            <w:r>
              <w:rPr>
                <w:rFonts w:ascii="Times New Roman" w:hAnsi="Times New Roman"/>
                <w:sz w:val="24"/>
                <w:szCs w:val="24"/>
              </w:rPr>
              <w:t xml:space="preserve"> </w:t>
            </w:r>
            <w:r w:rsidRPr="000A7855">
              <w:rPr>
                <w:rFonts w:ascii="Times New Roman" w:hAnsi="Times New Roman"/>
                <w:sz w:val="24"/>
                <w:szCs w:val="24"/>
              </w:rPr>
              <w:t>зеленых</w:t>
            </w:r>
            <w:r>
              <w:rPr>
                <w:rFonts w:ascii="Times New Roman" w:hAnsi="Times New Roman"/>
                <w:sz w:val="24"/>
                <w:szCs w:val="24"/>
              </w:rPr>
              <w:t xml:space="preserve"> </w:t>
            </w:r>
            <w:r w:rsidRPr="000A7855">
              <w:rPr>
                <w:rFonts w:ascii="Times New Roman" w:hAnsi="Times New Roman"/>
                <w:sz w:val="24"/>
                <w:szCs w:val="24"/>
              </w:rPr>
              <w:t>насаждений,</w:t>
            </w:r>
            <w:r>
              <w:rPr>
                <w:rFonts w:ascii="Times New Roman" w:hAnsi="Times New Roman"/>
                <w:sz w:val="24"/>
                <w:szCs w:val="24"/>
              </w:rPr>
              <w:t xml:space="preserve"> </w:t>
            </w:r>
            <w:r w:rsidRPr="000A7855">
              <w:rPr>
                <w:rFonts w:ascii="Times New Roman" w:hAnsi="Times New Roman"/>
                <w:sz w:val="24"/>
                <w:szCs w:val="24"/>
              </w:rPr>
              <w:t>мешающих</w:t>
            </w:r>
            <w:r>
              <w:rPr>
                <w:rFonts w:ascii="Times New Roman" w:hAnsi="Times New Roman"/>
                <w:sz w:val="24"/>
                <w:szCs w:val="24"/>
              </w:rPr>
              <w:t xml:space="preserve"> </w:t>
            </w:r>
            <w:r w:rsidRPr="000A7855">
              <w:rPr>
                <w:rFonts w:ascii="Times New Roman" w:hAnsi="Times New Roman"/>
                <w:sz w:val="24"/>
                <w:szCs w:val="24"/>
              </w:rPr>
              <w:t>проведению</w:t>
            </w:r>
            <w:r>
              <w:rPr>
                <w:rFonts w:ascii="Times New Roman" w:hAnsi="Times New Roman"/>
                <w:sz w:val="24"/>
                <w:szCs w:val="24"/>
              </w:rPr>
              <w:t xml:space="preserve"> </w:t>
            </w:r>
            <w:r w:rsidRPr="000A7855">
              <w:rPr>
                <w:rFonts w:ascii="Times New Roman" w:hAnsi="Times New Roman"/>
                <w:sz w:val="24"/>
                <w:szCs w:val="24"/>
              </w:rPr>
              <w:t>работ</w:t>
            </w:r>
          </w:p>
        </w:tc>
      </w:tr>
      <w:tr w:rsidR="00655C8F" w:rsidRPr="000A7855" w:rsidTr="00291145">
        <w:trPr>
          <w:trHeight w:val="854"/>
        </w:trPr>
        <w:tc>
          <w:tcPr>
            <w:tcW w:w="1101" w:type="dxa"/>
            <w:vAlign w:val="center"/>
          </w:tcPr>
          <w:p w:rsidR="00655C8F" w:rsidRPr="000A7855" w:rsidRDefault="00655C8F" w:rsidP="00291145">
            <w:pPr>
              <w:spacing w:after="0" w:line="240" w:lineRule="auto"/>
              <w:jc w:val="both"/>
              <w:rPr>
                <w:rFonts w:ascii="Times New Roman" w:hAnsi="Times New Roman"/>
                <w:sz w:val="24"/>
                <w:szCs w:val="24"/>
              </w:rPr>
            </w:pPr>
          </w:p>
        </w:tc>
        <w:tc>
          <w:tcPr>
            <w:tcW w:w="3543" w:type="dxa"/>
            <w:tcBorders>
              <w:top w:val="nil"/>
              <w:bottom w:val="nil"/>
              <w:right w:val="nil"/>
            </w:tcBorders>
            <w:vAlign w:val="center"/>
          </w:tcPr>
          <w:p w:rsidR="00655C8F" w:rsidRPr="000A7855" w:rsidRDefault="00655C8F" w:rsidP="00291145">
            <w:pPr>
              <w:spacing w:after="0" w:line="240" w:lineRule="auto"/>
              <w:jc w:val="both"/>
              <w:rPr>
                <w:rFonts w:ascii="Times New Roman" w:hAnsi="Times New Roman"/>
                <w:sz w:val="24"/>
                <w:szCs w:val="24"/>
              </w:rPr>
            </w:pPr>
            <w:r w:rsidRPr="000A7855">
              <w:rPr>
                <w:rFonts w:ascii="Times New Roman" w:hAnsi="Times New Roman"/>
                <w:sz w:val="24"/>
                <w:szCs w:val="24"/>
              </w:rPr>
              <w:t>Без</w:t>
            </w:r>
            <w:r>
              <w:rPr>
                <w:rFonts w:ascii="Times New Roman" w:hAnsi="Times New Roman"/>
                <w:sz w:val="24"/>
                <w:szCs w:val="24"/>
              </w:rPr>
              <w:t xml:space="preserve"> </w:t>
            </w:r>
            <w:r w:rsidRPr="000A7855">
              <w:rPr>
                <w:rFonts w:ascii="Times New Roman" w:hAnsi="Times New Roman"/>
                <w:sz w:val="24"/>
                <w:szCs w:val="24"/>
              </w:rPr>
              <w:t>вырубки</w:t>
            </w:r>
          </w:p>
        </w:tc>
        <w:tc>
          <w:tcPr>
            <w:tcW w:w="4820" w:type="dxa"/>
            <w:gridSpan w:val="2"/>
            <w:tcBorders>
              <w:top w:val="nil"/>
              <w:left w:val="nil"/>
              <w:bottom w:val="nil"/>
              <w:right w:val="nil"/>
            </w:tcBorders>
            <w:vAlign w:val="center"/>
          </w:tcPr>
          <w:p w:rsidR="00655C8F" w:rsidRPr="000A7855" w:rsidRDefault="00655C8F" w:rsidP="00291145">
            <w:pPr>
              <w:spacing w:after="0" w:line="240" w:lineRule="auto"/>
              <w:jc w:val="both"/>
              <w:rPr>
                <w:rFonts w:ascii="Times New Roman" w:hAnsi="Times New Roman"/>
                <w:sz w:val="24"/>
                <w:szCs w:val="24"/>
              </w:rPr>
            </w:pPr>
          </w:p>
        </w:tc>
      </w:tr>
    </w:tbl>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Право использования земель (земельного участка)</w:t>
      </w:r>
      <w:r>
        <w:rPr>
          <w:rFonts w:ascii="Times New Roman" w:hAnsi="Times New Roman" w:cs="Times New Roman"/>
          <w:sz w:val="24"/>
          <w:szCs w:val="24"/>
          <w:lang w:eastAsia="ru-RU"/>
        </w:rPr>
        <w:t xml:space="preserve">, </w:t>
      </w:r>
      <w:r w:rsidRPr="000A7855">
        <w:rPr>
          <w:rFonts w:ascii="Times New Roman" w:hAnsi="Times New Roman"/>
          <w:sz w:val="24"/>
          <w:szCs w:val="24"/>
        </w:rPr>
        <w:t>право</w:t>
      </w:r>
      <w:r>
        <w:rPr>
          <w:rFonts w:ascii="Times New Roman" w:hAnsi="Times New Roman"/>
          <w:sz w:val="24"/>
          <w:szCs w:val="24"/>
        </w:rPr>
        <w:t xml:space="preserve"> </w:t>
      </w:r>
      <w:r w:rsidRPr="000A7855">
        <w:rPr>
          <w:rFonts w:ascii="Times New Roman" w:hAnsi="Times New Roman"/>
          <w:sz w:val="24"/>
          <w:szCs w:val="24"/>
        </w:rPr>
        <w:t>собственности</w:t>
      </w:r>
      <w:r>
        <w:rPr>
          <w:rFonts w:ascii="Times New Roman" w:hAnsi="Times New Roman"/>
          <w:sz w:val="24"/>
          <w:szCs w:val="24"/>
        </w:rPr>
        <w:t xml:space="preserve"> </w:t>
      </w:r>
      <w:r w:rsidRPr="000A7855">
        <w:rPr>
          <w:rFonts w:ascii="Times New Roman" w:hAnsi="Times New Roman"/>
          <w:sz w:val="24"/>
          <w:szCs w:val="24"/>
        </w:rPr>
        <w:t>на</w:t>
      </w:r>
      <w:r>
        <w:rPr>
          <w:rFonts w:ascii="Times New Roman" w:hAnsi="Times New Roman"/>
          <w:sz w:val="24"/>
          <w:szCs w:val="24"/>
        </w:rPr>
        <w:t xml:space="preserve"> </w:t>
      </w:r>
      <w:r w:rsidRPr="000A7855">
        <w:rPr>
          <w:rFonts w:ascii="Times New Roman" w:hAnsi="Times New Roman"/>
          <w:sz w:val="24"/>
          <w:szCs w:val="24"/>
        </w:rPr>
        <w:t>объекты</w:t>
      </w:r>
      <w:r>
        <w:rPr>
          <w:rFonts w:ascii="Times New Roman" w:hAnsi="Times New Roman"/>
          <w:sz w:val="24"/>
          <w:szCs w:val="24"/>
        </w:rPr>
        <w:t xml:space="preserve"> </w:t>
      </w:r>
      <w:r w:rsidRPr="000A7855">
        <w:rPr>
          <w:rFonts w:ascii="Times New Roman" w:hAnsi="Times New Roman"/>
          <w:sz w:val="24"/>
          <w:szCs w:val="24"/>
        </w:rPr>
        <w:t>(здания,</w:t>
      </w:r>
      <w:r>
        <w:rPr>
          <w:rFonts w:ascii="Times New Roman" w:hAnsi="Times New Roman"/>
          <w:sz w:val="24"/>
          <w:szCs w:val="24"/>
        </w:rPr>
        <w:t xml:space="preserve"> </w:t>
      </w:r>
      <w:r w:rsidRPr="000A7855">
        <w:rPr>
          <w:rFonts w:ascii="Times New Roman" w:hAnsi="Times New Roman"/>
          <w:sz w:val="24"/>
          <w:szCs w:val="24"/>
        </w:rPr>
        <w:t>строения,</w:t>
      </w:r>
      <w:r>
        <w:rPr>
          <w:rFonts w:ascii="Times New Roman" w:hAnsi="Times New Roman"/>
          <w:sz w:val="24"/>
          <w:szCs w:val="24"/>
        </w:rPr>
        <w:t xml:space="preserve"> </w:t>
      </w:r>
      <w:r w:rsidRPr="000A7855">
        <w:rPr>
          <w:rFonts w:ascii="Times New Roman" w:hAnsi="Times New Roman"/>
          <w:sz w:val="24"/>
          <w:szCs w:val="24"/>
        </w:rPr>
        <w:t>сооружения,</w:t>
      </w:r>
      <w:r>
        <w:rPr>
          <w:rFonts w:ascii="Times New Roman" w:hAnsi="Times New Roman"/>
          <w:sz w:val="24"/>
          <w:szCs w:val="24"/>
        </w:rPr>
        <w:t xml:space="preserve"> </w:t>
      </w:r>
      <w:r w:rsidRPr="000A7855">
        <w:rPr>
          <w:rFonts w:ascii="Times New Roman" w:hAnsi="Times New Roman"/>
          <w:sz w:val="24"/>
          <w:szCs w:val="24"/>
        </w:rPr>
        <w:t>инженерные</w:t>
      </w:r>
      <w:r>
        <w:rPr>
          <w:rFonts w:ascii="Times New Roman" w:hAnsi="Times New Roman"/>
          <w:sz w:val="24"/>
          <w:szCs w:val="24"/>
        </w:rPr>
        <w:t xml:space="preserve"> </w:t>
      </w:r>
      <w:r w:rsidRPr="000A7855">
        <w:rPr>
          <w:rFonts w:ascii="Times New Roman" w:hAnsi="Times New Roman"/>
          <w:sz w:val="24"/>
          <w:szCs w:val="24"/>
        </w:rPr>
        <w:t>коммуникации</w:t>
      </w:r>
      <w:r>
        <w:rPr>
          <w:rFonts w:ascii="Times New Roman" w:hAnsi="Times New Roman"/>
          <w:sz w:val="24"/>
          <w:szCs w:val="24"/>
        </w:rPr>
        <w:t>)</w:t>
      </w:r>
      <w:r>
        <w:rPr>
          <w:rFonts w:ascii="Times New Roman" w:hAnsi="Times New Roman" w:cs="Times New Roman"/>
          <w:sz w:val="24"/>
          <w:szCs w:val="24"/>
          <w:lang w:eastAsia="ru-RU"/>
        </w:rPr>
        <w:t xml:space="preserve"> на основании ________</w:t>
      </w:r>
      <w:r w:rsidRPr="00B41123">
        <w:rPr>
          <w:rFonts w:ascii="Times New Roman" w:hAnsi="Times New Roman" w:cs="Times New Roman"/>
          <w:sz w:val="24"/>
          <w:szCs w:val="24"/>
          <w:lang w:eastAsia="ru-RU"/>
        </w:rPr>
        <w:t>_____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____________</w:t>
      </w:r>
      <w:r>
        <w:rPr>
          <w:rFonts w:ascii="Times New Roman" w:hAnsi="Times New Roman" w:cs="Times New Roman"/>
          <w:sz w:val="24"/>
          <w:szCs w:val="24"/>
          <w:lang w:eastAsia="ru-RU"/>
        </w:rPr>
        <w:t>________________</w:t>
      </w:r>
      <w:r w:rsidRPr="00B41123">
        <w:rPr>
          <w:rFonts w:ascii="Times New Roman" w:hAnsi="Times New Roman" w:cs="Times New Roman"/>
          <w:sz w:val="24"/>
          <w:szCs w:val="24"/>
          <w:lang w:eastAsia="ru-RU"/>
        </w:rPr>
        <w:t>____________________________</w:t>
      </w:r>
      <w:r>
        <w:rPr>
          <w:rFonts w:ascii="Times New Roman" w:hAnsi="Times New Roman" w:cs="Times New Roman"/>
          <w:sz w:val="24"/>
          <w:szCs w:val="24"/>
          <w:lang w:eastAsia="ru-RU"/>
        </w:rPr>
        <w:t>__________________</w:t>
      </w:r>
      <w:r w:rsidRPr="00B41123">
        <w:rPr>
          <w:rFonts w:ascii="Times New Roman" w:hAnsi="Times New Roman" w:cs="Times New Roman"/>
          <w:sz w:val="24"/>
          <w:szCs w:val="24"/>
          <w:lang w:eastAsia="ru-RU"/>
        </w:rPr>
        <w:t>___</w:t>
      </w:r>
    </w:p>
    <w:p w:rsidR="00655C8F" w:rsidRPr="006418B8" w:rsidRDefault="00655C8F" w:rsidP="00A26F47">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w:t>
      </w:r>
      <w:r w:rsidRPr="006418B8">
        <w:rPr>
          <w:rFonts w:ascii="Times New Roman" w:hAnsi="Times New Roman" w:cs="Times New Roman"/>
          <w:sz w:val="20"/>
          <w:szCs w:val="20"/>
          <w:lang w:eastAsia="ru-RU"/>
        </w:rPr>
        <w:t>(наименование документа(ов), дата, номер)</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___________________________________________________________________________</w:t>
      </w:r>
      <w:r>
        <w:rPr>
          <w:rFonts w:ascii="Times New Roman" w:hAnsi="Times New Roman" w:cs="Times New Roman"/>
          <w:sz w:val="24"/>
          <w:szCs w:val="24"/>
          <w:lang w:eastAsia="ru-RU"/>
        </w:rPr>
        <w:t>__</w:t>
      </w:r>
    </w:p>
    <w:p w:rsidR="00655C8F" w:rsidRPr="000A7855" w:rsidRDefault="00655C8F" w:rsidP="00C558C2">
      <w:pPr>
        <w:spacing w:after="0" w:line="240" w:lineRule="auto"/>
        <w:jc w:val="both"/>
        <w:rPr>
          <w:rFonts w:ascii="Times New Roman" w:hAnsi="Times New Roman"/>
          <w:sz w:val="24"/>
          <w:szCs w:val="24"/>
        </w:rPr>
      </w:pPr>
      <w:r w:rsidRPr="000A7855">
        <w:rPr>
          <w:rFonts w:ascii="Times New Roman" w:hAnsi="Times New Roman"/>
          <w:sz w:val="24"/>
          <w:szCs w:val="24"/>
        </w:rPr>
        <w:t>Ограничение</w:t>
      </w:r>
      <w:r>
        <w:rPr>
          <w:rFonts w:ascii="Times New Roman" w:hAnsi="Times New Roman"/>
          <w:sz w:val="24"/>
          <w:szCs w:val="24"/>
        </w:rPr>
        <w:t xml:space="preserve"> </w:t>
      </w:r>
      <w:r w:rsidRPr="000A7855">
        <w:rPr>
          <w:rFonts w:ascii="Times New Roman" w:hAnsi="Times New Roman"/>
          <w:sz w:val="24"/>
          <w:szCs w:val="24"/>
        </w:rPr>
        <w:t>движения</w:t>
      </w:r>
      <w:r>
        <w:rPr>
          <w:rFonts w:ascii="Times New Roman" w:hAnsi="Times New Roman"/>
          <w:sz w:val="24"/>
          <w:szCs w:val="24"/>
        </w:rPr>
        <w:t xml:space="preserve"> пешеходов </w:t>
      </w:r>
      <w:r w:rsidRPr="000A7855">
        <w:rPr>
          <w:rFonts w:ascii="Times New Roman" w:hAnsi="Times New Roman"/>
          <w:sz w:val="24"/>
          <w:szCs w:val="24"/>
        </w:rPr>
        <w:t>и</w:t>
      </w:r>
      <w:r>
        <w:rPr>
          <w:rFonts w:ascii="Times New Roman" w:hAnsi="Times New Roman"/>
          <w:sz w:val="24"/>
          <w:szCs w:val="24"/>
        </w:rPr>
        <w:t xml:space="preserve"> </w:t>
      </w:r>
      <w:r w:rsidRPr="000A7855">
        <w:rPr>
          <w:rFonts w:ascii="Times New Roman" w:hAnsi="Times New Roman"/>
          <w:sz w:val="24"/>
          <w:szCs w:val="24"/>
        </w:rPr>
        <w:t>автотранспорта</w:t>
      </w:r>
      <w:r>
        <w:rPr>
          <w:rFonts w:ascii="Times New Roman" w:hAnsi="Times New Roman"/>
          <w:sz w:val="24"/>
          <w:szCs w:val="24"/>
        </w:rPr>
        <w:t xml:space="preserve"> </w:t>
      </w:r>
      <w:r w:rsidRPr="000A7855">
        <w:rPr>
          <w:rFonts w:ascii="Times New Roman" w:hAnsi="Times New Roman"/>
          <w:sz w:val="24"/>
          <w:szCs w:val="24"/>
        </w:rPr>
        <w:t>(не</w:t>
      </w:r>
      <w:r>
        <w:rPr>
          <w:rFonts w:ascii="Times New Roman" w:hAnsi="Times New Roman"/>
          <w:sz w:val="24"/>
          <w:szCs w:val="24"/>
        </w:rPr>
        <w:t xml:space="preserve"> </w:t>
      </w:r>
      <w:r w:rsidRPr="000A7855">
        <w:rPr>
          <w:rFonts w:ascii="Times New Roman" w:hAnsi="Times New Roman"/>
          <w:sz w:val="24"/>
          <w:szCs w:val="24"/>
        </w:rPr>
        <w:t>ограничиваем,</w:t>
      </w:r>
      <w:r>
        <w:rPr>
          <w:rFonts w:ascii="Times New Roman" w:hAnsi="Times New Roman"/>
          <w:sz w:val="24"/>
          <w:szCs w:val="24"/>
        </w:rPr>
        <w:t xml:space="preserve"> </w:t>
      </w:r>
      <w:r w:rsidRPr="000A7855">
        <w:rPr>
          <w:rFonts w:ascii="Times New Roman" w:hAnsi="Times New Roman"/>
          <w:sz w:val="24"/>
          <w:szCs w:val="24"/>
        </w:rPr>
        <w:t>ограничиваем</w:t>
      </w:r>
      <w:r>
        <w:rPr>
          <w:rFonts w:ascii="Times New Roman" w:hAnsi="Times New Roman"/>
          <w:sz w:val="24"/>
          <w:szCs w:val="24"/>
        </w:rPr>
        <w:t xml:space="preserve"> </w:t>
      </w:r>
      <w:r w:rsidRPr="000A7855">
        <w:rPr>
          <w:rFonts w:ascii="Times New Roman" w:hAnsi="Times New Roman"/>
          <w:sz w:val="24"/>
          <w:szCs w:val="24"/>
        </w:rPr>
        <w:t>частично,</w:t>
      </w:r>
      <w:r>
        <w:rPr>
          <w:rFonts w:ascii="Times New Roman" w:hAnsi="Times New Roman"/>
          <w:sz w:val="24"/>
          <w:szCs w:val="24"/>
        </w:rPr>
        <w:t xml:space="preserve"> </w:t>
      </w:r>
      <w:r w:rsidRPr="000A7855">
        <w:rPr>
          <w:rFonts w:ascii="Times New Roman" w:hAnsi="Times New Roman"/>
          <w:sz w:val="24"/>
          <w:szCs w:val="24"/>
        </w:rPr>
        <w:t>ограничиваем</w:t>
      </w:r>
      <w:r>
        <w:rPr>
          <w:rFonts w:ascii="Times New Roman" w:hAnsi="Times New Roman"/>
          <w:sz w:val="24"/>
          <w:szCs w:val="24"/>
        </w:rPr>
        <w:t xml:space="preserve"> </w:t>
      </w:r>
      <w:r w:rsidRPr="000A7855">
        <w:rPr>
          <w:rFonts w:ascii="Times New Roman" w:hAnsi="Times New Roman"/>
          <w:sz w:val="24"/>
          <w:szCs w:val="24"/>
        </w:rPr>
        <w:t>полностью)</w:t>
      </w:r>
      <w:r>
        <w:rPr>
          <w:rFonts w:ascii="Times New Roman" w:hAnsi="Times New Roman"/>
          <w:sz w:val="24"/>
          <w:szCs w:val="24"/>
        </w:rPr>
        <w:t xml:space="preserve"> </w:t>
      </w:r>
      <w:r w:rsidRPr="000A7855">
        <w:rPr>
          <w:rFonts w:ascii="Times New Roman" w:hAnsi="Times New Roman"/>
          <w:sz w:val="24"/>
          <w:szCs w:val="24"/>
        </w:rPr>
        <w:t>_________________</w:t>
      </w:r>
      <w:r>
        <w:rPr>
          <w:rFonts w:ascii="Times New Roman" w:hAnsi="Times New Roman"/>
          <w:sz w:val="24"/>
          <w:szCs w:val="24"/>
        </w:rPr>
        <w:t>__________________</w:t>
      </w:r>
      <w:r w:rsidRPr="000A7855">
        <w:rPr>
          <w:rFonts w:ascii="Times New Roman" w:hAnsi="Times New Roman"/>
          <w:sz w:val="24"/>
          <w:szCs w:val="24"/>
        </w:rPr>
        <w:t>___________</w:t>
      </w:r>
    </w:p>
    <w:p w:rsidR="00655C8F" w:rsidRPr="000A7855" w:rsidRDefault="00655C8F" w:rsidP="00C558C2">
      <w:pPr>
        <w:spacing w:after="0" w:line="240" w:lineRule="auto"/>
        <w:jc w:val="both"/>
        <w:rPr>
          <w:rFonts w:ascii="Times New Roman" w:hAnsi="Times New Roman"/>
          <w:sz w:val="24"/>
          <w:szCs w:val="24"/>
        </w:rPr>
      </w:pPr>
    </w:p>
    <w:p w:rsidR="00655C8F" w:rsidRDefault="00655C8F" w:rsidP="00C558C2">
      <w:pPr>
        <w:spacing w:after="0" w:line="240" w:lineRule="auto"/>
        <w:jc w:val="both"/>
        <w:rPr>
          <w:rFonts w:ascii="Times New Roman" w:hAnsi="Times New Roman"/>
          <w:sz w:val="24"/>
          <w:szCs w:val="24"/>
        </w:rPr>
      </w:pPr>
      <w:r w:rsidRPr="000A7855">
        <w:rPr>
          <w:rFonts w:ascii="Times New Roman" w:hAnsi="Times New Roman"/>
          <w:sz w:val="24"/>
          <w:szCs w:val="24"/>
        </w:rPr>
        <w:t>Способ</w:t>
      </w:r>
      <w:r>
        <w:rPr>
          <w:rFonts w:ascii="Times New Roman" w:hAnsi="Times New Roman"/>
          <w:sz w:val="24"/>
          <w:szCs w:val="24"/>
        </w:rPr>
        <w:t xml:space="preserve"> </w:t>
      </w:r>
      <w:r w:rsidRPr="000A7855">
        <w:rPr>
          <w:rFonts w:ascii="Times New Roman" w:hAnsi="Times New Roman"/>
          <w:sz w:val="24"/>
          <w:szCs w:val="24"/>
        </w:rPr>
        <w:t>и</w:t>
      </w:r>
      <w:r>
        <w:rPr>
          <w:rFonts w:ascii="Times New Roman" w:hAnsi="Times New Roman"/>
          <w:sz w:val="24"/>
          <w:szCs w:val="24"/>
        </w:rPr>
        <w:t xml:space="preserve"> </w:t>
      </w:r>
      <w:r w:rsidRPr="000A7855">
        <w:rPr>
          <w:rFonts w:ascii="Times New Roman" w:hAnsi="Times New Roman"/>
          <w:sz w:val="24"/>
          <w:szCs w:val="24"/>
        </w:rPr>
        <w:t>порядок</w:t>
      </w:r>
      <w:r>
        <w:rPr>
          <w:rFonts w:ascii="Times New Roman" w:hAnsi="Times New Roman"/>
          <w:sz w:val="24"/>
          <w:szCs w:val="24"/>
        </w:rPr>
        <w:t xml:space="preserve"> </w:t>
      </w:r>
      <w:r w:rsidRPr="000A7855">
        <w:rPr>
          <w:rFonts w:ascii="Times New Roman" w:hAnsi="Times New Roman"/>
          <w:sz w:val="24"/>
          <w:szCs w:val="24"/>
        </w:rPr>
        <w:t>производства</w:t>
      </w:r>
      <w:r>
        <w:rPr>
          <w:rFonts w:ascii="Times New Roman" w:hAnsi="Times New Roman"/>
          <w:sz w:val="24"/>
          <w:szCs w:val="24"/>
        </w:rPr>
        <w:t xml:space="preserve"> </w:t>
      </w:r>
      <w:r w:rsidRPr="000A7855">
        <w:rPr>
          <w:rFonts w:ascii="Times New Roman" w:hAnsi="Times New Roman"/>
          <w:sz w:val="24"/>
          <w:szCs w:val="24"/>
        </w:rPr>
        <w:t>работ</w:t>
      </w:r>
      <w:r>
        <w:rPr>
          <w:rFonts w:ascii="Times New Roman" w:hAnsi="Times New Roman"/>
          <w:sz w:val="24"/>
          <w:szCs w:val="24"/>
        </w:rPr>
        <w:t xml:space="preserve"> </w:t>
      </w:r>
      <w:r w:rsidRPr="000A7855">
        <w:rPr>
          <w:rFonts w:ascii="Times New Roman" w:hAnsi="Times New Roman"/>
          <w:sz w:val="24"/>
          <w:szCs w:val="24"/>
        </w:rPr>
        <w:t>(механизированный,</w:t>
      </w:r>
      <w:r>
        <w:rPr>
          <w:rFonts w:ascii="Times New Roman" w:hAnsi="Times New Roman"/>
          <w:sz w:val="24"/>
          <w:szCs w:val="24"/>
        </w:rPr>
        <w:t xml:space="preserve"> </w:t>
      </w:r>
      <w:r w:rsidRPr="000A7855">
        <w:rPr>
          <w:rFonts w:ascii="Times New Roman" w:hAnsi="Times New Roman"/>
          <w:sz w:val="24"/>
          <w:szCs w:val="24"/>
        </w:rPr>
        <w:t>ручной,</w:t>
      </w:r>
      <w:r>
        <w:rPr>
          <w:rFonts w:ascii="Times New Roman" w:hAnsi="Times New Roman"/>
          <w:sz w:val="24"/>
          <w:szCs w:val="24"/>
        </w:rPr>
        <w:t xml:space="preserve"> </w:t>
      </w:r>
      <w:r w:rsidRPr="000A7855">
        <w:rPr>
          <w:rFonts w:ascii="Times New Roman" w:hAnsi="Times New Roman"/>
          <w:sz w:val="24"/>
          <w:szCs w:val="24"/>
        </w:rPr>
        <w:t>открытый,</w:t>
      </w:r>
      <w:r>
        <w:rPr>
          <w:rFonts w:ascii="Times New Roman" w:hAnsi="Times New Roman"/>
          <w:sz w:val="24"/>
          <w:szCs w:val="24"/>
        </w:rPr>
        <w:t xml:space="preserve"> </w:t>
      </w:r>
      <w:r w:rsidRPr="000A7855">
        <w:rPr>
          <w:rFonts w:ascii="Times New Roman" w:hAnsi="Times New Roman"/>
          <w:sz w:val="24"/>
          <w:szCs w:val="24"/>
        </w:rPr>
        <w:t>прокол</w:t>
      </w:r>
      <w:r>
        <w:rPr>
          <w:rFonts w:ascii="Times New Roman" w:hAnsi="Times New Roman"/>
          <w:sz w:val="24"/>
          <w:szCs w:val="24"/>
        </w:rPr>
        <w:t xml:space="preserve"> </w:t>
      </w:r>
      <w:r w:rsidRPr="000A7855">
        <w:rPr>
          <w:rFonts w:ascii="Times New Roman" w:hAnsi="Times New Roman"/>
          <w:sz w:val="24"/>
          <w:szCs w:val="24"/>
        </w:rPr>
        <w:t>и</w:t>
      </w:r>
      <w:r>
        <w:rPr>
          <w:rFonts w:ascii="Times New Roman" w:hAnsi="Times New Roman"/>
          <w:sz w:val="24"/>
          <w:szCs w:val="24"/>
        </w:rPr>
        <w:t xml:space="preserve"> </w:t>
      </w:r>
      <w:r w:rsidRPr="000A7855">
        <w:rPr>
          <w:rFonts w:ascii="Times New Roman" w:hAnsi="Times New Roman"/>
          <w:sz w:val="24"/>
          <w:szCs w:val="24"/>
        </w:rPr>
        <w:t>т.д.)</w:t>
      </w:r>
      <w:r>
        <w:rPr>
          <w:rFonts w:ascii="Times New Roman" w:hAnsi="Times New Roman"/>
          <w:sz w:val="24"/>
          <w:szCs w:val="24"/>
        </w:rPr>
        <w:t xml:space="preserve"> </w:t>
      </w:r>
      <w:r w:rsidRPr="000A7855">
        <w:rPr>
          <w:rFonts w:ascii="Times New Roman" w:hAnsi="Times New Roman"/>
          <w:sz w:val="24"/>
          <w:szCs w:val="24"/>
        </w:rPr>
        <w:t>___________________________________________</w:t>
      </w:r>
      <w:r>
        <w:rPr>
          <w:rFonts w:ascii="Times New Roman" w:hAnsi="Times New Roman"/>
          <w:sz w:val="24"/>
          <w:szCs w:val="24"/>
        </w:rPr>
        <w:t>______________________________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Разрешение доверяется получить </w:t>
      </w:r>
      <w:r w:rsidRPr="00B41123">
        <w:rPr>
          <w:rFonts w:ascii="Times New Roman" w:hAnsi="Times New Roman" w:cs="Times New Roman"/>
          <w:sz w:val="24"/>
          <w:szCs w:val="24"/>
          <w:lang w:eastAsia="ru-RU"/>
        </w:rPr>
        <w:t>____</w:t>
      </w:r>
      <w:r>
        <w:rPr>
          <w:rFonts w:ascii="Times New Roman" w:hAnsi="Times New Roman" w:cs="Times New Roman"/>
          <w:sz w:val="24"/>
          <w:szCs w:val="24"/>
          <w:lang w:eastAsia="ru-RU"/>
        </w:rPr>
        <w:t>______</w:t>
      </w:r>
      <w:r w:rsidRPr="00B41123">
        <w:rPr>
          <w:rFonts w:ascii="Times New Roman" w:hAnsi="Times New Roman" w:cs="Times New Roman"/>
          <w:sz w:val="24"/>
          <w:szCs w:val="24"/>
          <w:lang w:eastAsia="ru-RU"/>
        </w:rPr>
        <w:t>______________________________________</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6418B8">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6418B8">
        <w:rPr>
          <w:rFonts w:ascii="Times New Roman" w:hAnsi="Times New Roman" w:cs="Times New Roman"/>
          <w:sz w:val="20"/>
          <w:szCs w:val="20"/>
          <w:lang w:eastAsia="ru-RU"/>
        </w:rPr>
        <w:t xml:space="preserve">  (должность, Ф.И.О., номер и дата выдачи доверенности)</w:t>
      </w:r>
    </w:p>
    <w:p w:rsidR="00655C8F" w:rsidRPr="006418B8" w:rsidRDefault="00655C8F" w:rsidP="006418B8">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____</w:t>
      </w:r>
      <w:r>
        <w:rPr>
          <w:rFonts w:ascii="Times New Roman" w:hAnsi="Times New Roman" w:cs="Times New Roman"/>
          <w:sz w:val="24"/>
          <w:szCs w:val="24"/>
          <w:lang w:eastAsia="ru-RU"/>
        </w:rPr>
        <w:t>______________________________________</w:t>
      </w:r>
      <w:r w:rsidRPr="00B41123">
        <w:rPr>
          <w:rFonts w:ascii="Times New Roman" w:hAnsi="Times New Roman" w:cs="Times New Roman"/>
          <w:sz w:val="24"/>
          <w:szCs w:val="24"/>
          <w:lang w:eastAsia="ru-RU"/>
        </w:rPr>
        <w:t>___________________________________</w:t>
      </w:r>
    </w:p>
    <w:p w:rsidR="00655C8F" w:rsidRPr="006418B8" w:rsidRDefault="00655C8F" w:rsidP="00A26F47">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Дополнительно информируем:</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Работы будут производиться (нужное отметить знаком "V"):</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noProof/>
          <w:lang w:eastAsia="ru-RU"/>
        </w:rPr>
        <w:pict>
          <v:rect id="_x0000_s1026" style="position:absolute;left:0;text-align:left;margin-left:5.1pt;margin-top:4.1pt;width:13.15pt;height:10.65pt;z-index:251658240"/>
        </w:pic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хозяйственным способом;</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noProof/>
          <w:lang w:eastAsia="ru-RU"/>
        </w:rPr>
        <w:pict>
          <v:rect id="_x0000_s1027" style="position:absolute;left:0;text-align:left;margin-left:5.1pt;margin-top:2.2pt;width:13.15pt;height:11.3pt;z-index:251659264"/>
        </w:pic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подрядным способом в соответствии с договором от "_</w:t>
      </w:r>
      <w:r>
        <w:rPr>
          <w:rFonts w:ascii="Times New Roman" w:hAnsi="Times New Roman" w:cs="Times New Roman"/>
          <w:sz w:val="24"/>
          <w:szCs w:val="24"/>
          <w:lang w:eastAsia="ru-RU"/>
        </w:rPr>
        <w:t>_</w:t>
      </w:r>
      <w:r w:rsidRPr="00B41123">
        <w:rPr>
          <w:rFonts w:ascii="Times New Roman" w:hAnsi="Times New Roman" w:cs="Times New Roman"/>
          <w:sz w:val="24"/>
          <w:szCs w:val="24"/>
          <w:lang w:eastAsia="ru-RU"/>
        </w:rPr>
        <w:t>_" __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____ г. N 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__________________________________________________________________________</w:t>
      </w:r>
      <w:r>
        <w:rPr>
          <w:rFonts w:ascii="Times New Roman" w:hAnsi="Times New Roman" w:cs="Times New Roman"/>
          <w:sz w:val="24"/>
          <w:szCs w:val="24"/>
          <w:lang w:eastAsia="ru-RU"/>
        </w:rPr>
        <w:t>__</w:t>
      </w:r>
      <w:r w:rsidRPr="00B41123">
        <w:rPr>
          <w:rFonts w:ascii="Times New Roman" w:hAnsi="Times New Roman" w:cs="Times New Roman"/>
          <w:sz w:val="24"/>
          <w:szCs w:val="24"/>
          <w:lang w:eastAsia="ru-RU"/>
        </w:rPr>
        <w:t>_</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(наименование организации, ИНН, юридический и почтовый адрес, Ф.И.О. руководителя,</w:t>
      </w:r>
    </w:p>
    <w:p w:rsidR="00655C8F"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r w:rsidRPr="00B41123">
        <w:rPr>
          <w:rFonts w:ascii="Times New Roman" w:hAnsi="Times New Roman" w:cs="Times New Roman"/>
          <w:sz w:val="24"/>
          <w:szCs w:val="24"/>
          <w:lang w:eastAsia="ru-RU"/>
        </w:rPr>
        <w:t xml:space="preserve"> номер телефона</w:t>
      </w:r>
      <w:r>
        <w:rPr>
          <w:rFonts w:ascii="Times New Roman" w:hAnsi="Times New Roman" w:cs="Times New Roman"/>
          <w:sz w:val="24"/>
          <w:szCs w:val="24"/>
          <w:lang w:eastAsia="ru-RU"/>
        </w:rPr>
        <w:t>, либо данные об индивидуальном предпринимателе</w:t>
      </w:r>
      <w:r w:rsidRPr="00B41123">
        <w:rPr>
          <w:rFonts w:ascii="Times New Roman" w:hAnsi="Times New Roman" w:cs="Times New Roman"/>
          <w:sz w:val="24"/>
          <w:szCs w:val="24"/>
          <w:lang w:eastAsia="ru-RU"/>
        </w:rPr>
        <w:t>)</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Гарантирую, что по окончании работ будет восстановлено благоустройство в месте производства работ, а также при возникновении просадок и деформаций, при неприживаемости зеленых насаждений, газона, травы в течение 3 лет после восстановления благоустройства:</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 асфальтобетонное покрытие </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брусчатое покрытие</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щебеночное покрытие</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малые архитектурные формы</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цветники</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газоны</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 зеленые насаждения </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 озелененные территории </w:t>
      </w:r>
    </w:p>
    <w:p w:rsidR="00655C8F" w:rsidRPr="00B41123" w:rsidRDefault="00655C8F" w:rsidP="00A26F4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 уплотнение грунта </w:t>
      </w:r>
    </w:p>
    <w:p w:rsidR="00655C8F" w:rsidRDefault="00655C8F" w:rsidP="000237B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3B137D" w:rsidRDefault="00655C8F" w:rsidP="000237B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3B137D">
        <w:rPr>
          <w:rFonts w:ascii="Times New Roman" w:hAnsi="Times New Roman" w:cs="Times New Roman"/>
          <w:sz w:val="24"/>
          <w:szCs w:val="24"/>
          <w:lang w:eastAsia="ru-RU"/>
        </w:rPr>
        <w:t>Перечень прилагаемых документов:</w:t>
      </w:r>
    </w:p>
    <w:p w:rsidR="00655C8F" w:rsidRPr="003B137D" w:rsidRDefault="00655C8F" w:rsidP="00401358">
      <w:pPr>
        <w:autoSpaceDE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 xml:space="preserve">1) </w:t>
      </w:r>
      <w:r w:rsidRPr="003B137D">
        <w:rPr>
          <w:rFonts w:ascii="Times New Roman" w:hAnsi="Times New Roman" w:cs="Times New Roman"/>
          <w:sz w:val="24"/>
          <w:szCs w:val="24"/>
        </w:rPr>
        <w:t xml:space="preserve">документы, удостоверяющие личность заявителя, представителя заявителя – физического лица для удостоверения личности </w:t>
      </w:r>
      <w:r w:rsidRPr="003B137D">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3B137D">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3B137D">
        <w:rPr>
          <w:rFonts w:ascii="Times New Roman" w:hAnsi="Times New Roman" w:cs="Times New Roman"/>
          <w:bCs/>
          <w:color w:val="000000"/>
          <w:sz w:val="24"/>
          <w:szCs w:val="24"/>
        </w:rPr>
        <w:t>(выданный МВД России) (вправе представить иные документы, удостоверяющие личность);</w:t>
      </w:r>
    </w:p>
    <w:p w:rsidR="00655C8F" w:rsidRPr="003B137D" w:rsidRDefault="00655C8F" w:rsidP="0040135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2) </w:t>
      </w:r>
      <w:r w:rsidRPr="003B137D">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3B137D">
        <w:rPr>
          <w:rFonts w:ascii="Times New Roman" w:hAnsi="Times New Roman" w:cs="Times New Roman"/>
          <w:sz w:val="24"/>
          <w:szCs w:val="24"/>
          <w:lang w:eastAsia="ru-RU"/>
        </w:rPr>
        <w:t>;</w:t>
      </w:r>
    </w:p>
    <w:p w:rsidR="00655C8F" w:rsidRPr="003B137D" w:rsidRDefault="00655C8F" w:rsidP="002B06B5">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3) выписка из Единого государственного реестра недвижимости;</w:t>
      </w:r>
    </w:p>
    <w:p w:rsidR="00655C8F" w:rsidRPr="003B137D" w:rsidRDefault="00655C8F" w:rsidP="002B06B5">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4) выписка из Единого государственного реестра юридических лиц;</w:t>
      </w:r>
    </w:p>
    <w:p w:rsidR="00655C8F" w:rsidRPr="003B137D" w:rsidRDefault="00655C8F" w:rsidP="002B06B5">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5)выписка из Единого государственного реестра индивидуальных предпринимателей;</w:t>
      </w:r>
    </w:p>
    <w:p w:rsidR="00655C8F" w:rsidRPr="003B137D" w:rsidRDefault="00655C8F" w:rsidP="00CA7EF3">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6) разрешение на строительство;</w:t>
      </w:r>
    </w:p>
    <w:p w:rsidR="00655C8F" w:rsidRPr="003B137D" w:rsidRDefault="00655C8F" w:rsidP="00CA7EF3">
      <w:pPr>
        <w:spacing w:after="0" w:line="240" w:lineRule="auto"/>
        <w:ind w:firstLine="567"/>
        <w:jc w:val="both"/>
        <w:rPr>
          <w:rFonts w:ascii="Times New Roman" w:hAnsi="Times New Roman"/>
          <w:sz w:val="24"/>
          <w:szCs w:val="24"/>
        </w:rPr>
      </w:pPr>
      <w:r w:rsidRPr="003B137D">
        <w:rPr>
          <w:rFonts w:ascii="Times New Roman" w:hAnsi="Times New Roman"/>
          <w:sz w:val="24"/>
          <w:szCs w:val="24"/>
        </w:rPr>
        <w:t>7) приказ о назначении лиц, ответственных за производство работ;</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8) </w:t>
      </w:r>
      <w:r w:rsidRPr="003B137D">
        <w:rPr>
          <w:rFonts w:ascii="Times New Roman" w:hAnsi="Times New Roman" w:cs="Times New Roman"/>
          <w:sz w:val="24"/>
          <w:szCs w:val="24"/>
          <w:lang w:eastAsia="ru-RU"/>
        </w:rPr>
        <w:t>проект производства работ, согласованный с владельцами инженерных сетей и коммуникаций;</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9) план участка и рабочий чертеж по устранению аварии;</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sz w:val="24"/>
          <w:szCs w:val="24"/>
          <w:lang w:eastAsia="ru-RU"/>
        </w:rPr>
        <w:t>10) план восстановления благоустройства;</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 xml:space="preserve">11) </w:t>
      </w:r>
      <w:r w:rsidRPr="003B137D">
        <w:rPr>
          <w:rFonts w:ascii="Times New Roman" w:hAnsi="Times New Roman" w:cs="Times New Roman"/>
          <w:sz w:val="24"/>
          <w:szCs w:val="24"/>
          <w:lang w:eastAsia="ru-RU"/>
        </w:rPr>
        <w:t>график производства работ и полного восстановления нарушенного дорожного покрытия, зеленых насаждений и других элементов благоустройства</w:t>
      </w:r>
      <w:r w:rsidRPr="003B137D">
        <w:rPr>
          <w:rFonts w:ascii="Times New Roman" w:hAnsi="Times New Roman" w:cs="Times New Roman"/>
          <w:bCs/>
          <w:sz w:val="24"/>
          <w:szCs w:val="24"/>
        </w:rPr>
        <w:t>;</w:t>
      </w:r>
    </w:p>
    <w:p w:rsidR="00655C8F" w:rsidRPr="003B137D" w:rsidRDefault="00655C8F" w:rsidP="00CC650A">
      <w:pPr>
        <w:spacing w:after="0" w:line="240" w:lineRule="auto"/>
        <w:ind w:firstLine="567"/>
        <w:jc w:val="both"/>
        <w:rPr>
          <w:rFonts w:ascii="Times New Roman" w:hAnsi="Times New Roman"/>
          <w:sz w:val="24"/>
          <w:szCs w:val="24"/>
        </w:rPr>
      </w:pPr>
      <w:r w:rsidRPr="003B137D">
        <w:rPr>
          <w:rFonts w:ascii="Times New Roman" w:hAnsi="Times New Roman"/>
          <w:sz w:val="24"/>
          <w:szCs w:val="24"/>
        </w:rPr>
        <w:t>12) проект организации дорожного движения (далее - ПОДД) (схема организации дорожного движения) на период производства работ (при условии частичного или полного ограничения движения пешеходов и/или автотранспорта связанных с производством работ, складированием материалов, стоянкой строительной техники);</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sz w:val="24"/>
          <w:szCs w:val="24"/>
        </w:rPr>
        <w:t xml:space="preserve">13) </w:t>
      </w:r>
      <w:r w:rsidRPr="003B137D">
        <w:rPr>
          <w:rFonts w:ascii="Times New Roman" w:hAnsi="Times New Roman" w:cs="Times New Roman"/>
          <w:sz w:val="24"/>
          <w:szCs w:val="24"/>
          <w:lang w:eastAsia="ru-RU"/>
        </w:rPr>
        <w:t>ситуационный план-схема с указанием места производства работ, объемов и видов производства работ, мест складирования материалов;</w:t>
      </w:r>
    </w:p>
    <w:p w:rsidR="00655C8F" w:rsidRPr="003B137D" w:rsidRDefault="00655C8F" w:rsidP="00CC650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14) </w:t>
      </w:r>
      <w:r w:rsidRPr="003B137D">
        <w:rPr>
          <w:rFonts w:ascii="Times New Roman" w:hAnsi="Times New Roman" w:cs="Times New Roman"/>
          <w:sz w:val="24"/>
          <w:szCs w:val="24"/>
          <w:lang w:eastAsia="ru-RU"/>
        </w:rPr>
        <w:t>фотоматериалы территории, на которой планируется производить земляные работы, с обязательной привязкой к адресу (месту) производства земляных работ на дату подачи заявления;</w:t>
      </w:r>
    </w:p>
    <w:p w:rsidR="00655C8F" w:rsidRPr="003B137D" w:rsidRDefault="00655C8F" w:rsidP="00CA7EF3">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sz w:val="24"/>
          <w:szCs w:val="24"/>
          <w:lang w:eastAsia="ru-RU"/>
        </w:rPr>
        <w:t>15) договор подряда на производство земляных работ и полного восстановления нарушенного дорожного покрытия, зеленых насаждений и других элементов благоустройства (в случае если заявитель привлекает к проведению земляных и иных работ третье лицо);</w:t>
      </w:r>
    </w:p>
    <w:p w:rsidR="00655C8F" w:rsidRPr="003B137D" w:rsidRDefault="00655C8F" w:rsidP="00CA7EF3">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Pr="003B137D">
        <w:rPr>
          <w:rFonts w:ascii="Times New Roman" w:hAnsi="Times New Roman" w:cs="Times New Roman"/>
          <w:sz w:val="24"/>
          <w:szCs w:val="24"/>
        </w:rPr>
        <w:t>) заключение о допустимости производства земляных, ремонтных и инженерно-коммуникационных работ около здания, являющегося объектом культурного наследия (запрашивается в управлении государственной охраны объектов культурного наследия Нижегородской области).</w:t>
      </w:r>
    </w:p>
    <w:p w:rsidR="00655C8F" w:rsidRPr="003B137D" w:rsidRDefault="00655C8F" w:rsidP="00402A78">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bCs/>
          <w:sz w:val="24"/>
          <w:szCs w:val="24"/>
        </w:rPr>
        <w:t>1</w:t>
      </w:r>
      <w:r>
        <w:rPr>
          <w:rFonts w:ascii="Times New Roman" w:hAnsi="Times New Roman" w:cs="Times New Roman"/>
          <w:bCs/>
          <w:sz w:val="24"/>
          <w:szCs w:val="24"/>
        </w:rPr>
        <w:t>7</w:t>
      </w:r>
      <w:r w:rsidRPr="003B137D">
        <w:rPr>
          <w:rFonts w:ascii="Times New Roman" w:hAnsi="Times New Roman" w:cs="Times New Roman"/>
          <w:bCs/>
          <w:sz w:val="24"/>
          <w:szCs w:val="24"/>
        </w:rPr>
        <w:t>) в</w:t>
      </w:r>
      <w:r w:rsidRPr="003B137D">
        <w:rPr>
          <w:rFonts w:ascii="Times New Roman" w:hAnsi="Times New Roman" w:cs="Times New Roman"/>
          <w:sz w:val="24"/>
          <w:szCs w:val="24"/>
          <w:lang w:eastAsia="ru-RU"/>
        </w:rPr>
        <w:t>ременная схема организации движения транспорта и пешеходов на период производства работ (если работы создают препятствия движению транспорта и пешеходов)</w:t>
      </w:r>
      <w:r w:rsidRPr="003B137D">
        <w:rPr>
          <w:rFonts w:ascii="Times New Roman" w:hAnsi="Times New Roman" w:cs="Times New Roman"/>
          <w:sz w:val="24"/>
          <w:szCs w:val="24"/>
        </w:rPr>
        <w:t>;</w:t>
      </w:r>
    </w:p>
    <w:p w:rsidR="00655C8F" w:rsidRDefault="00655C8F" w:rsidP="00402A78">
      <w:pPr>
        <w:autoSpaceDE w:val="0"/>
        <w:spacing w:after="0" w:line="240" w:lineRule="auto"/>
        <w:ind w:firstLine="567"/>
        <w:jc w:val="both"/>
        <w:rPr>
          <w:rFonts w:ascii="Times New Roman" w:hAnsi="Times New Roman" w:cs="Times New Roman"/>
          <w:sz w:val="24"/>
          <w:szCs w:val="24"/>
          <w:lang w:eastAsia="ru-RU"/>
        </w:rPr>
      </w:pPr>
    </w:p>
    <w:p w:rsidR="00655C8F" w:rsidRPr="00B41123" w:rsidRDefault="00655C8F" w:rsidP="000237B8">
      <w:pPr>
        <w:autoSpaceDE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43"/>
        <w:gridCol w:w="226"/>
      </w:tblGrid>
      <w:tr w:rsidR="00655C8F" w:rsidRPr="00B41123"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B41123" w:rsidTr="00D75FA4">
        <w:tc>
          <w:tcPr>
            <w:tcW w:w="8897" w:type="dxa"/>
          </w:tcPr>
          <w:p w:rsidR="00655C8F"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Выдать на бумажном носителе в </w:t>
            </w:r>
            <w:r>
              <w:rPr>
                <w:rFonts w:ascii="Times New Roman" w:hAnsi="Times New Roman" w:cs="Times New Roman"/>
                <w:sz w:val="24"/>
                <w:szCs w:val="24"/>
                <w:lang w:eastAsia="ru-RU"/>
              </w:rPr>
              <w:t>ГБУ НО «У</w:t>
            </w:r>
            <w:r w:rsidRPr="00D75FA4">
              <w:rPr>
                <w:rFonts w:ascii="Times New Roman" w:hAnsi="Times New Roman" w:cs="Times New Roman"/>
                <w:sz w:val="24"/>
                <w:szCs w:val="24"/>
                <w:lang w:eastAsia="ru-RU"/>
              </w:rPr>
              <w:t>МФЦ</w:t>
            </w:r>
            <w:r>
              <w:rPr>
                <w:rFonts w:ascii="Times New Roman" w:hAnsi="Times New Roman" w:cs="Times New Roman"/>
                <w:sz w:val="24"/>
                <w:szCs w:val="24"/>
                <w:lang w:eastAsia="ru-RU"/>
              </w:rPr>
              <w:t>»</w:t>
            </w:r>
            <w:r w:rsidRPr="00D75FA4">
              <w:rPr>
                <w:rFonts w:ascii="Times New Roman" w:hAnsi="Times New Roman" w:cs="Times New Roman"/>
                <w:sz w:val="24"/>
                <w:szCs w:val="24"/>
                <w:lang w:eastAsia="ru-RU"/>
              </w:rPr>
              <w:t>, расположенном по адресу_________</w:t>
            </w:r>
            <w:r>
              <w:rPr>
                <w:rFonts w:ascii="Times New Roman" w:hAnsi="Times New Roman" w:cs="Times New Roman"/>
                <w:sz w:val="24"/>
                <w:szCs w:val="24"/>
                <w:lang w:eastAsia="ru-RU"/>
              </w:rPr>
              <w:t>________________________________________________________________________________________________________________________________________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B41123"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B41123"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4503A7">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C54E15" w:rsidRDefault="00655C8F" w:rsidP="004503A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4503A7">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F74141" w:rsidRDefault="00655C8F" w:rsidP="004503A7">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4503A7">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B41123" w:rsidRDefault="00655C8F" w:rsidP="00FD1B40">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В соответствии с требованиями Федерального закона Российской Федерации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w:t>
      </w:r>
    </w:p>
    <w:p w:rsidR="00655C8F" w:rsidRPr="00B41123"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 __________ 20__ г. ____________________________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______________________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736914">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(Ф.И.О.)</w:t>
      </w:r>
    </w:p>
    <w:p w:rsidR="00655C8F" w:rsidRPr="00B41123" w:rsidRDefault="00655C8F" w:rsidP="00FD1B40">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Заявитель (уполномоченный представитель заявителя):</w:t>
      </w:r>
    </w:p>
    <w:p w:rsidR="00655C8F" w:rsidRPr="00FD1B40"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FD1B40">
        <w:rPr>
          <w:rFonts w:ascii="Times New Roman" w:hAnsi="Times New Roman" w:cs="Times New Roman"/>
          <w:sz w:val="20"/>
          <w:szCs w:val="20"/>
          <w:lang w:eastAsia="ru-RU"/>
        </w:rPr>
        <w:t>_____________________________________________________________________</w:t>
      </w:r>
      <w:r>
        <w:rPr>
          <w:rFonts w:ascii="Times New Roman" w:hAnsi="Times New Roman" w:cs="Times New Roman"/>
          <w:sz w:val="20"/>
          <w:szCs w:val="20"/>
          <w:lang w:eastAsia="ru-RU"/>
        </w:rPr>
        <w:t>_________________</w:t>
      </w:r>
      <w:r w:rsidRPr="00FD1B40">
        <w:rPr>
          <w:rFonts w:ascii="Times New Roman" w:hAnsi="Times New Roman" w:cs="Times New Roman"/>
          <w:sz w:val="20"/>
          <w:szCs w:val="20"/>
          <w:lang w:eastAsia="ru-RU"/>
        </w:rPr>
        <w:t>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w:t>
      </w:r>
      <w:r w:rsidRPr="00736914">
        <w:rPr>
          <w:rFonts w:ascii="Times New Roman" w:hAnsi="Times New Roman" w:cs="Times New Roman"/>
          <w:sz w:val="20"/>
          <w:szCs w:val="20"/>
          <w:lang w:eastAsia="ru-RU"/>
        </w:rPr>
        <w:t>(должность, N и дата выдачи доверенности) (подпись) (Ф.И.О.)</w:t>
      </w:r>
    </w:p>
    <w:p w:rsidR="00655C8F" w:rsidRDefault="00655C8F" w:rsidP="00FD1B40">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B41123" w:rsidRDefault="00655C8F" w:rsidP="00FD1B40">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Дата подачи заявления "___" __________ 20__ г.</w:t>
      </w:r>
    </w:p>
    <w:p w:rsidR="00655C8F" w:rsidRPr="00FD1B40" w:rsidRDefault="00655C8F" w:rsidP="00945A60">
      <w:pPr>
        <w:suppressAutoHyphens w:val="0"/>
        <w:autoSpaceDE w:val="0"/>
        <w:autoSpaceDN w:val="0"/>
        <w:adjustRightInd w:val="0"/>
        <w:spacing w:line="240" w:lineRule="auto"/>
        <w:jc w:val="both"/>
        <w:rPr>
          <w:rFonts w:ascii="Times New Roman" w:hAnsi="Times New Roman" w:cs="Times New Roman"/>
          <w:sz w:val="20"/>
          <w:szCs w:val="20"/>
          <w:lang w:eastAsia="ru-RU"/>
        </w:rPr>
      </w:pPr>
    </w:p>
    <w:p w:rsidR="00655C8F" w:rsidRDefault="00655C8F" w:rsidP="00945A60">
      <w:pPr>
        <w:suppressAutoHyphens w:val="0"/>
        <w:autoSpaceDE w:val="0"/>
        <w:autoSpaceDN w:val="0"/>
        <w:adjustRightInd w:val="0"/>
        <w:spacing w:line="240" w:lineRule="auto"/>
        <w:jc w:val="both"/>
        <w:rPr>
          <w:rFonts w:ascii="Courier New" w:hAnsi="Courier New" w:cs="Courier New"/>
          <w:sz w:val="20"/>
          <w:szCs w:val="20"/>
          <w:lang w:eastAsia="ru-RU"/>
        </w:rPr>
      </w:pPr>
    </w:p>
    <w:p w:rsidR="00655C8F" w:rsidRDefault="00655C8F" w:rsidP="00945A60">
      <w:pPr>
        <w:suppressAutoHyphens w:val="0"/>
        <w:autoSpaceDE w:val="0"/>
        <w:autoSpaceDN w:val="0"/>
        <w:adjustRightInd w:val="0"/>
        <w:spacing w:line="240" w:lineRule="auto"/>
        <w:jc w:val="both"/>
        <w:rPr>
          <w:rFonts w:ascii="Courier New" w:hAnsi="Courier New" w:cs="Courier New"/>
          <w:sz w:val="20"/>
          <w:szCs w:val="20"/>
          <w:lang w:eastAsia="ru-RU"/>
        </w:rPr>
      </w:pPr>
    </w:p>
    <w:p w:rsidR="00655C8F" w:rsidRDefault="00655C8F" w:rsidP="00945A60">
      <w:pPr>
        <w:suppressAutoHyphens w:val="0"/>
        <w:autoSpaceDE w:val="0"/>
        <w:autoSpaceDN w:val="0"/>
        <w:adjustRightInd w:val="0"/>
        <w:spacing w:line="240" w:lineRule="auto"/>
        <w:jc w:val="both"/>
        <w:rPr>
          <w:rFonts w:ascii="Courier New" w:hAnsi="Courier New" w:cs="Courier New"/>
          <w:sz w:val="20"/>
          <w:szCs w:val="20"/>
          <w:lang w:eastAsia="ru-RU"/>
        </w:rPr>
      </w:pPr>
    </w:p>
    <w:p w:rsidR="00655C8F" w:rsidRDefault="00655C8F" w:rsidP="00945A60">
      <w:pPr>
        <w:suppressAutoHyphens w:val="0"/>
        <w:autoSpaceDE w:val="0"/>
        <w:autoSpaceDN w:val="0"/>
        <w:adjustRightInd w:val="0"/>
        <w:spacing w:line="240" w:lineRule="auto"/>
        <w:jc w:val="both"/>
        <w:rPr>
          <w:rFonts w:ascii="Courier New" w:hAnsi="Courier New" w:cs="Courier New"/>
          <w:sz w:val="20"/>
          <w:szCs w:val="20"/>
          <w:lang w:eastAsia="ru-RU"/>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Default="00655C8F" w:rsidP="00D946DB">
      <w:pPr>
        <w:pStyle w:val="ConsNormal"/>
        <w:widowControl/>
        <w:ind w:left="7513"/>
        <w:rPr>
          <w:rFonts w:ascii="Times New Roman" w:hAnsi="Times New Roman" w:cs="Times New Roman"/>
          <w:sz w:val="24"/>
          <w:szCs w:val="24"/>
        </w:rPr>
      </w:pPr>
    </w:p>
    <w:p w:rsidR="00655C8F" w:rsidRPr="00B23B57" w:rsidRDefault="00655C8F" w:rsidP="005704F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ПРИЛОЖЕНИЕ 2</w:t>
      </w:r>
    </w:p>
    <w:p w:rsidR="00655C8F" w:rsidRPr="00B23B57" w:rsidRDefault="00655C8F" w:rsidP="005704F4">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p w:rsidR="00655C8F" w:rsidRPr="00426775" w:rsidRDefault="00655C8F" w:rsidP="005704F4">
      <w:pPr>
        <w:pStyle w:val="ConsNormal"/>
        <w:widowControl/>
        <w:rPr>
          <w:rFonts w:ascii="Times New Roman" w:hAnsi="Times New Roman" w:cs="Times New Roman"/>
          <w:sz w:val="28"/>
          <w:szCs w:val="28"/>
        </w:rPr>
      </w:pPr>
    </w:p>
    <w:p w:rsidR="00655C8F"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а</w:t>
      </w:r>
      <w:r w:rsidRPr="00B41123">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w:t>
      </w: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округа Нижегородской области</w:t>
      </w:r>
      <w:r w:rsidRPr="00B41123">
        <w:rPr>
          <w:rFonts w:ascii="Times New Roman" w:hAnsi="Times New Roman" w:cs="Times New Roman"/>
          <w:sz w:val="24"/>
          <w:szCs w:val="24"/>
          <w:lang w:eastAsia="ru-RU"/>
        </w:rPr>
        <w:t xml:space="preserve"> </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От кого: ______________________________</w:t>
      </w:r>
      <w:r>
        <w:rPr>
          <w:rFonts w:ascii="Times New Roman" w:hAnsi="Times New Roman" w:cs="Times New Roman"/>
          <w:sz w:val="24"/>
          <w:szCs w:val="24"/>
          <w:lang w:eastAsia="ru-RU"/>
        </w:rPr>
        <w:t>_______</w:t>
      </w:r>
      <w:r w:rsidRPr="00B41123">
        <w:rPr>
          <w:rFonts w:ascii="Times New Roman" w:hAnsi="Times New Roman" w:cs="Times New Roman"/>
          <w:sz w:val="24"/>
          <w:szCs w:val="24"/>
          <w:lang w:eastAsia="ru-RU"/>
        </w:rPr>
        <w:t>_</w:t>
      </w:r>
    </w:p>
    <w:p w:rsidR="00655C8F" w:rsidRPr="00854FC9" w:rsidRDefault="00655C8F" w:rsidP="00854FC9">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(сведения о лице, планирующем</w:t>
      </w:r>
      <w:r>
        <w:rPr>
          <w:rFonts w:ascii="Times New Roman" w:hAnsi="Times New Roman" w:cs="Times New Roman"/>
          <w:sz w:val="20"/>
          <w:szCs w:val="20"/>
          <w:lang w:eastAsia="ru-RU"/>
        </w:rPr>
        <w:t xml:space="preserve"> осуществлять</w:t>
      </w:r>
    </w:p>
    <w:p w:rsidR="00655C8F" w:rsidRPr="00B41123" w:rsidRDefault="00655C8F" w:rsidP="00781CF8">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_________</w:t>
      </w:r>
      <w:r>
        <w:rPr>
          <w:rFonts w:ascii="Times New Roman" w:hAnsi="Times New Roman" w:cs="Times New Roman"/>
          <w:sz w:val="24"/>
          <w:szCs w:val="24"/>
          <w:lang w:eastAsia="ru-RU"/>
        </w:rPr>
        <w:t>__________</w:t>
      </w:r>
      <w:r w:rsidRPr="00B41123">
        <w:rPr>
          <w:rFonts w:ascii="Times New Roman" w:hAnsi="Times New Roman" w:cs="Times New Roman"/>
          <w:sz w:val="24"/>
          <w:szCs w:val="24"/>
          <w:lang w:eastAsia="ru-RU"/>
        </w:rPr>
        <w:t>________</w:t>
      </w:r>
    </w:p>
    <w:p w:rsidR="00655C8F" w:rsidRPr="00801859" w:rsidRDefault="00655C8F" w:rsidP="00781CF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земляные, ремонтные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иные работы</w:t>
      </w:r>
      <w:r>
        <w:rPr>
          <w:rFonts w:ascii="Times New Roman" w:hAnsi="Times New Roman" w:cs="Times New Roman"/>
          <w:sz w:val="20"/>
          <w:szCs w:val="20"/>
          <w:lang w:eastAsia="ru-RU"/>
        </w:rPr>
        <w:t xml:space="preserve"> (наименование</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юридического лица, ИНН,</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юридический и почтовый</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адреса, Ф.И.О. </w:t>
      </w:r>
      <w:r w:rsidRPr="00801859">
        <w:rPr>
          <w:rFonts w:ascii="Times New Roman" w:hAnsi="Times New Roman" w:cs="Times New Roman"/>
          <w:sz w:val="20"/>
          <w:szCs w:val="20"/>
          <w:lang w:eastAsia="ru-RU"/>
        </w:rPr>
        <w:t>руководителя, телефон),</w:t>
      </w:r>
      <w:r>
        <w:rPr>
          <w:rFonts w:ascii="Times New Roman" w:hAnsi="Times New Roman" w:cs="Times New Roman"/>
          <w:sz w:val="20"/>
          <w:szCs w:val="20"/>
          <w:lang w:eastAsia="ru-RU"/>
        </w:rPr>
        <w:t xml:space="preserve"> Ф.И.О. физического</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лица, серия, номер, где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кем выдан д</w:t>
      </w:r>
      <w:r>
        <w:rPr>
          <w:rFonts w:ascii="Times New Roman" w:hAnsi="Times New Roman" w:cs="Times New Roman"/>
          <w:sz w:val="20"/>
          <w:szCs w:val="20"/>
          <w:lang w:eastAsia="ru-RU"/>
        </w:rPr>
        <w:t xml:space="preserve">окумент,  </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__________</w:t>
      </w:r>
      <w:r>
        <w:rPr>
          <w:rFonts w:ascii="Times New Roman" w:hAnsi="Times New Roman" w:cs="Times New Roman"/>
          <w:sz w:val="24"/>
          <w:szCs w:val="24"/>
          <w:lang w:eastAsia="ru-RU"/>
        </w:rPr>
        <w:t>____________________________________</w:t>
      </w:r>
    </w:p>
    <w:p w:rsidR="00655C8F" w:rsidRPr="00781CF8"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удостоверяющий </w:t>
      </w:r>
      <w:r w:rsidRPr="00801859">
        <w:rPr>
          <w:rFonts w:ascii="Times New Roman" w:hAnsi="Times New Roman" w:cs="Times New Roman"/>
          <w:sz w:val="20"/>
          <w:szCs w:val="20"/>
          <w:lang w:eastAsia="ru-RU"/>
        </w:rPr>
        <w:t>личность, адрес места регистрации, телефон)</w:t>
      </w:r>
    </w:p>
    <w:p w:rsidR="00655C8F" w:rsidRPr="00426775" w:rsidRDefault="00655C8F" w:rsidP="005704F4">
      <w:pPr>
        <w:pStyle w:val="ConsNormal"/>
        <w:widowControl/>
        <w:ind w:left="6804" w:hanging="992"/>
        <w:rPr>
          <w:rFonts w:ascii="Times New Roman" w:hAnsi="Times New Roman" w:cs="Times New Roman"/>
          <w:sz w:val="28"/>
          <w:szCs w:val="28"/>
        </w:rPr>
      </w:pPr>
    </w:p>
    <w:p w:rsidR="00655C8F" w:rsidRPr="00B41123"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B41123" w:rsidRDefault="00655C8F" w:rsidP="00DF43B6">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ЗАЯВЛЕНИЕ</w:t>
      </w:r>
    </w:p>
    <w:p w:rsidR="00655C8F" w:rsidRDefault="00655C8F" w:rsidP="00DF43B6">
      <w:pPr>
        <w:suppressAutoHyphens w:val="0"/>
        <w:autoSpaceDE w:val="0"/>
        <w:autoSpaceDN w:val="0"/>
        <w:adjustRightInd w:val="0"/>
        <w:spacing w:after="0" w:line="240" w:lineRule="auto"/>
        <w:jc w:val="center"/>
        <w:rPr>
          <w:rFonts w:ascii="Times New Roman" w:hAnsi="Times New Roman" w:cs="Times New Roman"/>
          <w:bCs/>
          <w:sz w:val="24"/>
          <w:szCs w:val="28"/>
        </w:rPr>
      </w:pPr>
      <w:r>
        <w:rPr>
          <w:rFonts w:ascii="Times New Roman" w:hAnsi="Times New Roman" w:cs="Times New Roman"/>
          <w:sz w:val="24"/>
          <w:szCs w:val="24"/>
          <w:lang w:eastAsia="ru-RU"/>
        </w:rPr>
        <w:t xml:space="preserve">о продление срока действия разрешения </w:t>
      </w:r>
      <w:r>
        <w:rPr>
          <w:rFonts w:ascii="Times New Roman" w:hAnsi="Times New Roman" w:cs="Times New Roman"/>
          <w:color w:val="000000"/>
          <w:sz w:val="24"/>
          <w:szCs w:val="24"/>
        </w:rPr>
        <w:t xml:space="preserve">на осуществление земляных работ </w:t>
      </w:r>
    </w:p>
    <w:p w:rsidR="00655C8F" w:rsidRPr="00B41123" w:rsidRDefault="00655C8F" w:rsidP="005704F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Прошу </w:t>
      </w:r>
      <w:r>
        <w:rPr>
          <w:rFonts w:ascii="Times New Roman" w:hAnsi="Times New Roman" w:cs="Times New Roman"/>
          <w:sz w:val="24"/>
          <w:szCs w:val="24"/>
          <w:lang w:eastAsia="ru-RU"/>
        </w:rPr>
        <w:t>продлить срок действия разрешения на осуществление земляных работ</w:t>
      </w:r>
      <w:r>
        <w:rPr>
          <w:rFonts w:ascii="Times New Roman" w:hAnsi="Times New Roman" w:cs="Times New Roman"/>
          <w:bCs/>
          <w:sz w:val="24"/>
          <w:szCs w:val="28"/>
        </w:rPr>
        <w:t xml:space="preserve"> по </w:t>
      </w:r>
      <w:r w:rsidRPr="00B41123">
        <w:rPr>
          <w:rFonts w:ascii="Times New Roman" w:hAnsi="Times New Roman" w:cs="Times New Roman"/>
          <w:sz w:val="24"/>
          <w:szCs w:val="24"/>
          <w:lang w:eastAsia="ru-RU"/>
        </w:rPr>
        <w:t>адресу:______</w:t>
      </w:r>
      <w:r>
        <w:rPr>
          <w:rFonts w:ascii="Times New Roman" w:hAnsi="Times New Roman" w:cs="Times New Roman"/>
          <w:sz w:val="24"/>
          <w:szCs w:val="24"/>
          <w:lang w:eastAsia="ru-RU"/>
        </w:rPr>
        <w:t>_______________________________________________________</w:t>
      </w:r>
      <w:r w:rsidRPr="00B41123">
        <w:rPr>
          <w:rFonts w:ascii="Times New Roman" w:hAnsi="Times New Roman" w:cs="Times New Roman"/>
          <w:sz w:val="24"/>
          <w:szCs w:val="24"/>
          <w:lang w:eastAsia="ru-RU"/>
        </w:rPr>
        <w:t>_________</w:t>
      </w:r>
    </w:p>
    <w:p w:rsidR="00655C8F" w:rsidRPr="00B41123"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 выданный администрацией Дивеевского муниципального округа Нижегородской области</w:t>
      </w:r>
    </w:p>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 xml:space="preserve">на срок с </w:t>
      </w:r>
      <w:r>
        <w:rPr>
          <w:rFonts w:ascii="Times New Roman" w:hAnsi="Times New Roman" w:cs="Times New Roman"/>
          <w:sz w:val="24"/>
          <w:szCs w:val="24"/>
          <w:lang w:eastAsia="ru-RU"/>
        </w:rPr>
        <w:t>«</w:t>
      </w:r>
      <w:r w:rsidRPr="00B41123">
        <w:rPr>
          <w:rFonts w:ascii="Times New Roman" w:hAnsi="Times New Roman" w:cs="Times New Roman"/>
          <w:sz w:val="24"/>
          <w:szCs w:val="24"/>
          <w:lang w:eastAsia="ru-RU"/>
        </w:rPr>
        <w:t>___</w:t>
      </w:r>
      <w:r>
        <w:rPr>
          <w:rFonts w:ascii="Times New Roman" w:hAnsi="Times New Roman" w:cs="Times New Roman"/>
          <w:sz w:val="24"/>
          <w:szCs w:val="24"/>
          <w:lang w:eastAsia="ru-RU"/>
        </w:rPr>
        <w:t>»</w:t>
      </w:r>
      <w:r w:rsidRPr="00B41123">
        <w:rPr>
          <w:rFonts w:ascii="Times New Roman" w:hAnsi="Times New Roman" w:cs="Times New Roman"/>
          <w:sz w:val="24"/>
          <w:szCs w:val="24"/>
          <w:lang w:eastAsia="ru-RU"/>
        </w:rPr>
        <w:t xml:space="preserve"> _______________ 20____ г. до </w:t>
      </w:r>
      <w:r>
        <w:rPr>
          <w:rFonts w:ascii="Times New Roman" w:hAnsi="Times New Roman" w:cs="Times New Roman"/>
          <w:sz w:val="24"/>
          <w:szCs w:val="24"/>
          <w:lang w:eastAsia="ru-RU"/>
        </w:rPr>
        <w:t>«</w:t>
      </w:r>
      <w:r w:rsidRPr="00B41123">
        <w:rPr>
          <w:rFonts w:ascii="Times New Roman" w:hAnsi="Times New Roman" w:cs="Times New Roman"/>
          <w:sz w:val="24"/>
          <w:szCs w:val="24"/>
          <w:lang w:eastAsia="ru-RU"/>
        </w:rPr>
        <w:t>___</w:t>
      </w:r>
      <w:r>
        <w:rPr>
          <w:rFonts w:ascii="Times New Roman" w:hAnsi="Times New Roman" w:cs="Times New Roman"/>
          <w:sz w:val="24"/>
          <w:szCs w:val="24"/>
          <w:lang w:eastAsia="ru-RU"/>
        </w:rPr>
        <w:t>»</w:t>
      </w:r>
      <w:r w:rsidRPr="00B41123">
        <w:rPr>
          <w:rFonts w:ascii="Times New Roman" w:hAnsi="Times New Roman" w:cs="Times New Roman"/>
          <w:sz w:val="24"/>
          <w:szCs w:val="24"/>
          <w:lang w:eastAsia="ru-RU"/>
        </w:rPr>
        <w:t xml:space="preserve"> _______________ 20___ г.</w:t>
      </w:r>
      <w:r>
        <w:rPr>
          <w:rFonts w:ascii="Times New Roman" w:hAnsi="Times New Roman" w:cs="Times New Roman"/>
          <w:sz w:val="24"/>
          <w:szCs w:val="24"/>
          <w:lang w:eastAsia="ru-RU"/>
        </w:rPr>
        <w:t xml:space="preserve"> по причине______________________________________________________________________</w:t>
      </w:r>
    </w:p>
    <w:p w:rsidR="00655C8F" w:rsidRPr="00B41123"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Default="00655C8F" w:rsidP="005704F4">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w:t>
      </w:r>
    </w:p>
    <w:p w:rsidR="00655C8F" w:rsidRPr="003B137D" w:rsidRDefault="00655C8F" w:rsidP="005E188D">
      <w:pPr>
        <w:autoSpaceDE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 xml:space="preserve">1) </w:t>
      </w:r>
      <w:r w:rsidRPr="003B137D">
        <w:rPr>
          <w:rFonts w:ascii="Times New Roman" w:hAnsi="Times New Roman" w:cs="Times New Roman"/>
          <w:sz w:val="24"/>
          <w:szCs w:val="24"/>
        </w:rPr>
        <w:t xml:space="preserve">документы, удостоверяющие личность заявителя, представителя заявителя – физического лица для удостоверения личности </w:t>
      </w:r>
      <w:r w:rsidRPr="003B137D">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3B137D">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3B137D">
        <w:rPr>
          <w:rFonts w:ascii="Times New Roman" w:hAnsi="Times New Roman" w:cs="Times New Roman"/>
          <w:bCs/>
          <w:color w:val="000000"/>
          <w:sz w:val="24"/>
          <w:szCs w:val="24"/>
        </w:rPr>
        <w:t>(выданный МВД России) (вправе представить иные документы, удостоверяющие личность);</w:t>
      </w:r>
    </w:p>
    <w:p w:rsidR="00655C8F" w:rsidRPr="003B137D" w:rsidRDefault="00655C8F" w:rsidP="005E188D">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2) </w:t>
      </w:r>
      <w:r w:rsidRPr="003B137D">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3B137D">
        <w:rPr>
          <w:rFonts w:ascii="Times New Roman" w:hAnsi="Times New Roman" w:cs="Times New Roman"/>
          <w:sz w:val="24"/>
          <w:szCs w:val="24"/>
          <w:lang w:eastAsia="ru-RU"/>
        </w:rPr>
        <w:t>;</w:t>
      </w:r>
    </w:p>
    <w:p w:rsidR="00655C8F" w:rsidRPr="003B137D" w:rsidRDefault="00655C8F" w:rsidP="005E188D">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3) выписка из Единого государственного реестра недвижимости;</w:t>
      </w:r>
    </w:p>
    <w:p w:rsidR="00655C8F" w:rsidRPr="003B137D" w:rsidRDefault="00655C8F" w:rsidP="005E188D">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4) выписка из Единого государственного реестра юридических лиц;</w:t>
      </w:r>
    </w:p>
    <w:p w:rsidR="00655C8F" w:rsidRDefault="00655C8F" w:rsidP="005E188D">
      <w:pPr>
        <w:autoSpaceDE w:val="0"/>
        <w:spacing w:after="0" w:line="240" w:lineRule="auto"/>
        <w:ind w:firstLine="567"/>
        <w:jc w:val="both"/>
        <w:rPr>
          <w:rFonts w:ascii="Times New Roman" w:hAnsi="Times New Roman" w:cs="Times New Roman"/>
          <w:sz w:val="24"/>
          <w:szCs w:val="24"/>
        </w:rPr>
      </w:pPr>
      <w:r w:rsidRPr="003B137D">
        <w:rPr>
          <w:rFonts w:ascii="Times New Roman" w:hAnsi="Times New Roman" w:cs="Times New Roman"/>
          <w:sz w:val="24"/>
          <w:szCs w:val="24"/>
        </w:rPr>
        <w:t xml:space="preserve">5)выписка из Единого государственного реестра </w:t>
      </w:r>
      <w:r>
        <w:rPr>
          <w:rFonts w:ascii="Times New Roman" w:hAnsi="Times New Roman" w:cs="Times New Roman"/>
          <w:sz w:val="24"/>
          <w:szCs w:val="24"/>
        </w:rPr>
        <w:t>индивидуальных предпринимателей;</w:t>
      </w:r>
    </w:p>
    <w:p w:rsidR="00655C8F" w:rsidRPr="003B137D" w:rsidRDefault="00655C8F" w:rsidP="005E188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 разрешение на осуществление земляных работ.</w:t>
      </w:r>
    </w:p>
    <w:p w:rsidR="00655C8F" w:rsidRDefault="00655C8F" w:rsidP="005704F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5704F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в МФЦ, расположенном по адресу______________</w:t>
            </w:r>
          </w:p>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5704F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Pr="00C54E15"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655C8F" w:rsidRPr="00C54E15"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5704F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5704F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F74141"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5704F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655C8F" w:rsidRPr="00D75FA4" w:rsidRDefault="00655C8F" w:rsidP="005704F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в Личный кабинет на ЕПГУ/РПГУ</w:t>
            </w:r>
          </w:p>
        </w:tc>
        <w:tc>
          <w:tcPr>
            <w:tcW w:w="567" w:type="dxa"/>
          </w:tcPr>
          <w:p w:rsidR="00655C8F" w:rsidRPr="00D75FA4" w:rsidRDefault="00655C8F" w:rsidP="005704F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5704F4">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5704F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655C8F" w:rsidRPr="00B41123"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 __________ 20__ г. ____________________________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______________________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736914">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(Ф.И.О.)</w:t>
      </w:r>
    </w:p>
    <w:p w:rsidR="00655C8F" w:rsidRPr="00B41123" w:rsidRDefault="00655C8F" w:rsidP="00736914">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Заявитель (уполномоченный представитель заявителя):</w:t>
      </w:r>
    </w:p>
    <w:p w:rsidR="00655C8F" w:rsidRPr="00FD1B40"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FD1B40">
        <w:rPr>
          <w:rFonts w:ascii="Times New Roman" w:hAnsi="Times New Roman" w:cs="Times New Roman"/>
          <w:sz w:val="20"/>
          <w:szCs w:val="20"/>
          <w:lang w:eastAsia="ru-RU"/>
        </w:rPr>
        <w:t>_____________________________________________________________________</w:t>
      </w:r>
      <w:r>
        <w:rPr>
          <w:rFonts w:ascii="Times New Roman" w:hAnsi="Times New Roman" w:cs="Times New Roman"/>
          <w:sz w:val="20"/>
          <w:szCs w:val="20"/>
          <w:lang w:eastAsia="ru-RU"/>
        </w:rPr>
        <w:t>_________________</w:t>
      </w:r>
      <w:r w:rsidRPr="00FD1B40">
        <w:rPr>
          <w:rFonts w:ascii="Times New Roman" w:hAnsi="Times New Roman" w:cs="Times New Roman"/>
          <w:sz w:val="20"/>
          <w:szCs w:val="20"/>
          <w:lang w:eastAsia="ru-RU"/>
        </w:rPr>
        <w:t>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w:t>
      </w:r>
      <w:r w:rsidRPr="00736914">
        <w:rPr>
          <w:rFonts w:ascii="Times New Roman" w:hAnsi="Times New Roman" w:cs="Times New Roman"/>
          <w:sz w:val="20"/>
          <w:szCs w:val="20"/>
          <w:lang w:eastAsia="ru-RU"/>
        </w:rPr>
        <w:t>(должность, N и дата выдачи доверенности) (подпись) (Ф.И.О.)</w:t>
      </w:r>
    </w:p>
    <w:p w:rsidR="00655C8F" w:rsidRDefault="00655C8F" w:rsidP="00736914">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B41123" w:rsidRDefault="00655C8F" w:rsidP="00736914">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Дата подачи заявления "___" __________ 20__ г.</w:t>
      </w: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D946DB">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Default="00655C8F" w:rsidP="00F23BF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F23BFD">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ПРИЛОЖЕНИЕ 3</w:t>
      </w:r>
    </w:p>
    <w:p w:rsidR="00655C8F" w:rsidRPr="00D25555" w:rsidRDefault="00655C8F" w:rsidP="00D25555">
      <w:pPr>
        <w:widowControl w:val="0"/>
        <w:autoSpaceDE w:val="0"/>
        <w:autoSpaceDN w:val="0"/>
        <w:adjustRightInd w:val="0"/>
        <w:spacing w:after="0"/>
        <w:ind w:left="2880"/>
        <w:jc w:val="both"/>
        <w:rPr>
          <w:rFonts w:cs="Times New Roman"/>
          <w:sz w:val="24"/>
          <w:szCs w:val="24"/>
        </w:rPr>
      </w:pPr>
      <w:r w:rsidRPr="00D25555">
        <w:rPr>
          <w:rFonts w:ascii="Times New Roman" w:hAnsi="Times New Roman" w:cs="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D25555">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p w:rsidR="00655C8F"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а</w:t>
      </w:r>
      <w:r w:rsidRPr="00B41123">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w:t>
      </w: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округа Нижегородской области</w:t>
      </w:r>
      <w:r w:rsidRPr="00B41123">
        <w:rPr>
          <w:rFonts w:ascii="Times New Roman" w:hAnsi="Times New Roman" w:cs="Times New Roman"/>
          <w:sz w:val="24"/>
          <w:szCs w:val="24"/>
          <w:lang w:eastAsia="ru-RU"/>
        </w:rPr>
        <w:t xml:space="preserve"> </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781CF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От кого: ______________________________</w:t>
      </w:r>
      <w:r>
        <w:rPr>
          <w:rFonts w:ascii="Times New Roman" w:hAnsi="Times New Roman" w:cs="Times New Roman"/>
          <w:sz w:val="24"/>
          <w:szCs w:val="24"/>
          <w:lang w:eastAsia="ru-RU"/>
        </w:rPr>
        <w:t>_______</w:t>
      </w:r>
      <w:r w:rsidRPr="00B41123">
        <w:rPr>
          <w:rFonts w:ascii="Times New Roman" w:hAnsi="Times New Roman" w:cs="Times New Roman"/>
          <w:sz w:val="24"/>
          <w:szCs w:val="24"/>
          <w:lang w:eastAsia="ru-RU"/>
        </w:rPr>
        <w:t>_</w:t>
      </w:r>
    </w:p>
    <w:p w:rsidR="00655C8F" w:rsidRPr="00AD32F7" w:rsidRDefault="00655C8F" w:rsidP="00AD32F7">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(сведения о лице, планирующем</w:t>
      </w:r>
      <w:r>
        <w:rPr>
          <w:rFonts w:ascii="Times New Roman" w:hAnsi="Times New Roman" w:cs="Times New Roman"/>
          <w:sz w:val="20"/>
          <w:szCs w:val="20"/>
          <w:lang w:eastAsia="ru-RU"/>
        </w:rPr>
        <w:t xml:space="preserve"> осуществлять</w:t>
      </w:r>
    </w:p>
    <w:p w:rsidR="00655C8F" w:rsidRPr="00B41123" w:rsidRDefault="00655C8F" w:rsidP="00781CF8">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_________</w:t>
      </w:r>
      <w:r>
        <w:rPr>
          <w:rFonts w:ascii="Times New Roman" w:hAnsi="Times New Roman" w:cs="Times New Roman"/>
          <w:sz w:val="24"/>
          <w:szCs w:val="24"/>
          <w:lang w:eastAsia="ru-RU"/>
        </w:rPr>
        <w:t>__________</w:t>
      </w:r>
      <w:r w:rsidRPr="00B41123">
        <w:rPr>
          <w:rFonts w:ascii="Times New Roman" w:hAnsi="Times New Roman" w:cs="Times New Roman"/>
          <w:sz w:val="24"/>
          <w:szCs w:val="24"/>
          <w:lang w:eastAsia="ru-RU"/>
        </w:rPr>
        <w:t>________</w:t>
      </w:r>
    </w:p>
    <w:p w:rsidR="00655C8F" w:rsidRPr="00801859" w:rsidRDefault="00655C8F" w:rsidP="00781CF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земляные, ремонтные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иные работы</w:t>
      </w:r>
      <w:r>
        <w:rPr>
          <w:rFonts w:ascii="Times New Roman" w:hAnsi="Times New Roman" w:cs="Times New Roman"/>
          <w:sz w:val="20"/>
          <w:szCs w:val="20"/>
          <w:lang w:eastAsia="ru-RU"/>
        </w:rPr>
        <w:t xml:space="preserve"> (наименование</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юридического лица, ИНН,</w:t>
      </w:r>
      <w:r>
        <w:rPr>
          <w:rFonts w:ascii="Times New Roman" w:hAnsi="Times New Roman" w:cs="Times New Roman"/>
          <w:sz w:val="20"/>
          <w:szCs w:val="20"/>
          <w:lang w:eastAsia="ru-RU"/>
        </w:rPr>
        <w:t xml:space="preserve"> юри</w:t>
      </w:r>
      <w:r w:rsidRPr="00801859">
        <w:rPr>
          <w:rFonts w:ascii="Times New Roman" w:hAnsi="Times New Roman" w:cs="Times New Roman"/>
          <w:sz w:val="20"/>
          <w:szCs w:val="20"/>
          <w:lang w:eastAsia="ru-RU"/>
        </w:rPr>
        <w:t>дический и почтовый</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адреса, Ф.И.О. </w:t>
      </w:r>
      <w:r w:rsidRPr="00801859">
        <w:rPr>
          <w:rFonts w:ascii="Times New Roman" w:hAnsi="Times New Roman" w:cs="Times New Roman"/>
          <w:sz w:val="20"/>
          <w:szCs w:val="20"/>
          <w:lang w:eastAsia="ru-RU"/>
        </w:rPr>
        <w:t>руководителя, телефон),</w:t>
      </w:r>
      <w:r>
        <w:rPr>
          <w:rFonts w:ascii="Times New Roman" w:hAnsi="Times New Roman" w:cs="Times New Roman"/>
          <w:sz w:val="20"/>
          <w:szCs w:val="20"/>
          <w:lang w:eastAsia="ru-RU"/>
        </w:rPr>
        <w:t xml:space="preserve"> Ф.И.О. физического</w:t>
      </w:r>
    </w:p>
    <w:p w:rsidR="00655C8F" w:rsidRPr="00B41123"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лица, серия, номер, где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кем выдан д</w:t>
      </w:r>
      <w:r>
        <w:rPr>
          <w:rFonts w:ascii="Times New Roman" w:hAnsi="Times New Roman" w:cs="Times New Roman"/>
          <w:sz w:val="20"/>
          <w:szCs w:val="20"/>
          <w:lang w:eastAsia="ru-RU"/>
        </w:rPr>
        <w:t xml:space="preserve">окумент,  </w:t>
      </w:r>
    </w:p>
    <w:p w:rsidR="00655C8F" w:rsidRPr="00801859"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__________</w:t>
      </w:r>
      <w:r>
        <w:rPr>
          <w:rFonts w:ascii="Times New Roman" w:hAnsi="Times New Roman" w:cs="Times New Roman"/>
          <w:sz w:val="24"/>
          <w:szCs w:val="24"/>
          <w:lang w:eastAsia="ru-RU"/>
        </w:rPr>
        <w:t>____________________________________</w:t>
      </w:r>
    </w:p>
    <w:p w:rsidR="00655C8F" w:rsidRPr="00781CF8"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удостоверяющий </w:t>
      </w:r>
      <w:r w:rsidRPr="00801859">
        <w:rPr>
          <w:rFonts w:ascii="Times New Roman" w:hAnsi="Times New Roman" w:cs="Times New Roman"/>
          <w:sz w:val="20"/>
          <w:szCs w:val="20"/>
          <w:lang w:eastAsia="ru-RU"/>
        </w:rPr>
        <w:t>личность, адрес места регистрации, телефон)</w:t>
      </w:r>
    </w:p>
    <w:p w:rsidR="00655C8F"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2F264E">
        <w:rPr>
          <w:rFonts w:ascii="Times New Roman" w:hAnsi="Times New Roman" w:cs="Times New Roman"/>
          <w:sz w:val="24"/>
          <w:szCs w:val="24"/>
          <w:lang w:eastAsia="ru-RU"/>
        </w:rPr>
        <w:t>ЗАЯВЛЕНИЕ</w:t>
      </w:r>
    </w:p>
    <w:p w:rsidR="00655C8F" w:rsidRDefault="00655C8F" w:rsidP="00736914">
      <w:pPr>
        <w:suppressAutoHyphens w:val="0"/>
        <w:autoSpaceDE w:val="0"/>
        <w:autoSpaceDN w:val="0"/>
        <w:adjustRightInd w:val="0"/>
        <w:spacing w:after="0" w:line="240" w:lineRule="auto"/>
        <w:jc w:val="center"/>
        <w:rPr>
          <w:rFonts w:ascii="Times New Roman" w:hAnsi="Times New Roman" w:cs="Times New Roman"/>
          <w:color w:val="000000"/>
          <w:sz w:val="24"/>
          <w:szCs w:val="24"/>
          <w:lang w:eastAsia="ru-RU"/>
        </w:rPr>
      </w:pPr>
      <w:r w:rsidRPr="00680707">
        <w:rPr>
          <w:rFonts w:ascii="Times New Roman" w:hAnsi="Times New Roman" w:cs="Times New Roman"/>
          <w:color w:val="000000"/>
          <w:sz w:val="24"/>
          <w:szCs w:val="24"/>
          <w:lang w:eastAsia="ru-RU"/>
        </w:rPr>
        <w:t>об исправлении опечаток и</w:t>
      </w:r>
      <w:r>
        <w:rPr>
          <w:rFonts w:ascii="Times New Roman" w:hAnsi="Times New Roman" w:cs="Times New Roman"/>
          <w:color w:val="000000"/>
          <w:sz w:val="24"/>
          <w:szCs w:val="24"/>
          <w:lang w:eastAsia="ru-RU"/>
        </w:rPr>
        <w:t>ли</w:t>
      </w:r>
      <w:r w:rsidRPr="00680707">
        <w:rPr>
          <w:rFonts w:ascii="Times New Roman" w:hAnsi="Times New Roman" w:cs="Times New Roman"/>
          <w:color w:val="000000"/>
          <w:sz w:val="24"/>
          <w:szCs w:val="24"/>
          <w:lang w:eastAsia="ru-RU"/>
        </w:rPr>
        <w:t xml:space="preserve"> ошибок в разрешении </w:t>
      </w:r>
    </w:p>
    <w:p w:rsidR="00655C8F" w:rsidRPr="007F07F1"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680707">
        <w:rPr>
          <w:rFonts w:ascii="Times New Roman" w:hAnsi="Times New Roman" w:cs="Times New Roman"/>
          <w:sz w:val="24"/>
          <w:szCs w:val="24"/>
          <w:lang w:eastAsia="ru-RU"/>
        </w:rPr>
        <w:t xml:space="preserve">на </w:t>
      </w:r>
      <w:r>
        <w:rPr>
          <w:rFonts w:ascii="Times New Roman" w:hAnsi="Times New Roman" w:cs="Times New Roman"/>
          <w:sz w:val="24"/>
          <w:szCs w:val="24"/>
          <w:lang w:eastAsia="ru-RU"/>
        </w:rPr>
        <w:t>осуществление</w:t>
      </w:r>
      <w:r w:rsidRPr="00680707">
        <w:rPr>
          <w:rFonts w:ascii="Times New Roman" w:hAnsi="Times New Roman" w:cs="Times New Roman"/>
          <w:sz w:val="24"/>
          <w:szCs w:val="24"/>
          <w:lang w:eastAsia="ru-RU"/>
        </w:rPr>
        <w:t xml:space="preserve"> земляных</w:t>
      </w:r>
      <w:r>
        <w:rPr>
          <w:rFonts w:ascii="Times New Roman" w:hAnsi="Times New Roman" w:cs="Times New Roman"/>
          <w:bCs/>
          <w:sz w:val="24"/>
          <w:szCs w:val="28"/>
        </w:rPr>
        <w:t xml:space="preserve"> работ</w:t>
      </w:r>
    </w:p>
    <w:p w:rsidR="00655C8F" w:rsidRPr="002F264E"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32456C" w:rsidRDefault="00655C8F" w:rsidP="00403405">
      <w:pPr>
        <w:suppressAutoHyphens w:val="0"/>
        <w:autoSpaceDE w:val="0"/>
        <w:autoSpaceDN w:val="0"/>
        <w:adjustRightInd w:val="0"/>
        <w:spacing w:after="0" w:line="240" w:lineRule="auto"/>
        <w:ind w:firstLine="720"/>
        <w:jc w:val="both"/>
        <w:rPr>
          <w:rFonts w:ascii="Times New Roman" w:hAnsi="Times New Roman" w:cs="Times New Roman"/>
          <w:sz w:val="20"/>
          <w:szCs w:val="20"/>
          <w:lang w:eastAsia="ru-RU"/>
        </w:rPr>
      </w:pPr>
      <w:r w:rsidRPr="00680707">
        <w:rPr>
          <w:rFonts w:ascii="Times New Roman" w:hAnsi="Times New Roman" w:cs="Times New Roman"/>
          <w:color w:val="000000"/>
          <w:sz w:val="24"/>
          <w:szCs w:val="24"/>
          <w:lang w:eastAsia="ru-RU"/>
        </w:rPr>
        <w:t xml:space="preserve">Прошу исправить следующие опечатки (ошибки) в разрешении </w:t>
      </w:r>
      <w:r>
        <w:rPr>
          <w:rFonts w:ascii="Times New Roman" w:hAnsi="Times New Roman" w:cs="Times New Roman"/>
          <w:color w:val="000000"/>
          <w:sz w:val="24"/>
          <w:szCs w:val="24"/>
          <w:lang w:eastAsia="ru-RU"/>
        </w:rPr>
        <w:t>на осуществление з</w:t>
      </w:r>
      <w:r w:rsidRPr="00680707">
        <w:rPr>
          <w:rFonts w:ascii="Times New Roman" w:hAnsi="Times New Roman" w:cs="Times New Roman"/>
          <w:sz w:val="24"/>
          <w:szCs w:val="24"/>
          <w:lang w:eastAsia="ru-RU"/>
        </w:rPr>
        <w:t>емляных</w:t>
      </w:r>
      <w:r>
        <w:rPr>
          <w:rFonts w:ascii="Times New Roman" w:hAnsi="Times New Roman" w:cs="Times New Roman"/>
          <w:bCs/>
          <w:sz w:val="24"/>
          <w:szCs w:val="28"/>
        </w:rPr>
        <w:t xml:space="preserve"> работ </w:t>
      </w:r>
      <w:r>
        <w:rPr>
          <w:rFonts w:ascii="Times New Roman" w:hAnsi="Times New Roman" w:cs="Times New Roman"/>
          <w:color w:val="000000"/>
          <w:sz w:val="24"/>
          <w:szCs w:val="24"/>
          <w:lang w:eastAsia="ru-RU"/>
        </w:rPr>
        <w:t>от_____________</w:t>
      </w:r>
      <w:r w:rsidRPr="00680707">
        <w:rPr>
          <w:rFonts w:ascii="Times New Roman" w:hAnsi="Times New Roman" w:cs="Times New Roman"/>
          <w:color w:val="000000"/>
          <w:sz w:val="24"/>
          <w:szCs w:val="24"/>
          <w:lang w:eastAsia="ru-RU"/>
        </w:rPr>
        <w:t>__</w:t>
      </w:r>
      <w:r>
        <w:rPr>
          <w:rFonts w:ascii="Times New Roman" w:hAnsi="Times New Roman" w:cs="Times New Roman"/>
          <w:color w:val="000000"/>
          <w:sz w:val="24"/>
          <w:szCs w:val="24"/>
          <w:lang w:eastAsia="ru-RU"/>
        </w:rPr>
        <w:t xml:space="preserve">_№_________________________, </w:t>
      </w:r>
      <w:r w:rsidRPr="00680707">
        <w:rPr>
          <w:rFonts w:ascii="Times New Roman" w:hAnsi="Times New Roman" w:cs="Times New Roman"/>
          <w:color w:val="000000"/>
          <w:sz w:val="24"/>
          <w:szCs w:val="24"/>
          <w:lang w:eastAsia="ru-RU"/>
        </w:rPr>
        <w:t>выданн</w:t>
      </w:r>
      <w:r>
        <w:rPr>
          <w:rFonts w:ascii="Times New Roman" w:hAnsi="Times New Roman" w:cs="Times New Roman"/>
          <w:color w:val="000000"/>
          <w:sz w:val="24"/>
          <w:szCs w:val="24"/>
          <w:lang w:eastAsia="ru-RU"/>
        </w:rPr>
        <w:t>ом администрацией Дивеевского муниципального округа Нижегородской области,</w:t>
      </w:r>
      <w:r w:rsidRPr="0032456C">
        <w:rPr>
          <w:rFonts w:ascii="Times New Roman" w:hAnsi="Times New Roman" w:cs="Times New Roman"/>
          <w:sz w:val="20"/>
          <w:szCs w:val="20"/>
          <w:lang w:eastAsia="ru-RU"/>
        </w:rPr>
        <w:t xml:space="preserve"> </w:t>
      </w: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2976"/>
        <w:gridCol w:w="2977"/>
        <w:gridCol w:w="2835"/>
      </w:tblGrid>
      <w:tr w:rsidR="00655C8F" w:rsidTr="00D75FA4">
        <w:tc>
          <w:tcPr>
            <w:tcW w:w="534"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w:t>
            </w:r>
          </w:p>
        </w:tc>
        <w:tc>
          <w:tcPr>
            <w:tcW w:w="2976"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Данные (сведения), указанные в разрешении </w:t>
            </w:r>
            <w:r>
              <w:rPr>
                <w:rFonts w:ascii="Times New Roman" w:hAnsi="Times New Roman" w:cs="Times New Roman"/>
                <w:sz w:val="24"/>
                <w:szCs w:val="24"/>
                <w:lang w:eastAsia="ru-RU"/>
              </w:rPr>
              <w:t>на осуществление земляных работ</w:t>
            </w:r>
          </w:p>
        </w:tc>
        <w:tc>
          <w:tcPr>
            <w:tcW w:w="297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Данные (сведения), которые необходимо указать в разрешении </w:t>
            </w:r>
            <w:r>
              <w:rPr>
                <w:rFonts w:ascii="Times New Roman" w:hAnsi="Times New Roman" w:cs="Times New Roman"/>
                <w:sz w:val="24"/>
                <w:szCs w:val="24"/>
                <w:lang w:eastAsia="ru-RU"/>
              </w:rPr>
              <w:t>на осуществление земляных работ</w:t>
            </w:r>
          </w:p>
        </w:tc>
        <w:tc>
          <w:tcPr>
            <w:tcW w:w="2835"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Обоснование с указанием реквизита(ов) документа(ов), документации, на основании которых принималось решение о </w:t>
            </w:r>
            <w:r>
              <w:rPr>
                <w:rFonts w:ascii="Times New Roman" w:hAnsi="Times New Roman" w:cs="Times New Roman"/>
                <w:sz w:val="24"/>
                <w:szCs w:val="24"/>
                <w:lang w:eastAsia="ru-RU"/>
              </w:rPr>
              <w:t xml:space="preserve">предоставлении </w:t>
            </w:r>
            <w:r w:rsidRPr="00D75FA4">
              <w:rPr>
                <w:rFonts w:ascii="Times New Roman" w:hAnsi="Times New Roman" w:cs="Times New Roman"/>
                <w:sz w:val="24"/>
                <w:szCs w:val="24"/>
                <w:lang w:eastAsia="ru-RU"/>
              </w:rPr>
              <w:t xml:space="preserve">разрешения </w:t>
            </w:r>
            <w:r>
              <w:rPr>
                <w:rFonts w:ascii="Times New Roman" w:hAnsi="Times New Roman" w:cs="Times New Roman"/>
                <w:sz w:val="24"/>
                <w:szCs w:val="24"/>
                <w:lang w:eastAsia="ru-RU"/>
              </w:rPr>
              <w:t>на осуществление земляных работ</w:t>
            </w:r>
          </w:p>
        </w:tc>
      </w:tr>
      <w:tr w:rsidR="00655C8F" w:rsidTr="00D75FA4">
        <w:tc>
          <w:tcPr>
            <w:tcW w:w="534"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1.</w:t>
            </w:r>
          </w:p>
        </w:tc>
        <w:tc>
          <w:tcPr>
            <w:tcW w:w="2976" w:type="dxa"/>
          </w:tcPr>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297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2835"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1011D">
      <w:pPr>
        <w:suppressAutoHyphens w:val="0"/>
        <w:autoSpaceDE w:val="0"/>
        <w:autoSpaceDN w:val="0"/>
        <w:adjustRightInd w:val="0"/>
        <w:spacing w:after="0" w:line="240" w:lineRule="auto"/>
        <w:rPr>
          <w:rFonts w:ascii="Times New Roman" w:hAnsi="Times New Roman" w:cs="Times New Roman"/>
          <w:sz w:val="24"/>
          <w:szCs w:val="24"/>
          <w:lang w:eastAsia="ru-RU"/>
        </w:rPr>
      </w:pPr>
    </w:p>
    <w:p w:rsidR="00655C8F" w:rsidRDefault="00655C8F" w:rsidP="0071011D">
      <w:pPr>
        <w:suppressAutoHyphens w:val="0"/>
        <w:autoSpaceDE w:val="0"/>
        <w:autoSpaceDN w:val="0"/>
        <w:adjustRightInd w:val="0"/>
        <w:spacing w:after="0" w:line="240" w:lineRule="auto"/>
        <w:rPr>
          <w:rFonts w:ascii="Times New Roman" w:hAnsi="Times New Roman" w:cs="Times New Roman"/>
          <w:sz w:val="24"/>
          <w:szCs w:val="24"/>
          <w:lang w:eastAsia="ru-RU"/>
        </w:rPr>
      </w:pPr>
    </w:p>
    <w:p w:rsidR="00655C8F" w:rsidRDefault="00655C8F" w:rsidP="0071011D">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w:t>
      </w:r>
    </w:p>
    <w:p w:rsidR="00655C8F" w:rsidRPr="003B137D" w:rsidRDefault="00655C8F" w:rsidP="0071011D">
      <w:pPr>
        <w:autoSpaceDE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 xml:space="preserve">1) </w:t>
      </w:r>
      <w:r w:rsidRPr="003B137D">
        <w:rPr>
          <w:rFonts w:ascii="Times New Roman" w:hAnsi="Times New Roman" w:cs="Times New Roman"/>
          <w:sz w:val="24"/>
          <w:szCs w:val="24"/>
        </w:rPr>
        <w:t xml:space="preserve">документы, удостоверяющие личность заявителя, представителя заявителя – физического лица для удостоверения личности </w:t>
      </w:r>
      <w:r w:rsidRPr="003B137D">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3B137D">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3B137D">
        <w:rPr>
          <w:rFonts w:ascii="Times New Roman" w:hAnsi="Times New Roman" w:cs="Times New Roman"/>
          <w:bCs/>
          <w:color w:val="000000"/>
          <w:sz w:val="24"/>
          <w:szCs w:val="24"/>
        </w:rPr>
        <w:t>(выданный МВД России) (вправе представить иные документы, удостоверяющие личность);</w:t>
      </w:r>
    </w:p>
    <w:p w:rsidR="00655C8F" w:rsidRPr="003B137D" w:rsidRDefault="00655C8F" w:rsidP="0071011D">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2) </w:t>
      </w:r>
      <w:r w:rsidRPr="003B137D">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3B137D">
        <w:rPr>
          <w:rFonts w:ascii="Times New Roman" w:hAnsi="Times New Roman" w:cs="Times New Roman"/>
          <w:sz w:val="24"/>
          <w:szCs w:val="24"/>
          <w:lang w:eastAsia="ru-RU"/>
        </w:rPr>
        <w:t>;</w:t>
      </w:r>
    </w:p>
    <w:p w:rsidR="00655C8F" w:rsidRPr="003B137D" w:rsidRDefault="00655C8F" w:rsidP="0071011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разрешение на осуществление земляных работ в котором нужно исправить ошибку или опечатку,</w:t>
      </w: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 предоставить</w:t>
      </w:r>
      <w:r w:rsidRPr="002F264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разрешение на осуществление земляных</w:t>
      </w:r>
      <w:r>
        <w:rPr>
          <w:rFonts w:ascii="Times New Roman" w:hAnsi="Times New Roman" w:cs="Times New Roman"/>
          <w:bCs/>
          <w:sz w:val="24"/>
          <w:szCs w:val="28"/>
        </w:rPr>
        <w:t xml:space="preserve"> работ </w:t>
      </w:r>
      <w:r>
        <w:rPr>
          <w:rFonts w:ascii="Times New Roman" w:hAnsi="Times New Roman" w:cs="Times New Roman"/>
          <w:sz w:val="24"/>
          <w:szCs w:val="24"/>
          <w:lang w:eastAsia="ru-RU"/>
        </w:rPr>
        <w:t>с указанием верных данных (указать один из перечисленных способов):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73691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в МФЦ, расположенном по адресу______________</w:t>
            </w:r>
            <w:r>
              <w:rPr>
                <w:rFonts w:ascii="Times New Roman" w:hAnsi="Times New Roman" w:cs="Times New Roman"/>
                <w:sz w:val="24"/>
                <w:szCs w:val="24"/>
                <w:lang w:eastAsia="ru-RU"/>
              </w:rPr>
              <w:t>_</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C54E15"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73691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73691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 с уведомлением о вручении</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F74141"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73691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655C8F" w:rsidRPr="00D75FA4" w:rsidRDefault="00655C8F" w:rsidP="0073691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в Личный кабинет на ЕПГУ/РПГУ</w:t>
            </w:r>
          </w:p>
        </w:tc>
        <w:tc>
          <w:tcPr>
            <w:tcW w:w="567" w:type="dxa"/>
          </w:tcPr>
          <w:p w:rsidR="00655C8F" w:rsidRPr="00D75FA4"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1B029D">
        <w:rPr>
          <w:rFonts w:ascii="Times New Roman" w:hAnsi="Times New Roman" w:cs="Times New Roman"/>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655C8F" w:rsidRPr="00B267E2"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p>
    <w:p w:rsidR="00655C8F" w:rsidRPr="00B41123" w:rsidRDefault="00655C8F" w:rsidP="0073691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 __________ 20__ г. ____________________________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______________________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736914">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(Ф.И.О.)</w:t>
      </w:r>
    </w:p>
    <w:p w:rsidR="00655C8F" w:rsidRPr="00B41123" w:rsidRDefault="00655C8F" w:rsidP="00736914">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Заявитель (уполномоченный представитель заявителя):</w:t>
      </w:r>
    </w:p>
    <w:p w:rsidR="00655C8F" w:rsidRPr="00FD1B40"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FD1B40">
        <w:rPr>
          <w:rFonts w:ascii="Times New Roman" w:hAnsi="Times New Roman" w:cs="Times New Roman"/>
          <w:sz w:val="20"/>
          <w:szCs w:val="20"/>
          <w:lang w:eastAsia="ru-RU"/>
        </w:rPr>
        <w:t>_____________________________________________________________________</w:t>
      </w:r>
      <w:r>
        <w:rPr>
          <w:rFonts w:ascii="Times New Roman" w:hAnsi="Times New Roman" w:cs="Times New Roman"/>
          <w:sz w:val="20"/>
          <w:szCs w:val="20"/>
          <w:lang w:eastAsia="ru-RU"/>
        </w:rPr>
        <w:t>_________________</w:t>
      </w:r>
      <w:r w:rsidRPr="00FD1B40">
        <w:rPr>
          <w:rFonts w:ascii="Times New Roman" w:hAnsi="Times New Roman" w:cs="Times New Roman"/>
          <w:sz w:val="20"/>
          <w:szCs w:val="20"/>
          <w:lang w:eastAsia="ru-RU"/>
        </w:rPr>
        <w:t>______</w:t>
      </w:r>
    </w:p>
    <w:p w:rsidR="00655C8F" w:rsidRPr="00736914" w:rsidRDefault="00655C8F" w:rsidP="0073691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w:t>
      </w:r>
      <w:r w:rsidRPr="00736914">
        <w:rPr>
          <w:rFonts w:ascii="Times New Roman" w:hAnsi="Times New Roman" w:cs="Times New Roman"/>
          <w:sz w:val="20"/>
          <w:szCs w:val="20"/>
          <w:lang w:eastAsia="ru-RU"/>
        </w:rPr>
        <w:t>(должность, N и дата выдачи доверенности) (подпись) (Ф.И.О.)</w:t>
      </w:r>
    </w:p>
    <w:p w:rsidR="00655C8F" w:rsidRDefault="00655C8F" w:rsidP="001A3663">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Дата подачи заявления "___" __________ 20__ г.</w:t>
      </w:r>
    </w:p>
    <w:p w:rsidR="00655C8F"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ПРИЛОЖЕНИЕ 4</w:t>
      </w:r>
    </w:p>
    <w:p w:rsidR="00655C8F" w:rsidRPr="00B23B57" w:rsidRDefault="00655C8F" w:rsidP="00736914">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p w:rsidR="00655C8F" w:rsidRPr="00426775" w:rsidRDefault="00655C8F" w:rsidP="00736914">
      <w:pPr>
        <w:pStyle w:val="ConsNormal"/>
        <w:widowControl/>
        <w:rPr>
          <w:rFonts w:ascii="Times New Roman" w:hAnsi="Times New Roman" w:cs="Times New Roman"/>
          <w:sz w:val="28"/>
          <w:szCs w:val="28"/>
        </w:rPr>
      </w:pPr>
    </w:p>
    <w:p w:rsidR="00655C8F"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а</w:t>
      </w:r>
      <w:r w:rsidRPr="00B41123">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w:t>
      </w:r>
    </w:p>
    <w:p w:rsidR="00655C8F" w:rsidRPr="00B41123"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округа Нижегородской области</w:t>
      </w:r>
      <w:r w:rsidRPr="00B41123">
        <w:rPr>
          <w:rFonts w:ascii="Times New Roman" w:hAnsi="Times New Roman" w:cs="Times New Roman"/>
          <w:sz w:val="24"/>
          <w:szCs w:val="24"/>
          <w:lang w:eastAsia="ru-RU"/>
        </w:rPr>
        <w:t xml:space="preserve"> </w:t>
      </w:r>
    </w:p>
    <w:p w:rsidR="00655C8F" w:rsidRPr="00B41123"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73691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От кого: ______________________________</w:t>
      </w:r>
      <w:r>
        <w:rPr>
          <w:rFonts w:ascii="Times New Roman" w:hAnsi="Times New Roman" w:cs="Times New Roman"/>
          <w:sz w:val="24"/>
          <w:szCs w:val="24"/>
          <w:lang w:eastAsia="ru-RU"/>
        </w:rPr>
        <w:t>_______</w:t>
      </w:r>
      <w:r w:rsidRPr="00B41123">
        <w:rPr>
          <w:rFonts w:ascii="Times New Roman" w:hAnsi="Times New Roman" w:cs="Times New Roman"/>
          <w:sz w:val="24"/>
          <w:szCs w:val="24"/>
          <w:lang w:eastAsia="ru-RU"/>
        </w:rPr>
        <w:t>_</w:t>
      </w:r>
    </w:p>
    <w:p w:rsidR="00655C8F" w:rsidRPr="00801859" w:rsidRDefault="00655C8F" w:rsidP="00736914">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(сведения о лице, планирующем</w:t>
      </w:r>
      <w:r>
        <w:rPr>
          <w:rFonts w:ascii="Times New Roman" w:hAnsi="Times New Roman" w:cs="Times New Roman"/>
          <w:sz w:val="20"/>
          <w:szCs w:val="20"/>
          <w:lang w:eastAsia="ru-RU"/>
        </w:rPr>
        <w:t xml:space="preserve"> осуществлять</w:t>
      </w:r>
    </w:p>
    <w:p w:rsidR="00655C8F"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736914">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_________</w:t>
      </w:r>
      <w:r>
        <w:rPr>
          <w:rFonts w:ascii="Times New Roman" w:hAnsi="Times New Roman" w:cs="Times New Roman"/>
          <w:sz w:val="24"/>
          <w:szCs w:val="24"/>
          <w:lang w:eastAsia="ru-RU"/>
        </w:rPr>
        <w:t>__________</w:t>
      </w:r>
      <w:r w:rsidRPr="00B41123">
        <w:rPr>
          <w:rFonts w:ascii="Times New Roman" w:hAnsi="Times New Roman" w:cs="Times New Roman"/>
          <w:sz w:val="24"/>
          <w:szCs w:val="24"/>
          <w:lang w:eastAsia="ru-RU"/>
        </w:rPr>
        <w:t>________</w:t>
      </w:r>
    </w:p>
    <w:p w:rsidR="00655C8F" w:rsidRPr="00801859" w:rsidRDefault="00655C8F" w:rsidP="00736914">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земляные, ремонтные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иные работы</w:t>
      </w:r>
      <w:r>
        <w:rPr>
          <w:rFonts w:ascii="Times New Roman" w:hAnsi="Times New Roman" w:cs="Times New Roman"/>
          <w:sz w:val="20"/>
          <w:szCs w:val="20"/>
          <w:lang w:eastAsia="ru-RU"/>
        </w:rPr>
        <w:t xml:space="preserve"> (наименование</w:t>
      </w:r>
    </w:p>
    <w:p w:rsidR="00655C8F" w:rsidRPr="00B41123"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36914">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юридического лица, ИНН,</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юридический и почтовый</w:t>
      </w:r>
    </w:p>
    <w:p w:rsidR="00655C8F" w:rsidRPr="00B41123"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Pr="00801859" w:rsidRDefault="00655C8F" w:rsidP="00736914">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адреса, Ф.И.О. </w:t>
      </w:r>
      <w:r w:rsidRPr="00801859">
        <w:rPr>
          <w:rFonts w:ascii="Times New Roman" w:hAnsi="Times New Roman" w:cs="Times New Roman"/>
          <w:sz w:val="20"/>
          <w:szCs w:val="20"/>
          <w:lang w:eastAsia="ru-RU"/>
        </w:rPr>
        <w:t>руководителя, телефон),</w:t>
      </w:r>
      <w:r>
        <w:rPr>
          <w:rFonts w:ascii="Times New Roman" w:hAnsi="Times New Roman" w:cs="Times New Roman"/>
          <w:sz w:val="20"/>
          <w:szCs w:val="20"/>
          <w:lang w:eastAsia="ru-RU"/>
        </w:rPr>
        <w:t xml:space="preserve"> Ф.И.О. физического</w:t>
      </w:r>
    </w:p>
    <w:p w:rsidR="00655C8F" w:rsidRPr="00B41123" w:rsidRDefault="00655C8F" w:rsidP="0073691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736914">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лица, серия, номер, где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кем выдан д</w:t>
      </w:r>
      <w:r>
        <w:rPr>
          <w:rFonts w:ascii="Times New Roman" w:hAnsi="Times New Roman" w:cs="Times New Roman"/>
          <w:sz w:val="20"/>
          <w:szCs w:val="20"/>
          <w:lang w:eastAsia="ru-RU"/>
        </w:rPr>
        <w:t xml:space="preserve">окумент,  </w:t>
      </w:r>
    </w:p>
    <w:p w:rsidR="00655C8F" w:rsidRPr="00801859" w:rsidRDefault="00655C8F" w:rsidP="00736914">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781CF8">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__________</w:t>
      </w:r>
      <w:r>
        <w:rPr>
          <w:rFonts w:ascii="Times New Roman" w:hAnsi="Times New Roman" w:cs="Times New Roman"/>
          <w:sz w:val="24"/>
          <w:szCs w:val="24"/>
          <w:lang w:eastAsia="ru-RU"/>
        </w:rPr>
        <w:t>____________________________________</w:t>
      </w:r>
    </w:p>
    <w:p w:rsidR="00655C8F" w:rsidRPr="00781CF8" w:rsidRDefault="00655C8F" w:rsidP="00781CF8">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удостоверяющий </w:t>
      </w:r>
      <w:r w:rsidRPr="00801859">
        <w:rPr>
          <w:rFonts w:ascii="Times New Roman" w:hAnsi="Times New Roman" w:cs="Times New Roman"/>
          <w:sz w:val="20"/>
          <w:szCs w:val="20"/>
          <w:lang w:eastAsia="ru-RU"/>
        </w:rPr>
        <w:t>личность, адрес места регистрации, телефон)</w:t>
      </w:r>
    </w:p>
    <w:p w:rsidR="00655C8F" w:rsidRDefault="00655C8F" w:rsidP="00CC716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Default="00655C8F" w:rsidP="00CC716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92436E" w:rsidRDefault="00655C8F" w:rsidP="00CC716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92436E">
        <w:rPr>
          <w:rFonts w:ascii="Times New Roman" w:hAnsi="Times New Roman" w:cs="Times New Roman"/>
          <w:sz w:val="24"/>
          <w:szCs w:val="24"/>
          <w:lang w:eastAsia="ru-RU"/>
        </w:rPr>
        <w:t>ЗАЯВЛЕНИЕ</w:t>
      </w:r>
    </w:p>
    <w:p w:rsidR="00655C8F" w:rsidRDefault="00655C8F" w:rsidP="00CC7160">
      <w:pPr>
        <w:suppressAutoHyphens w:val="0"/>
        <w:autoSpaceDE w:val="0"/>
        <w:autoSpaceDN w:val="0"/>
        <w:adjustRightInd w:val="0"/>
        <w:spacing w:after="0" w:line="240" w:lineRule="auto"/>
        <w:jc w:val="center"/>
        <w:rPr>
          <w:rFonts w:ascii="Times New Roman" w:hAnsi="Times New Roman" w:cs="Times New Roman"/>
          <w:bCs/>
          <w:sz w:val="24"/>
          <w:szCs w:val="28"/>
        </w:rPr>
      </w:pPr>
      <w:r w:rsidRPr="0092436E">
        <w:rPr>
          <w:rFonts w:ascii="Times New Roman" w:hAnsi="Times New Roman" w:cs="Times New Roman"/>
          <w:sz w:val="24"/>
          <w:szCs w:val="24"/>
          <w:lang w:eastAsia="ru-RU"/>
        </w:rPr>
        <w:t xml:space="preserve">о выдаче копии </w:t>
      </w:r>
      <w:r>
        <w:rPr>
          <w:rFonts w:ascii="Times New Roman" w:hAnsi="Times New Roman" w:cs="Times New Roman"/>
          <w:sz w:val="24"/>
          <w:szCs w:val="24"/>
          <w:lang w:eastAsia="ru-RU"/>
        </w:rPr>
        <w:t>разрешения на осуществление земляных работ</w:t>
      </w:r>
    </w:p>
    <w:p w:rsidR="00655C8F" w:rsidRPr="0092436E" w:rsidRDefault="00655C8F" w:rsidP="00CC716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92436E" w:rsidRDefault="00655C8F" w:rsidP="0071011D">
      <w:pPr>
        <w:suppressAutoHyphens w:val="0"/>
        <w:autoSpaceDE w:val="0"/>
        <w:autoSpaceDN w:val="0"/>
        <w:adjustRightInd w:val="0"/>
        <w:spacing w:after="0" w:line="240" w:lineRule="auto"/>
        <w:ind w:firstLine="708"/>
        <w:jc w:val="both"/>
        <w:rPr>
          <w:rFonts w:ascii="Times New Roman" w:hAnsi="Times New Roman" w:cs="Times New Roman"/>
          <w:sz w:val="20"/>
          <w:szCs w:val="20"/>
          <w:lang w:eastAsia="ru-RU"/>
        </w:rPr>
      </w:pPr>
      <w:r w:rsidRPr="0092436E">
        <w:rPr>
          <w:rFonts w:ascii="Times New Roman" w:hAnsi="Times New Roman" w:cs="Times New Roman"/>
          <w:sz w:val="24"/>
          <w:szCs w:val="24"/>
          <w:lang w:eastAsia="ru-RU"/>
        </w:rPr>
        <w:t xml:space="preserve">Прошу выдать копию </w:t>
      </w:r>
      <w:r>
        <w:rPr>
          <w:rFonts w:ascii="Times New Roman" w:hAnsi="Times New Roman" w:cs="Times New Roman"/>
          <w:sz w:val="24"/>
          <w:szCs w:val="24"/>
          <w:lang w:eastAsia="ru-RU"/>
        </w:rPr>
        <w:t>разрешения на осуществление земляных работ</w:t>
      </w:r>
      <w:r>
        <w:rPr>
          <w:rFonts w:ascii="Times New Roman" w:hAnsi="Times New Roman" w:cs="Times New Roman"/>
          <w:bCs/>
          <w:sz w:val="24"/>
          <w:szCs w:val="28"/>
        </w:rPr>
        <w:t xml:space="preserve"> </w:t>
      </w:r>
      <w:r w:rsidRPr="0092436E">
        <w:rPr>
          <w:rFonts w:ascii="Times New Roman" w:hAnsi="Times New Roman" w:cs="Times New Roman"/>
          <w:sz w:val="24"/>
          <w:szCs w:val="24"/>
          <w:lang w:eastAsia="ru-RU"/>
        </w:rPr>
        <w:t>от_____</w:t>
      </w:r>
      <w:r>
        <w:rPr>
          <w:rFonts w:ascii="Times New Roman" w:hAnsi="Times New Roman" w:cs="Times New Roman"/>
          <w:sz w:val="24"/>
          <w:szCs w:val="24"/>
          <w:lang w:eastAsia="ru-RU"/>
        </w:rPr>
        <w:t>____</w:t>
      </w:r>
      <w:r w:rsidRPr="0092436E">
        <w:rPr>
          <w:rFonts w:ascii="Times New Roman" w:hAnsi="Times New Roman" w:cs="Times New Roman"/>
          <w:sz w:val="24"/>
          <w:szCs w:val="24"/>
          <w:lang w:eastAsia="ru-RU"/>
        </w:rPr>
        <w:t>_______№____</w:t>
      </w:r>
      <w:r>
        <w:rPr>
          <w:rFonts w:ascii="Times New Roman" w:hAnsi="Times New Roman" w:cs="Times New Roman"/>
          <w:sz w:val="24"/>
          <w:szCs w:val="24"/>
          <w:lang w:eastAsia="ru-RU"/>
        </w:rPr>
        <w:t>_________</w:t>
      </w:r>
      <w:r w:rsidRPr="0092436E">
        <w:rPr>
          <w:rFonts w:ascii="Times New Roman" w:hAnsi="Times New Roman" w:cs="Times New Roman"/>
          <w:sz w:val="24"/>
          <w:szCs w:val="24"/>
          <w:lang w:eastAsia="ru-RU"/>
        </w:rPr>
        <w:t>________, выданного</w:t>
      </w:r>
      <w:r>
        <w:rPr>
          <w:rFonts w:ascii="Times New Roman" w:hAnsi="Times New Roman" w:cs="Times New Roman"/>
          <w:sz w:val="24"/>
          <w:szCs w:val="24"/>
          <w:lang w:eastAsia="ru-RU"/>
        </w:rPr>
        <w:t xml:space="preserve"> администрацией Дивеевского муниципального округа Нижегородской области,</w:t>
      </w:r>
      <w:r w:rsidRPr="0092436E">
        <w:rPr>
          <w:rFonts w:ascii="Times New Roman" w:hAnsi="Times New Roman" w:cs="Times New Roman"/>
          <w:sz w:val="20"/>
          <w:szCs w:val="20"/>
          <w:lang w:eastAsia="ru-RU"/>
        </w:rPr>
        <w:t xml:space="preserve"> </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в связи с ___________________________________________________________________</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____________________________________________________________________________</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_____________________________________________________________________________.</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781CF8">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w:t>
      </w:r>
    </w:p>
    <w:p w:rsidR="00655C8F" w:rsidRPr="003B137D" w:rsidRDefault="00655C8F" w:rsidP="00781CF8">
      <w:pPr>
        <w:autoSpaceDE w:val="0"/>
        <w:spacing w:after="0" w:line="240" w:lineRule="auto"/>
        <w:ind w:firstLine="567"/>
        <w:jc w:val="both"/>
        <w:rPr>
          <w:rFonts w:ascii="Times New Roman" w:hAnsi="Times New Roman" w:cs="Times New Roman"/>
          <w:bCs/>
          <w:sz w:val="24"/>
          <w:szCs w:val="24"/>
        </w:rPr>
      </w:pPr>
      <w:r w:rsidRPr="003B137D">
        <w:rPr>
          <w:rFonts w:ascii="Times New Roman" w:hAnsi="Times New Roman" w:cs="Times New Roman"/>
          <w:bCs/>
          <w:sz w:val="24"/>
          <w:szCs w:val="24"/>
        </w:rPr>
        <w:t xml:space="preserve">1) </w:t>
      </w:r>
      <w:r w:rsidRPr="003B137D">
        <w:rPr>
          <w:rFonts w:ascii="Times New Roman" w:hAnsi="Times New Roman" w:cs="Times New Roman"/>
          <w:sz w:val="24"/>
          <w:szCs w:val="24"/>
        </w:rPr>
        <w:t xml:space="preserve">документы, удостоверяющие личность заявителя, представителя заявителя – физического лица для удостоверения личности </w:t>
      </w:r>
      <w:r w:rsidRPr="003B137D">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3B137D">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3B137D">
        <w:rPr>
          <w:rFonts w:ascii="Times New Roman" w:hAnsi="Times New Roman" w:cs="Times New Roman"/>
          <w:bCs/>
          <w:color w:val="000000"/>
          <w:sz w:val="24"/>
          <w:szCs w:val="24"/>
        </w:rPr>
        <w:t>(выданный МВД России) (вправе представить иные документы, удостоверяющие личность);</w:t>
      </w:r>
    </w:p>
    <w:p w:rsidR="00655C8F" w:rsidRPr="003B137D" w:rsidRDefault="00655C8F" w:rsidP="00781CF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B137D">
        <w:rPr>
          <w:rFonts w:ascii="Times New Roman" w:hAnsi="Times New Roman" w:cs="Times New Roman"/>
          <w:bCs/>
          <w:sz w:val="24"/>
          <w:szCs w:val="24"/>
        </w:rPr>
        <w:t xml:space="preserve">2) </w:t>
      </w:r>
      <w:r w:rsidRPr="003B137D">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3B137D">
        <w:rPr>
          <w:rFonts w:ascii="Times New Roman" w:hAnsi="Times New Roman" w:cs="Times New Roman"/>
          <w:sz w:val="24"/>
          <w:szCs w:val="24"/>
          <w:lang w:eastAsia="ru-RU"/>
        </w:rPr>
        <w:t>;</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Результат  предоставления муниципальной услуги прошу (указать о</w:t>
      </w:r>
      <w:r>
        <w:rPr>
          <w:rFonts w:ascii="Times New Roman" w:hAnsi="Times New Roman" w:cs="Times New Roman"/>
          <w:sz w:val="24"/>
          <w:szCs w:val="24"/>
          <w:lang w:eastAsia="ru-RU"/>
        </w:rPr>
        <w:t>дин из перечисленных способов):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RPr="0092436E"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Направить на  адрес электронной почты____________________________________ </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92436E"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92436E" w:rsidTr="00D75FA4">
        <w:tc>
          <w:tcPr>
            <w:tcW w:w="8897" w:type="dxa"/>
          </w:tcPr>
          <w:p w:rsidR="00655C8F"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в МФЦ, расположенном по адресу______________</w:t>
            </w:r>
            <w:r>
              <w:rPr>
                <w:rFonts w:ascii="Times New Roman" w:hAnsi="Times New Roman" w:cs="Times New Roman"/>
                <w:sz w:val="24"/>
                <w:szCs w:val="24"/>
                <w:lang w:eastAsia="ru-RU"/>
              </w:rPr>
              <w:t>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92436E"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92436E"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C54E15"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655C8F" w:rsidRPr="00C54E15"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на электронную почту ________________________________________</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Направить почтовым отправлением</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CC716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F74141"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Прошу проинформировать меня о ходе предоставления муниципальной услуги путем (нужное отметить):</w:t>
      </w:r>
    </w:p>
    <w:p w:rsidR="00655C8F" w:rsidRDefault="00655C8F" w:rsidP="00CC716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rPr>
          <w:trHeight w:val="404"/>
        </w:trPr>
        <w:tc>
          <w:tcPr>
            <w:tcW w:w="889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в Личный кабинет на ЕПГУ/РПГУ</w:t>
            </w:r>
          </w:p>
        </w:tc>
        <w:tc>
          <w:tcPr>
            <w:tcW w:w="567" w:type="dxa"/>
          </w:tcPr>
          <w:p w:rsidR="00655C8F" w:rsidRPr="00D75FA4" w:rsidRDefault="00655C8F" w:rsidP="00D75FA4">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Tr="00D75FA4">
        <w:tc>
          <w:tcPr>
            <w:tcW w:w="889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Default="00655C8F" w:rsidP="00CC716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CC716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71011D"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6BB">
        <w:rPr>
          <w:rFonts w:ascii="Times New Roman" w:hAnsi="Times New Roman" w:cs="Times New Roman"/>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p>
    <w:p w:rsidR="00655C8F" w:rsidRPr="00B41123" w:rsidRDefault="00655C8F" w:rsidP="0071011D">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"___" __________ 20__ г. ____________________________</w:t>
      </w:r>
      <w:r>
        <w:rPr>
          <w:rFonts w:ascii="Times New Roman" w:hAnsi="Times New Roman" w:cs="Times New Roman"/>
          <w:sz w:val="24"/>
          <w:szCs w:val="24"/>
          <w:lang w:eastAsia="ru-RU"/>
        </w:rPr>
        <w:t>_____</w:t>
      </w:r>
      <w:r w:rsidRPr="00B41123">
        <w:rPr>
          <w:rFonts w:ascii="Times New Roman" w:hAnsi="Times New Roman" w:cs="Times New Roman"/>
          <w:sz w:val="24"/>
          <w:szCs w:val="24"/>
          <w:lang w:eastAsia="ru-RU"/>
        </w:rPr>
        <w:t>______________________</w:t>
      </w:r>
    </w:p>
    <w:p w:rsidR="00655C8F" w:rsidRPr="00736914" w:rsidRDefault="00655C8F" w:rsidP="0071011D">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736914">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736914">
        <w:rPr>
          <w:rFonts w:ascii="Times New Roman" w:hAnsi="Times New Roman" w:cs="Times New Roman"/>
          <w:sz w:val="20"/>
          <w:szCs w:val="20"/>
          <w:lang w:eastAsia="ru-RU"/>
        </w:rPr>
        <w:t xml:space="preserve">    (Ф.И.О.)</w:t>
      </w:r>
    </w:p>
    <w:p w:rsidR="00655C8F" w:rsidRPr="00B41123" w:rsidRDefault="00655C8F" w:rsidP="0071011D">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Заявитель (уполномоченный представитель заявителя):</w:t>
      </w:r>
    </w:p>
    <w:p w:rsidR="00655C8F" w:rsidRPr="00FD1B40" w:rsidRDefault="00655C8F" w:rsidP="0071011D">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FD1B40">
        <w:rPr>
          <w:rFonts w:ascii="Times New Roman" w:hAnsi="Times New Roman" w:cs="Times New Roman"/>
          <w:sz w:val="20"/>
          <w:szCs w:val="20"/>
          <w:lang w:eastAsia="ru-RU"/>
        </w:rPr>
        <w:t>_____________________________________________________________________</w:t>
      </w:r>
      <w:r>
        <w:rPr>
          <w:rFonts w:ascii="Times New Roman" w:hAnsi="Times New Roman" w:cs="Times New Roman"/>
          <w:sz w:val="20"/>
          <w:szCs w:val="20"/>
          <w:lang w:eastAsia="ru-RU"/>
        </w:rPr>
        <w:t>_________________</w:t>
      </w:r>
      <w:r w:rsidRPr="00FD1B40">
        <w:rPr>
          <w:rFonts w:ascii="Times New Roman" w:hAnsi="Times New Roman" w:cs="Times New Roman"/>
          <w:sz w:val="20"/>
          <w:szCs w:val="20"/>
          <w:lang w:eastAsia="ru-RU"/>
        </w:rPr>
        <w:t>______</w:t>
      </w:r>
    </w:p>
    <w:p w:rsidR="00655C8F" w:rsidRPr="00736914" w:rsidRDefault="00655C8F" w:rsidP="0071011D">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B4112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w:t>
      </w:r>
      <w:r w:rsidRPr="00736914">
        <w:rPr>
          <w:rFonts w:ascii="Times New Roman" w:hAnsi="Times New Roman" w:cs="Times New Roman"/>
          <w:sz w:val="20"/>
          <w:szCs w:val="20"/>
          <w:lang w:eastAsia="ru-RU"/>
        </w:rPr>
        <w:t>(должность, N и дата выдачи доверенности) (подпись) (Ф.И.О.)</w:t>
      </w:r>
    </w:p>
    <w:p w:rsidR="00655C8F" w:rsidRDefault="00655C8F" w:rsidP="0071011D">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B41123" w:rsidRDefault="00655C8F" w:rsidP="0071011D">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B41123">
        <w:rPr>
          <w:rFonts w:ascii="Times New Roman" w:hAnsi="Times New Roman" w:cs="Times New Roman"/>
          <w:sz w:val="24"/>
          <w:szCs w:val="24"/>
          <w:lang w:eastAsia="ru-RU"/>
        </w:rPr>
        <w:t>Дата подачи заявления "___" __________ 20__ г.</w:t>
      </w:r>
    </w:p>
    <w:p w:rsidR="00655C8F" w:rsidRPr="0092436E" w:rsidRDefault="00655C8F" w:rsidP="00CC7160">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655C8F"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B23B57">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655C8F" w:rsidRDefault="00655C8F" w:rsidP="00FD5477">
      <w:pPr>
        <w:suppressAutoHyphens w:val="0"/>
        <w:autoSpaceDE w:val="0"/>
        <w:autoSpaceDN w:val="0"/>
        <w:adjustRightInd w:val="0"/>
        <w:spacing w:after="0" w:line="240" w:lineRule="auto"/>
        <w:rPr>
          <w:rFonts w:ascii="Times New Roman" w:hAnsi="Times New Roman" w:cs="Times New Roman"/>
          <w:sz w:val="24"/>
          <w:szCs w:val="24"/>
          <w:lang w:eastAsia="ru-RU"/>
        </w:rPr>
      </w:pPr>
    </w:p>
    <w:p w:rsidR="00655C8F" w:rsidRPr="00B23B57" w:rsidRDefault="00655C8F" w:rsidP="00B23B57">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5</w:t>
      </w:r>
    </w:p>
    <w:p w:rsidR="00655C8F" w:rsidRDefault="00655C8F" w:rsidP="00B23B57">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tbl>
      <w:tblPr>
        <w:tblW w:w="0" w:type="auto"/>
        <w:tblLayout w:type="fixed"/>
        <w:tblLook w:val="0000"/>
      </w:tblPr>
      <w:tblGrid>
        <w:gridCol w:w="4788"/>
        <w:gridCol w:w="1080"/>
        <w:gridCol w:w="4140"/>
      </w:tblGrid>
      <w:tr w:rsidR="00655C8F" w:rsidRPr="00247756" w:rsidTr="00291145">
        <w:tc>
          <w:tcPr>
            <w:tcW w:w="4788" w:type="dxa"/>
          </w:tcPr>
          <w:p w:rsidR="00655C8F" w:rsidRPr="00247756" w:rsidRDefault="00655C8F" w:rsidP="00D5045A">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247756">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247756">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47756">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47756">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47756">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247756">
            <w:pPr>
              <w:pStyle w:val="BodyText2"/>
              <w:jc w:val="center"/>
              <w:rPr>
                <w:b w:val="0"/>
                <w:szCs w:val="28"/>
                <w:lang w:val="ru-RU"/>
              </w:rPr>
            </w:pPr>
            <w:r w:rsidRPr="00E1318A">
              <w:rPr>
                <w:b w:val="0"/>
                <w:szCs w:val="28"/>
                <w:lang w:val="ru-RU"/>
              </w:rPr>
              <w:t>Кому</w:t>
            </w:r>
          </w:p>
          <w:p w:rsidR="00655C8F" w:rsidRPr="00247756"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Default="00655C8F" w:rsidP="00247756">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247756">
            <w:pPr>
              <w:suppressAutoHyphens w:val="0"/>
              <w:spacing w:after="0" w:line="240" w:lineRule="auto"/>
              <w:jc w:val="center"/>
              <w:rPr>
                <w:rFonts w:ascii="Times New Roman" w:hAnsi="Times New Roman" w:cs="Times New Roman"/>
                <w:sz w:val="28"/>
                <w:szCs w:val="28"/>
                <w:lang w:eastAsia="ru-RU"/>
              </w:rPr>
            </w:pPr>
          </w:p>
        </w:tc>
      </w:tr>
      <w:tr w:rsidR="00655C8F" w:rsidRPr="00247756" w:rsidTr="00291145">
        <w:tc>
          <w:tcPr>
            <w:tcW w:w="4788" w:type="dxa"/>
          </w:tcPr>
          <w:p w:rsidR="00655C8F" w:rsidRPr="00247756"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247756">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247756">
            <w:pPr>
              <w:suppressAutoHyphens w:val="0"/>
              <w:spacing w:after="0" w:line="240" w:lineRule="auto"/>
              <w:jc w:val="center"/>
              <w:rPr>
                <w:rFonts w:ascii="Times New Roman" w:hAnsi="Times New Roman" w:cs="Times New Roman"/>
                <w:b/>
                <w:i/>
                <w:sz w:val="28"/>
                <w:szCs w:val="24"/>
                <w:lang w:eastAsia="ru-RU"/>
              </w:rPr>
            </w:pPr>
          </w:p>
        </w:tc>
      </w:tr>
    </w:tbl>
    <w:p w:rsidR="00655C8F" w:rsidRDefault="00655C8F" w:rsidP="00247756">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p>
    <w:p w:rsidR="00655C8F" w:rsidRPr="002F264E" w:rsidRDefault="00655C8F" w:rsidP="00CC716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CC7160" w:rsidRDefault="00655C8F" w:rsidP="00247756">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CC7160">
        <w:rPr>
          <w:rFonts w:ascii="Times New Roman" w:hAnsi="Times New Roman" w:cs="Times New Roman"/>
          <w:sz w:val="24"/>
          <w:szCs w:val="24"/>
          <w:lang w:eastAsia="ru-RU"/>
        </w:rPr>
        <w:t>ОТКАЗ</w:t>
      </w:r>
    </w:p>
    <w:p w:rsidR="00655C8F" w:rsidRPr="00CC7160" w:rsidRDefault="00655C8F" w:rsidP="00247756">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CC7160">
        <w:rPr>
          <w:rFonts w:ascii="Times New Roman" w:hAnsi="Times New Roman" w:cs="Times New Roman"/>
          <w:sz w:val="24"/>
          <w:szCs w:val="24"/>
          <w:lang w:eastAsia="ru-RU"/>
        </w:rPr>
        <w:t xml:space="preserve"> в приеме документов, необходимых для предоставления услуги</w:t>
      </w:r>
    </w:p>
    <w:p w:rsidR="00655C8F" w:rsidRDefault="00655C8F" w:rsidP="00247756">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ab/>
        <w:t>В приеме документов, необходимых для предоставления услуги: _______________________________________________________</w:t>
      </w:r>
      <w:r>
        <w:rPr>
          <w:rFonts w:ascii="Times New Roman" w:hAnsi="Times New Roman" w:cs="Times New Roman"/>
          <w:sz w:val="24"/>
          <w:szCs w:val="24"/>
          <w:lang w:eastAsia="ru-RU"/>
        </w:rPr>
        <w:t>___________</w:t>
      </w:r>
      <w:r w:rsidRPr="00CC7160">
        <w:rPr>
          <w:rFonts w:ascii="Times New Roman" w:hAnsi="Times New Roman" w:cs="Times New Roman"/>
          <w:sz w:val="24"/>
          <w:szCs w:val="24"/>
          <w:lang w:eastAsia="ru-RU"/>
        </w:rPr>
        <w:t>___________ _________________________________________</w:t>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t>__________</w:t>
      </w:r>
      <w:r w:rsidRPr="00CC7160">
        <w:rPr>
          <w:rFonts w:ascii="Times New Roman" w:hAnsi="Times New Roman" w:cs="Times New Roman"/>
          <w:sz w:val="24"/>
          <w:szCs w:val="24"/>
          <w:lang w:eastAsia="ru-RU"/>
        </w:rPr>
        <w:t>_________________________,</w:t>
      </w:r>
    </w:p>
    <w:p w:rsidR="00655C8F" w:rsidRPr="00247756" w:rsidRDefault="00655C8F" w:rsidP="00247756">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CC7160">
        <w:rPr>
          <w:rFonts w:ascii="Times New Roman" w:hAnsi="Times New Roman" w:cs="Times New Roman"/>
          <w:sz w:val="24"/>
          <w:szCs w:val="24"/>
          <w:lang w:eastAsia="ru-RU"/>
        </w:rPr>
        <w:t xml:space="preserve">                                          </w:t>
      </w:r>
      <w:r w:rsidRPr="00247756">
        <w:rPr>
          <w:rFonts w:ascii="Times New Roman" w:hAnsi="Times New Roman" w:cs="Times New Roman"/>
          <w:sz w:val="20"/>
          <w:szCs w:val="20"/>
          <w:lang w:eastAsia="ru-RU"/>
        </w:rPr>
        <w:t>(указывается наименование услуги)</w:t>
      </w: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Вам отказано по следующим основаниям:</w:t>
      </w: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79"/>
        <w:gridCol w:w="3756"/>
        <w:gridCol w:w="4434"/>
      </w:tblGrid>
      <w:tr w:rsidR="00655C8F" w:rsidRPr="00CC7160" w:rsidTr="00247756">
        <w:tc>
          <w:tcPr>
            <w:tcW w:w="1379"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пункта Регламента</w:t>
            </w:r>
          </w:p>
        </w:tc>
        <w:tc>
          <w:tcPr>
            <w:tcW w:w="3756"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Наименование основания для отказа в приеме документов</w:t>
            </w:r>
          </w:p>
        </w:tc>
        <w:tc>
          <w:tcPr>
            <w:tcW w:w="4434"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Разъяснение причин отказа в приеме документов </w:t>
            </w:r>
          </w:p>
        </w:tc>
      </w:tr>
      <w:tr w:rsidR="00655C8F" w:rsidRPr="00CC7160" w:rsidTr="00247756">
        <w:tc>
          <w:tcPr>
            <w:tcW w:w="1379"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3756"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4434" w:type="dxa"/>
          </w:tcPr>
          <w:p w:rsidR="00655C8F" w:rsidRPr="00D75FA4"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Дополнительно информируем: ___________</w:t>
      </w:r>
      <w:r>
        <w:rPr>
          <w:rFonts w:ascii="Times New Roman" w:hAnsi="Times New Roman" w:cs="Times New Roman"/>
          <w:sz w:val="24"/>
          <w:szCs w:val="24"/>
          <w:lang w:eastAsia="ru-RU"/>
        </w:rPr>
        <w:t>___________</w:t>
      </w:r>
      <w:r w:rsidRPr="00CC7160">
        <w:rPr>
          <w:rFonts w:ascii="Times New Roman" w:hAnsi="Times New Roman" w:cs="Times New Roman"/>
          <w:sz w:val="24"/>
          <w:szCs w:val="24"/>
          <w:lang w:eastAsia="ru-RU"/>
        </w:rPr>
        <w:t>_____________________________</w:t>
      </w: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__________________________________________________________________</w:t>
      </w:r>
    </w:p>
    <w:p w:rsidR="00655C8F" w:rsidRPr="00247756" w:rsidRDefault="00655C8F" w:rsidP="00247756">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247756">
        <w:rPr>
          <w:rFonts w:ascii="Times New Roman" w:hAnsi="Times New Roman" w:cs="Times New Roman"/>
          <w:sz w:val="20"/>
          <w:szCs w:val="20"/>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655C8F" w:rsidRPr="00CC7160" w:rsidRDefault="00655C8F" w:rsidP="00247756">
      <w:pPr>
        <w:suppressAutoHyphens w:val="0"/>
        <w:autoSpaceDE w:val="0"/>
        <w:autoSpaceDN w:val="0"/>
        <w:adjustRightInd w:val="0"/>
        <w:spacing w:after="0" w:line="240" w:lineRule="auto"/>
        <w:rPr>
          <w:rFonts w:ascii="Times New Roman" w:hAnsi="Times New Roman" w:cs="Times New Roman"/>
          <w:sz w:val="24"/>
          <w:szCs w:val="24"/>
          <w:lang w:eastAsia="ru-RU"/>
        </w:rPr>
      </w:pP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ab/>
        <w:t>При устранении выявленных недостатков, Вы вправе обратиться   с заявлением и документами за предоставлением муниципальной  услугой.</w:t>
      </w: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CC7160" w:rsidRDefault="00655C8F" w:rsidP="00247756">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C7160">
        <w:rPr>
          <w:rFonts w:ascii="Times New Roman" w:hAnsi="Times New Roman" w:cs="Times New Roman"/>
          <w:sz w:val="24"/>
          <w:szCs w:val="24"/>
          <w:lang w:eastAsia="ru-RU"/>
        </w:rPr>
        <w:t>______________              ________________         ___________________</w:t>
      </w:r>
    </w:p>
    <w:p w:rsidR="00655C8F" w:rsidRPr="00C6142D" w:rsidRDefault="00655C8F" w:rsidP="00247756">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C6142D">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C6142D">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C6142D">
        <w:rPr>
          <w:rFonts w:ascii="Times New Roman" w:hAnsi="Times New Roman" w:cs="Times New Roman"/>
          <w:sz w:val="20"/>
          <w:szCs w:val="20"/>
          <w:lang w:eastAsia="ru-RU"/>
        </w:rPr>
        <w:t xml:space="preserve">     (фамилия, имя, отчество  </w:t>
      </w:r>
    </w:p>
    <w:p w:rsidR="00655C8F" w:rsidRPr="00C6142D" w:rsidRDefault="00655C8F" w:rsidP="00247756">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C6142D">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C6142D">
        <w:rPr>
          <w:rFonts w:ascii="Times New Roman" w:hAnsi="Times New Roman" w:cs="Times New Roman"/>
          <w:sz w:val="20"/>
          <w:szCs w:val="20"/>
          <w:lang w:eastAsia="ru-RU"/>
        </w:rPr>
        <w:t xml:space="preserve">  (последнее – при наличии)</w:t>
      </w:r>
    </w:p>
    <w:p w:rsidR="00655C8F" w:rsidRDefault="00655C8F" w:rsidP="00CC7160">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655C8F" w:rsidRDefault="00655C8F" w:rsidP="00227802">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191F95">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191F95">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191F95">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191F95">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6</w:t>
      </w: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tbl>
      <w:tblPr>
        <w:tblW w:w="0" w:type="auto"/>
        <w:tblLayout w:type="fixed"/>
        <w:tblLook w:val="0000"/>
      </w:tblPr>
      <w:tblGrid>
        <w:gridCol w:w="4788"/>
        <w:gridCol w:w="1080"/>
        <w:gridCol w:w="4140"/>
      </w:tblGrid>
      <w:tr w:rsidR="00655C8F" w:rsidRPr="00247756" w:rsidTr="00484CFF">
        <w:tc>
          <w:tcPr>
            <w:tcW w:w="4788" w:type="dxa"/>
          </w:tcPr>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Pr="00247756" w:rsidRDefault="00655C8F" w:rsidP="00D5045A">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484CFF">
            <w:pPr>
              <w:pStyle w:val="BodyText2"/>
              <w:jc w:val="center"/>
              <w:rPr>
                <w:b w:val="0"/>
                <w:szCs w:val="28"/>
                <w:lang w:val="ru-RU"/>
              </w:rPr>
            </w:pPr>
            <w:r w:rsidRPr="00E1318A">
              <w:rPr>
                <w:b w:val="0"/>
                <w:szCs w:val="28"/>
                <w:lang w:val="ru-RU"/>
              </w:rPr>
              <w:t>Кому</w:t>
            </w: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tc>
      </w:tr>
      <w:tr w:rsidR="00655C8F" w:rsidRPr="00247756" w:rsidTr="00484CFF">
        <w:tc>
          <w:tcPr>
            <w:tcW w:w="4788" w:type="dxa"/>
          </w:tcPr>
          <w:p w:rsidR="00655C8F" w:rsidRPr="00247756" w:rsidRDefault="00655C8F" w:rsidP="00484CF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b/>
                <w:i/>
                <w:sz w:val="28"/>
                <w:szCs w:val="24"/>
                <w:lang w:eastAsia="ru-RU"/>
              </w:rPr>
            </w:pPr>
          </w:p>
        </w:tc>
      </w:tr>
    </w:tbl>
    <w:p w:rsidR="00655C8F" w:rsidRDefault="00655C8F" w:rsidP="00596420">
      <w:pPr>
        <w:spacing w:after="0"/>
        <w:jc w:val="center"/>
        <w:rPr>
          <w:rFonts w:ascii="Times New Roman" w:hAnsi="Times New Roman"/>
          <w:sz w:val="24"/>
          <w:szCs w:val="24"/>
        </w:rPr>
      </w:pPr>
    </w:p>
    <w:p w:rsidR="00655C8F" w:rsidRPr="009A05C3" w:rsidRDefault="00655C8F" w:rsidP="00596420">
      <w:pPr>
        <w:spacing w:after="0"/>
        <w:jc w:val="center"/>
        <w:rPr>
          <w:rFonts w:ascii="Times New Roman" w:hAnsi="Times New Roman"/>
          <w:sz w:val="24"/>
          <w:szCs w:val="24"/>
        </w:rPr>
      </w:pPr>
      <w:r>
        <w:rPr>
          <w:rFonts w:ascii="Times New Roman" w:hAnsi="Times New Roman"/>
          <w:sz w:val="24"/>
          <w:szCs w:val="24"/>
        </w:rPr>
        <w:t xml:space="preserve">РАЗРЕШЕНИЕ </w:t>
      </w:r>
    </w:p>
    <w:p w:rsidR="00655C8F" w:rsidRPr="009A05C3" w:rsidRDefault="00655C8F" w:rsidP="00596420">
      <w:pPr>
        <w:spacing w:after="0"/>
        <w:jc w:val="center"/>
        <w:rPr>
          <w:rFonts w:ascii="Times New Roman" w:hAnsi="Times New Roman"/>
          <w:sz w:val="24"/>
          <w:szCs w:val="24"/>
        </w:rPr>
      </w:pPr>
      <w:r w:rsidRPr="009A05C3">
        <w:rPr>
          <w:rFonts w:ascii="Times New Roman" w:hAnsi="Times New Roman"/>
          <w:sz w:val="24"/>
          <w:szCs w:val="24"/>
        </w:rPr>
        <w:t xml:space="preserve">на </w:t>
      </w:r>
      <w:r>
        <w:rPr>
          <w:rFonts w:ascii="Times New Roman" w:hAnsi="Times New Roman"/>
          <w:sz w:val="24"/>
          <w:szCs w:val="24"/>
        </w:rPr>
        <w:t>осуществление земляных работ</w:t>
      </w:r>
      <w:r w:rsidRPr="009A05C3">
        <w:rPr>
          <w:rFonts w:ascii="Times New Roman" w:hAnsi="Times New Roman"/>
          <w:sz w:val="24"/>
          <w:szCs w:val="24"/>
        </w:rPr>
        <w:t xml:space="preserve"> </w:t>
      </w:r>
    </w:p>
    <w:p w:rsidR="00655C8F" w:rsidRPr="009A05C3" w:rsidRDefault="00655C8F" w:rsidP="00596420">
      <w:pPr>
        <w:spacing w:after="0"/>
        <w:jc w:val="center"/>
        <w:rPr>
          <w:rFonts w:ascii="Times New Roman" w:hAnsi="Times New Roman"/>
          <w:sz w:val="24"/>
          <w:szCs w:val="24"/>
        </w:rPr>
      </w:pPr>
      <w:r w:rsidRPr="009A05C3">
        <w:rPr>
          <w:rFonts w:ascii="Times New Roman" w:hAnsi="Times New Roman"/>
          <w:sz w:val="24"/>
          <w:szCs w:val="24"/>
        </w:rPr>
        <w:t>на территории Дивеевского муниципального округа Нижегородской области</w:t>
      </w:r>
    </w:p>
    <w:p w:rsidR="00655C8F" w:rsidRPr="00824B74" w:rsidRDefault="00655C8F" w:rsidP="005964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D5045A">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w:t>
      </w:r>
    </w:p>
    <w:p w:rsidR="00655C8F" w:rsidRPr="00824B74" w:rsidRDefault="00655C8F" w:rsidP="00D5045A">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824B74" w:rsidRDefault="00655C8F" w:rsidP="005964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Выдано ____________________________________________________________________</w:t>
      </w:r>
    </w:p>
    <w:p w:rsidR="00655C8F" w:rsidRPr="00F646BB" w:rsidRDefault="00655C8F" w:rsidP="00596420">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F646BB">
        <w:rPr>
          <w:rFonts w:ascii="Times New Roman" w:hAnsi="Times New Roman" w:cs="Times New Roman"/>
          <w:sz w:val="20"/>
          <w:szCs w:val="20"/>
          <w:lang w:eastAsia="ru-RU"/>
        </w:rPr>
        <w:t>(</w:t>
      </w:r>
      <w:r>
        <w:rPr>
          <w:rFonts w:ascii="Times New Roman" w:hAnsi="Times New Roman" w:cs="Times New Roman"/>
          <w:sz w:val="20"/>
          <w:szCs w:val="20"/>
          <w:lang w:eastAsia="ru-RU"/>
        </w:rPr>
        <w:t>физическое лицо</w:t>
      </w:r>
      <w:r w:rsidRPr="00F646BB">
        <w:rPr>
          <w:rFonts w:ascii="Times New Roman" w:hAnsi="Times New Roman" w:cs="Times New Roman"/>
          <w:sz w:val="20"/>
          <w:szCs w:val="20"/>
          <w:lang w:eastAsia="ru-RU"/>
        </w:rPr>
        <w:t xml:space="preserve"> - Ф.И.О., </w:t>
      </w:r>
      <w:r>
        <w:rPr>
          <w:rFonts w:ascii="Times New Roman" w:hAnsi="Times New Roman" w:cs="Times New Roman"/>
          <w:sz w:val="20"/>
          <w:szCs w:val="20"/>
          <w:lang w:eastAsia="ru-RU"/>
        </w:rPr>
        <w:t>юридическое лицо</w:t>
      </w:r>
      <w:r w:rsidRPr="00F646BB">
        <w:rPr>
          <w:rFonts w:ascii="Times New Roman" w:hAnsi="Times New Roman" w:cs="Times New Roman"/>
          <w:sz w:val="20"/>
          <w:szCs w:val="20"/>
          <w:lang w:eastAsia="ru-RU"/>
        </w:rPr>
        <w:t xml:space="preserve"> - наименование юр. лица,</w:t>
      </w:r>
    </w:p>
    <w:p w:rsidR="00655C8F" w:rsidRPr="00824B74" w:rsidRDefault="00655C8F" w:rsidP="0059642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F646BB">
        <w:rPr>
          <w:rFonts w:ascii="Times New Roman" w:hAnsi="Times New Roman" w:cs="Times New Roman"/>
          <w:sz w:val="20"/>
          <w:szCs w:val="20"/>
          <w:lang w:eastAsia="ru-RU"/>
        </w:rPr>
        <w:t xml:space="preserve">Ф.И.О., должность ответственного лица за </w:t>
      </w:r>
      <w:r>
        <w:rPr>
          <w:rFonts w:ascii="Times New Roman" w:hAnsi="Times New Roman" w:cs="Times New Roman"/>
          <w:sz w:val="20"/>
          <w:szCs w:val="20"/>
          <w:lang w:eastAsia="ru-RU"/>
        </w:rPr>
        <w:t>производство</w:t>
      </w:r>
      <w:r w:rsidRPr="00F646BB">
        <w:rPr>
          <w:rFonts w:ascii="Times New Roman" w:hAnsi="Times New Roman" w:cs="Times New Roman"/>
          <w:sz w:val="20"/>
          <w:szCs w:val="20"/>
          <w:lang w:eastAsia="ru-RU"/>
        </w:rPr>
        <w:t xml:space="preserve"> работ)</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w:t>
      </w:r>
    </w:p>
    <w:p w:rsidR="00655C8F" w:rsidRPr="00824B74" w:rsidRDefault="00655C8F" w:rsidP="005964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 xml:space="preserve">на </w:t>
      </w:r>
      <w:r>
        <w:rPr>
          <w:rFonts w:ascii="Times New Roman" w:hAnsi="Times New Roman" w:cs="Times New Roman"/>
          <w:sz w:val="24"/>
          <w:szCs w:val="24"/>
          <w:lang w:eastAsia="ru-RU"/>
        </w:rPr>
        <w:t>производство</w:t>
      </w:r>
      <w:r w:rsidRPr="00824B74">
        <w:rPr>
          <w:rFonts w:ascii="Times New Roman" w:hAnsi="Times New Roman" w:cs="Times New Roman"/>
          <w:sz w:val="24"/>
          <w:szCs w:val="24"/>
          <w:lang w:eastAsia="ru-RU"/>
        </w:rPr>
        <w:t xml:space="preserve"> земляных работ на территории</w:t>
      </w:r>
      <w:r>
        <w:rPr>
          <w:rFonts w:ascii="Times New Roman" w:hAnsi="Times New Roman" w:cs="Times New Roman"/>
          <w:sz w:val="24"/>
          <w:szCs w:val="24"/>
          <w:lang w:eastAsia="ru-RU"/>
        </w:rPr>
        <w:t xml:space="preserve"> Дивеевского муниципального округа Нижегородской области, </w:t>
      </w:r>
      <w:r>
        <w:rPr>
          <w:rFonts w:ascii="Times New Roman" w:hAnsi="Times New Roman" w:cs="Times New Roman"/>
          <w:sz w:val="20"/>
          <w:szCs w:val="20"/>
          <w:lang w:eastAsia="ru-RU"/>
        </w:rPr>
        <w:t xml:space="preserve"> </w:t>
      </w:r>
      <w:r w:rsidRPr="00824B74">
        <w:rPr>
          <w:rFonts w:ascii="Times New Roman" w:hAnsi="Times New Roman" w:cs="Times New Roman"/>
          <w:sz w:val="24"/>
          <w:szCs w:val="24"/>
          <w:lang w:eastAsia="ru-RU"/>
        </w:rPr>
        <w:t>на объекте___________</w:t>
      </w:r>
      <w:r>
        <w:rPr>
          <w:rFonts w:ascii="Times New Roman" w:hAnsi="Times New Roman" w:cs="Times New Roman"/>
          <w:sz w:val="24"/>
          <w:szCs w:val="24"/>
          <w:lang w:eastAsia="ru-RU"/>
        </w:rPr>
        <w:t>___________________________________</w:t>
      </w:r>
    </w:p>
    <w:p w:rsidR="00655C8F" w:rsidRPr="00F646BB" w:rsidRDefault="00655C8F" w:rsidP="00596420">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F646BB">
        <w:rPr>
          <w:rFonts w:ascii="Times New Roman" w:hAnsi="Times New Roman" w:cs="Times New Roman"/>
          <w:sz w:val="20"/>
          <w:szCs w:val="20"/>
          <w:lang w:eastAsia="ru-RU"/>
        </w:rPr>
        <w:t xml:space="preserve">(наименование объекта, </w:t>
      </w:r>
      <w:r>
        <w:rPr>
          <w:rFonts w:ascii="Times New Roman" w:hAnsi="Times New Roman" w:cs="Times New Roman"/>
          <w:sz w:val="20"/>
          <w:szCs w:val="20"/>
          <w:lang w:eastAsia="ru-RU"/>
        </w:rPr>
        <w:t>адрес</w:t>
      </w:r>
      <w:r w:rsidRPr="00F646BB">
        <w:rPr>
          <w:rFonts w:ascii="Times New Roman" w:hAnsi="Times New Roman" w:cs="Times New Roman"/>
          <w:sz w:val="20"/>
          <w:szCs w:val="20"/>
          <w:lang w:eastAsia="ru-RU"/>
        </w:rPr>
        <w:t xml:space="preserve"> проведения работ)</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с ___</w:t>
      </w:r>
      <w:r>
        <w:rPr>
          <w:rFonts w:ascii="Times New Roman" w:hAnsi="Times New Roman" w:cs="Times New Roman"/>
          <w:sz w:val="24"/>
          <w:szCs w:val="24"/>
          <w:lang w:eastAsia="ru-RU"/>
        </w:rPr>
        <w:t>__________</w:t>
      </w:r>
      <w:r w:rsidRPr="00824B74">
        <w:rPr>
          <w:rFonts w:ascii="Times New Roman" w:hAnsi="Times New Roman" w:cs="Times New Roman"/>
          <w:sz w:val="24"/>
          <w:szCs w:val="24"/>
          <w:lang w:eastAsia="ru-RU"/>
        </w:rPr>
        <w:t>_____ 20_</w:t>
      </w:r>
      <w:r>
        <w:rPr>
          <w:rFonts w:ascii="Times New Roman" w:hAnsi="Times New Roman" w:cs="Times New Roman"/>
          <w:sz w:val="24"/>
          <w:szCs w:val="24"/>
          <w:lang w:eastAsia="ru-RU"/>
        </w:rPr>
        <w:t>_</w:t>
      </w:r>
      <w:r w:rsidRPr="00824B74">
        <w:rPr>
          <w:rFonts w:ascii="Times New Roman" w:hAnsi="Times New Roman" w:cs="Times New Roman"/>
          <w:sz w:val="24"/>
          <w:szCs w:val="24"/>
          <w:lang w:eastAsia="ru-RU"/>
        </w:rPr>
        <w:t>_ г. по ___</w:t>
      </w:r>
      <w:r>
        <w:rPr>
          <w:rFonts w:ascii="Times New Roman" w:hAnsi="Times New Roman" w:cs="Times New Roman"/>
          <w:sz w:val="24"/>
          <w:szCs w:val="24"/>
          <w:lang w:eastAsia="ru-RU"/>
        </w:rPr>
        <w:t>__________</w:t>
      </w:r>
      <w:r w:rsidRPr="00824B74">
        <w:rPr>
          <w:rFonts w:ascii="Times New Roman" w:hAnsi="Times New Roman" w:cs="Times New Roman"/>
          <w:sz w:val="24"/>
          <w:szCs w:val="24"/>
          <w:lang w:eastAsia="ru-RU"/>
        </w:rPr>
        <w:t>_____ 20_</w:t>
      </w:r>
      <w:r>
        <w:rPr>
          <w:rFonts w:ascii="Times New Roman" w:hAnsi="Times New Roman" w:cs="Times New Roman"/>
          <w:sz w:val="24"/>
          <w:szCs w:val="24"/>
          <w:lang w:eastAsia="ru-RU"/>
        </w:rPr>
        <w:t>_</w:t>
      </w:r>
      <w:r w:rsidRPr="00824B74">
        <w:rPr>
          <w:rFonts w:ascii="Times New Roman" w:hAnsi="Times New Roman" w:cs="Times New Roman"/>
          <w:sz w:val="24"/>
          <w:szCs w:val="24"/>
          <w:lang w:eastAsia="ru-RU"/>
        </w:rPr>
        <w:t>_ г. по согласованному плану производства</w:t>
      </w:r>
      <w:r>
        <w:rPr>
          <w:rFonts w:ascii="Times New Roman" w:hAnsi="Times New Roman" w:cs="Times New Roman"/>
          <w:sz w:val="24"/>
          <w:szCs w:val="24"/>
          <w:lang w:eastAsia="ru-RU"/>
        </w:rPr>
        <w:t xml:space="preserve"> </w:t>
      </w:r>
      <w:r w:rsidRPr="00824B74">
        <w:rPr>
          <w:rFonts w:ascii="Times New Roman" w:hAnsi="Times New Roman" w:cs="Times New Roman"/>
          <w:sz w:val="24"/>
          <w:szCs w:val="24"/>
          <w:lang w:eastAsia="ru-RU"/>
        </w:rPr>
        <w:t>работ.</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На участке производства работ сохраняются зеленые насаждения:</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деревьев ___________ шт.</w:t>
      </w:r>
      <w:r>
        <w:rPr>
          <w:rFonts w:ascii="Times New Roman" w:hAnsi="Times New Roman" w:cs="Times New Roman"/>
          <w:sz w:val="24"/>
          <w:szCs w:val="24"/>
          <w:lang w:eastAsia="ru-RU"/>
        </w:rPr>
        <w:t>,</w:t>
      </w:r>
      <w:r w:rsidRPr="00824B74">
        <w:rPr>
          <w:rFonts w:ascii="Times New Roman" w:hAnsi="Times New Roman" w:cs="Times New Roman"/>
          <w:sz w:val="24"/>
          <w:szCs w:val="24"/>
          <w:lang w:eastAsia="ru-RU"/>
        </w:rPr>
        <w:t xml:space="preserve"> кустарников ______________ шт.; подлежат вырубке в</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соответствии с разрешением от ___</w:t>
      </w:r>
      <w:r>
        <w:rPr>
          <w:rFonts w:ascii="Times New Roman" w:hAnsi="Times New Roman" w:cs="Times New Roman"/>
          <w:sz w:val="24"/>
          <w:szCs w:val="24"/>
          <w:lang w:eastAsia="ru-RU"/>
        </w:rPr>
        <w:t>_________</w:t>
      </w:r>
      <w:r w:rsidRPr="00824B74">
        <w:rPr>
          <w:rFonts w:ascii="Times New Roman" w:hAnsi="Times New Roman" w:cs="Times New Roman"/>
          <w:sz w:val="24"/>
          <w:szCs w:val="24"/>
          <w:lang w:eastAsia="ru-RU"/>
        </w:rPr>
        <w:t>____ N __</w:t>
      </w:r>
      <w:r>
        <w:rPr>
          <w:rFonts w:ascii="Times New Roman" w:hAnsi="Times New Roman" w:cs="Times New Roman"/>
          <w:sz w:val="24"/>
          <w:szCs w:val="24"/>
          <w:lang w:eastAsia="ru-RU"/>
        </w:rPr>
        <w:t>__________ деревьев ______</w:t>
      </w:r>
      <w:r w:rsidRPr="00824B74">
        <w:rPr>
          <w:rFonts w:ascii="Times New Roman" w:hAnsi="Times New Roman" w:cs="Times New Roman"/>
          <w:sz w:val="24"/>
          <w:szCs w:val="24"/>
          <w:lang w:eastAsia="ru-RU"/>
        </w:rPr>
        <w:t>_ шт.</w:t>
      </w:r>
      <w:r>
        <w:rPr>
          <w:rFonts w:ascii="Times New Roman" w:hAnsi="Times New Roman" w:cs="Times New Roman"/>
          <w:sz w:val="24"/>
          <w:szCs w:val="24"/>
          <w:lang w:eastAsia="ru-RU"/>
        </w:rPr>
        <w:t>,</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кустарников _</w:t>
      </w:r>
      <w:r w:rsidRPr="00824B74">
        <w:rPr>
          <w:rFonts w:ascii="Times New Roman" w:hAnsi="Times New Roman" w:cs="Times New Roman"/>
          <w:sz w:val="24"/>
          <w:szCs w:val="24"/>
          <w:lang w:eastAsia="ru-RU"/>
        </w:rPr>
        <w:t>_______ шт.;</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Восстановление нарушенного благоустройства производится силами</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___________________________________________________________________________</w:t>
      </w:r>
    </w:p>
    <w:p w:rsidR="00655C8F" w:rsidRPr="00824B74" w:rsidRDefault="00655C8F" w:rsidP="001D1E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в сроки с ___</w:t>
      </w:r>
      <w:r>
        <w:rPr>
          <w:rFonts w:ascii="Times New Roman" w:hAnsi="Times New Roman" w:cs="Times New Roman"/>
          <w:sz w:val="24"/>
          <w:szCs w:val="24"/>
          <w:lang w:eastAsia="ru-RU"/>
        </w:rPr>
        <w:t>__________</w:t>
      </w:r>
      <w:r w:rsidRPr="00824B74">
        <w:rPr>
          <w:rFonts w:ascii="Times New Roman" w:hAnsi="Times New Roman" w:cs="Times New Roman"/>
          <w:sz w:val="24"/>
          <w:szCs w:val="24"/>
          <w:lang w:eastAsia="ru-RU"/>
        </w:rPr>
        <w:t>_____ 20_</w:t>
      </w:r>
      <w:r>
        <w:rPr>
          <w:rFonts w:ascii="Times New Roman" w:hAnsi="Times New Roman" w:cs="Times New Roman"/>
          <w:sz w:val="24"/>
          <w:szCs w:val="24"/>
          <w:lang w:eastAsia="ru-RU"/>
        </w:rPr>
        <w:t>_</w:t>
      </w:r>
      <w:r w:rsidRPr="00824B74">
        <w:rPr>
          <w:rFonts w:ascii="Times New Roman" w:hAnsi="Times New Roman" w:cs="Times New Roman"/>
          <w:sz w:val="24"/>
          <w:szCs w:val="24"/>
          <w:lang w:eastAsia="ru-RU"/>
        </w:rPr>
        <w:t>_ г. по ___</w:t>
      </w:r>
      <w:r>
        <w:rPr>
          <w:rFonts w:ascii="Times New Roman" w:hAnsi="Times New Roman" w:cs="Times New Roman"/>
          <w:sz w:val="24"/>
          <w:szCs w:val="24"/>
          <w:lang w:eastAsia="ru-RU"/>
        </w:rPr>
        <w:t>__________</w:t>
      </w:r>
      <w:r w:rsidRPr="00824B74">
        <w:rPr>
          <w:rFonts w:ascii="Times New Roman" w:hAnsi="Times New Roman" w:cs="Times New Roman"/>
          <w:sz w:val="24"/>
          <w:szCs w:val="24"/>
          <w:lang w:eastAsia="ru-RU"/>
        </w:rPr>
        <w:t>_____ 20_</w:t>
      </w:r>
      <w:r>
        <w:rPr>
          <w:rFonts w:ascii="Times New Roman" w:hAnsi="Times New Roman" w:cs="Times New Roman"/>
          <w:sz w:val="24"/>
          <w:szCs w:val="24"/>
          <w:lang w:eastAsia="ru-RU"/>
        </w:rPr>
        <w:t>_</w:t>
      </w:r>
      <w:r w:rsidRPr="00824B74">
        <w:rPr>
          <w:rFonts w:ascii="Times New Roman" w:hAnsi="Times New Roman" w:cs="Times New Roman"/>
          <w:sz w:val="24"/>
          <w:szCs w:val="24"/>
          <w:lang w:eastAsia="ru-RU"/>
        </w:rPr>
        <w:t>_ г. в соответствии с заключенным</w:t>
      </w:r>
      <w:r>
        <w:rPr>
          <w:rFonts w:ascii="Times New Roman" w:hAnsi="Times New Roman" w:cs="Times New Roman"/>
          <w:sz w:val="24"/>
          <w:szCs w:val="24"/>
          <w:lang w:eastAsia="ru-RU"/>
        </w:rPr>
        <w:t xml:space="preserve"> договором подряда </w:t>
      </w:r>
      <w:r w:rsidRPr="00824B74">
        <w:rPr>
          <w:rFonts w:ascii="Times New Roman" w:hAnsi="Times New Roman" w:cs="Times New Roman"/>
          <w:sz w:val="24"/>
          <w:szCs w:val="24"/>
          <w:lang w:eastAsia="ru-RU"/>
        </w:rPr>
        <w:t>от ___</w:t>
      </w:r>
      <w:r>
        <w:rPr>
          <w:rFonts w:ascii="Times New Roman" w:hAnsi="Times New Roman" w:cs="Times New Roman"/>
          <w:sz w:val="24"/>
          <w:szCs w:val="24"/>
          <w:lang w:eastAsia="ru-RU"/>
        </w:rPr>
        <w:t>_________</w:t>
      </w:r>
      <w:r w:rsidRPr="00824B74">
        <w:rPr>
          <w:rFonts w:ascii="Times New Roman" w:hAnsi="Times New Roman" w:cs="Times New Roman"/>
          <w:sz w:val="24"/>
          <w:szCs w:val="24"/>
          <w:lang w:eastAsia="ru-RU"/>
        </w:rPr>
        <w:t>____ N __</w:t>
      </w:r>
      <w:r>
        <w:rPr>
          <w:rFonts w:ascii="Times New Roman" w:hAnsi="Times New Roman" w:cs="Times New Roman"/>
          <w:sz w:val="24"/>
          <w:szCs w:val="24"/>
          <w:lang w:eastAsia="ru-RU"/>
        </w:rPr>
        <w:t>__________</w:t>
      </w:r>
    </w:p>
    <w:p w:rsidR="00655C8F" w:rsidRPr="001D1E6F" w:rsidRDefault="00655C8F" w:rsidP="001D1E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121795" w:rsidRDefault="00655C8F" w:rsidP="001D1E6F">
      <w:pPr>
        <w:spacing w:after="0"/>
        <w:jc w:val="both"/>
        <w:rPr>
          <w:rFonts w:ascii="Times New Roman" w:hAnsi="Times New Roman" w:cs="Times New Roman"/>
          <w:sz w:val="24"/>
          <w:szCs w:val="24"/>
          <w:lang w:eastAsia="ru-RU"/>
        </w:rPr>
      </w:pPr>
      <w:r w:rsidRPr="001D1E6F">
        <w:rPr>
          <w:rFonts w:ascii="Times New Roman" w:hAnsi="Times New Roman" w:cs="Times New Roman"/>
          <w:sz w:val="24"/>
          <w:szCs w:val="24"/>
          <w:lang w:eastAsia="ru-RU"/>
        </w:rPr>
        <w:t xml:space="preserve"> </w:t>
      </w:r>
    </w:p>
    <w:p w:rsidR="00655C8F" w:rsidRPr="00121795" w:rsidRDefault="00655C8F" w:rsidP="001D1E6F">
      <w:pPr>
        <w:spacing w:after="0"/>
        <w:jc w:val="both"/>
        <w:rPr>
          <w:rFonts w:ascii="Times New Roman" w:hAnsi="Times New Roman"/>
          <w:sz w:val="24"/>
          <w:szCs w:val="24"/>
        </w:rPr>
      </w:pPr>
      <w:r w:rsidRPr="00121795">
        <w:rPr>
          <w:rFonts w:ascii="Times New Roman" w:hAnsi="Times New Roman" w:cs="Times New Roman"/>
          <w:sz w:val="24"/>
          <w:szCs w:val="24"/>
          <w:lang w:eastAsia="ru-RU"/>
        </w:rPr>
        <w:t xml:space="preserve">   </w:t>
      </w:r>
    </w:p>
    <w:p w:rsidR="00655C8F" w:rsidRPr="00121795" w:rsidRDefault="00655C8F" w:rsidP="001D1E6F">
      <w:pPr>
        <w:spacing w:after="0"/>
        <w:jc w:val="both"/>
        <w:rPr>
          <w:rFonts w:ascii="Times New Roman" w:hAnsi="Times New Roman"/>
          <w:sz w:val="24"/>
          <w:szCs w:val="24"/>
        </w:rPr>
      </w:pPr>
      <w:r w:rsidRPr="00121795">
        <w:rPr>
          <w:rFonts w:ascii="Times New Roman" w:hAnsi="Times New Roman"/>
          <w:sz w:val="24"/>
          <w:szCs w:val="24"/>
        </w:rPr>
        <w:t>_______________________________ ________________ _____________________________</w:t>
      </w:r>
    </w:p>
    <w:p w:rsidR="00655C8F" w:rsidRPr="00121795" w:rsidRDefault="00655C8F" w:rsidP="001D1E6F">
      <w:pPr>
        <w:spacing w:after="0"/>
        <w:jc w:val="both"/>
        <w:rPr>
          <w:rFonts w:ascii="Times New Roman" w:hAnsi="Times New Roman"/>
          <w:sz w:val="20"/>
        </w:rPr>
      </w:pPr>
      <w:r w:rsidRPr="00121795">
        <w:rPr>
          <w:rFonts w:ascii="Times New Roman" w:hAnsi="Times New Roman"/>
          <w:sz w:val="20"/>
        </w:rPr>
        <w:t xml:space="preserve">        должность уполномоченного лица</w:t>
      </w:r>
      <w:r w:rsidRPr="00121795">
        <w:rPr>
          <w:rFonts w:ascii="Times New Roman" w:hAnsi="Times New Roman"/>
          <w:sz w:val="20"/>
        </w:rPr>
        <w:tab/>
      </w:r>
      <w:r w:rsidRPr="00121795">
        <w:rPr>
          <w:rFonts w:ascii="Times New Roman" w:hAnsi="Times New Roman"/>
          <w:sz w:val="20"/>
        </w:rPr>
        <w:tab/>
        <w:t>подпись</w:t>
      </w:r>
      <w:r w:rsidRPr="00121795">
        <w:rPr>
          <w:rFonts w:ascii="Times New Roman" w:hAnsi="Times New Roman"/>
          <w:sz w:val="20"/>
        </w:rPr>
        <w:tab/>
      </w:r>
      <w:r w:rsidRPr="00121795">
        <w:rPr>
          <w:rFonts w:ascii="Times New Roman" w:hAnsi="Times New Roman"/>
          <w:sz w:val="20"/>
        </w:rPr>
        <w:tab/>
      </w:r>
      <w:r w:rsidRPr="00121795">
        <w:rPr>
          <w:rFonts w:ascii="Times New Roman" w:hAnsi="Times New Roman"/>
          <w:sz w:val="20"/>
        </w:rPr>
        <w:tab/>
        <w:t>расшифровка подписи</w:t>
      </w:r>
    </w:p>
    <w:p w:rsidR="00655C8F" w:rsidRPr="00121795" w:rsidRDefault="00655C8F" w:rsidP="001D1E6F">
      <w:pPr>
        <w:spacing w:after="0"/>
        <w:jc w:val="both"/>
        <w:rPr>
          <w:rFonts w:ascii="Times New Roman" w:hAnsi="Times New Roman"/>
          <w:szCs w:val="24"/>
        </w:rPr>
      </w:pPr>
    </w:p>
    <w:p w:rsidR="00655C8F" w:rsidRPr="00121795" w:rsidRDefault="00655C8F" w:rsidP="001D1E6F">
      <w:pPr>
        <w:spacing w:after="0"/>
        <w:jc w:val="both"/>
        <w:rPr>
          <w:rFonts w:ascii="Times New Roman" w:hAnsi="Times New Roman"/>
          <w:sz w:val="24"/>
          <w:szCs w:val="24"/>
        </w:rPr>
      </w:pPr>
      <w:r w:rsidRPr="00121795">
        <w:rPr>
          <w:rFonts w:ascii="Times New Roman" w:hAnsi="Times New Roman"/>
          <w:sz w:val="24"/>
          <w:szCs w:val="24"/>
        </w:rPr>
        <w:t>МП</w:t>
      </w:r>
    </w:p>
    <w:p w:rsidR="00655C8F"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Разрешение получил ___________________________</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"__" ________________ 20__ г.</w:t>
      </w:r>
    </w:p>
    <w:p w:rsidR="00655C8F" w:rsidRPr="00824B74" w:rsidRDefault="00655C8F" w:rsidP="00922F49">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824B74">
        <w:rPr>
          <w:rFonts w:ascii="Times New Roman" w:hAnsi="Times New Roman" w:cs="Times New Roman"/>
          <w:sz w:val="24"/>
          <w:szCs w:val="24"/>
          <w:lang w:eastAsia="ru-RU"/>
        </w:rPr>
        <w:t xml:space="preserve">                                                          (подпись, печать)</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 xml:space="preserve">Продление срока действия разрешения на </w:t>
      </w:r>
      <w:r>
        <w:rPr>
          <w:rFonts w:ascii="Times New Roman" w:hAnsi="Times New Roman"/>
          <w:sz w:val="24"/>
          <w:szCs w:val="24"/>
        </w:rPr>
        <w:t>осуществление</w:t>
      </w:r>
      <w:r w:rsidRPr="00121795">
        <w:rPr>
          <w:rFonts w:ascii="Times New Roman" w:hAnsi="Times New Roman"/>
          <w:sz w:val="24"/>
          <w:szCs w:val="24"/>
        </w:rPr>
        <w:t xml:space="preserve"> зе</w:t>
      </w:r>
      <w:r>
        <w:rPr>
          <w:rFonts w:ascii="Times New Roman" w:hAnsi="Times New Roman"/>
          <w:sz w:val="24"/>
          <w:szCs w:val="24"/>
        </w:rPr>
        <w:t>мля</w:t>
      </w:r>
      <w:r w:rsidRPr="00121795">
        <w:rPr>
          <w:rFonts w:ascii="Times New Roman" w:hAnsi="Times New Roman"/>
          <w:sz w:val="24"/>
          <w:szCs w:val="24"/>
        </w:rPr>
        <w:t>ных работ</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 xml:space="preserve">Причина продления срока действия разрешения </w:t>
      </w:r>
      <w:r>
        <w:rPr>
          <w:rFonts w:ascii="Times New Roman" w:hAnsi="Times New Roman"/>
          <w:sz w:val="24"/>
          <w:szCs w:val="24"/>
        </w:rPr>
        <w:t>на осуществление</w:t>
      </w:r>
      <w:r w:rsidRPr="00121795">
        <w:rPr>
          <w:rFonts w:ascii="Times New Roman" w:hAnsi="Times New Roman"/>
          <w:sz w:val="24"/>
          <w:szCs w:val="24"/>
        </w:rPr>
        <w:t xml:space="preserve"> зем</w:t>
      </w:r>
      <w:r>
        <w:rPr>
          <w:rFonts w:ascii="Times New Roman" w:hAnsi="Times New Roman"/>
          <w:sz w:val="24"/>
          <w:szCs w:val="24"/>
        </w:rPr>
        <w:t>ля</w:t>
      </w:r>
      <w:r w:rsidRPr="00121795">
        <w:rPr>
          <w:rFonts w:ascii="Times New Roman" w:hAnsi="Times New Roman"/>
          <w:sz w:val="24"/>
          <w:szCs w:val="24"/>
        </w:rPr>
        <w:t>ных работ:</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_____________________________________________________________________________</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Выполненный объем и виды работы:_____________________________________________</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_____________________________________________________________________________</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Оставшийся объем и виды работы: _______________________________________________</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_____________________________________________________________________________</w:t>
      </w:r>
    </w:p>
    <w:p w:rsidR="00655C8F" w:rsidRPr="00121795" w:rsidRDefault="00655C8F" w:rsidP="00121795">
      <w:pPr>
        <w:spacing w:after="0"/>
        <w:jc w:val="both"/>
        <w:rPr>
          <w:rFonts w:ascii="Times New Roman" w:hAnsi="Times New Roman"/>
          <w:sz w:val="24"/>
          <w:szCs w:val="24"/>
        </w:rPr>
      </w:pPr>
      <w:r>
        <w:rPr>
          <w:rFonts w:ascii="Times New Roman" w:hAnsi="Times New Roman"/>
          <w:sz w:val="24"/>
          <w:szCs w:val="24"/>
        </w:rPr>
        <w:t>Продлить разрешения на осуществление</w:t>
      </w:r>
      <w:r w:rsidRPr="00121795">
        <w:rPr>
          <w:rFonts w:ascii="Times New Roman" w:hAnsi="Times New Roman"/>
          <w:sz w:val="24"/>
          <w:szCs w:val="24"/>
        </w:rPr>
        <w:t xml:space="preserve"> зем</w:t>
      </w:r>
      <w:r>
        <w:rPr>
          <w:rFonts w:ascii="Times New Roman" w:hAnsi="Times New Roman"/>
          <w:sz w:val="24"/>
          <w:szCs w:val="24"/>
        </w:rPr>
        <w:t>ля</w:t>
      </w:r>
      <w:r w:rsidRPr="00121795">
        <w:rPr>
          <w:rFonts w:ascii="Times New Roman" w:hAnsi="Times New Roman"/>
          <w:sz w:val="24"/>
          <w:szCs w:val="24"/>
        </w:rPr>
        <w:t>ных работ согласно новому календарному графику производства работ:</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с ________________________ 20___ г. по _________________________ 20___ г.</w:t>
      </w:r>
    </w:p>
    <w:p w:rsidR="00655C8F" w:rsidRPr="00121795" w:rsidRDefault="00655C8F" w:rsidP="00121795">
      <w:pPr>
        <w:spacing w:after="0"/>
        <w:jc w:val="both"/>
        <w:rPr>
          <w:rFonts w:ascii="Times New Roman" w:hAnsi="Times New Roman"/>
          <w:szCs w:val="24"/>
        </w:rPr>
      </w:pPr>
    </w:p>
    <w:p w:rsidR="00655C8F" w:rsidRPr="00121795" w:rsidRDefault="00655C8F" w:rsidP="00121795">
      <w:pPr>
        <w:spacing w:after="0"/>
        <w:jc w:val="both"/>
        <w:rPr>
          <w:rFonts w:ascii="Times New Roman" w:hAnsi="Times New Roman"/>
          <w:szCs w:val="24"/>
        </w:rPr>
      </w:pPr>
      <w:r w:rsidRPr="00121795">
        <w:rPr>
          <w:rFonts w:ascii="Times New Roman" w:hAnsi="Times New Roman"/>
          <w:szCs w:val="24"/>
        </w:rPr>
        <w:t>____________________________________________ __________ ________________________</w:t>
      </w:r>
    </w:p>
    <w:p w:rsidR="00655C8F" w:rsidRPr="00121795" w:rsidRDefault="00655C8F" w:rsidP="00121795">
      <w:pPr>
        <w:spacing w:after="0"/>
        <w:ind w:firstLine="708"/>
        <w:jc w:val="both"/>
        <w:rPr>
          <w:rFonts w:ascii="Times New Roman" w:hAnsi="Times New Roman"/>
          <w:sz w:val="20"/>
        </w:rPr>
      </w:pPr>
      <w:r w:rsidRPr="00121795">
        <w:rPr>
          <w:rFonts w:ascii="Times New Roman" w:hAnsi="Times New Roman"/>
          <w:sz w:val="20"/>
        </w:rPr>
        <w:t>должность уполномоченного лица</w:t>
      </w:r>
      <w:r w:rsidRPr="00121795">
        <w:rPr>
          <w:rFonts w:ascii="Times New Roman" w:hAnsi="Times New Roman"/>
          <w:sz w:val="20"/>
        </w:rPr>
        <w:tab/>
      </w:r>
      <w:r w:rsidRPr="00121795">
        <w:rPr>
          <w:rFonts w:ascii="Times New Roman" w:hAnsi="Times New Roman"/>
          <w:sz w:val="20"/>
        </w:rPr>
        <w:tab/>
        <w:t xml:space="preserve"> подпись</w:t>
      </w:r>
      <w:r w:rsidRPr="00121795">
        <w:rPr>
          <w:rFonts w:ascii="Times New Roman" w:hAnsi="Times New Roman"/>
          <w:sz w:val="20"/>
        </w:rPr>
        <w:tab/>
        <w:t>расшифровка подписи</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МП.</w:t>
      </w:r>
    </w:p>
    <w:p w:rsidR="00655C8F" w:rsidRPr="00121795" w:rsidRDefault="00655C8F" w:rsidP="00121795">
      <w:pPr>
        <w:spacing w:after="0"/>
        <w:jc w:val="both"/>
        <w:rPr>
          <w:rFonts w:ascii="Times New Roman" w:hAnsi="Times New Roman"/>
          <w:szCs w:val="24"/>
        </w:rPr>
      </w:pP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 xml:space="preserve">Отметка о закрытии разрешения на </w:t>
      </w:r>
      <w:r>
        <w:rPr>
          <w:rFonts w:ascii="Times New Roman" w:hAnsi="Times New Roman"/>
          <w:sz w:val="24"/>
          <w:szCs w:val="24"/>
        </w:rPr>
        <w:t>осуществление</w:t>
      </w:r>
      <w:r w:rsidRPr="00121795">
        <w:rPr>
          <w:rFonts w:ascii="Times New Roman" w:hAnsi="Times New Roman"/>
          <w:sz w:val="24"/>
          <w:szCs w:val="24"/>
        </w:rPr>
        <w:t xml:space="preserve"> зем</w:t>
      </w:r>
      <w:r>
        <w:rPr>
          <w:rFonts w:ascii="Times New Roman" w:hAnsi="Times New Roman"/>
          <w:sz w:val="24"/>
          <w:szCs w:val="24"/>
        </w:rPr>
        <w:t>ля</w:t>
      </w:r>
      <w:r w:rsidRPr="00121795">
        <w:rPr>
          <w:rFonts w:ascii="Times New Roman" w:hAnsi="Times New Roman"/>
          <w:sz w:val="24"/>
          <w:szCs w:val="24"/>
        </w:rPr>
        <w:t>ных работ: ___________</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Акт приема-сдачи восстановленного благоустройства N_____________________ от ______________________20___ г.</w:t>
      </w:r>
    </w:p>
    <w:p w:rsidR="00655C8F" w:rsidRPr="00121795" w:rsidRDefault="00655C8F" w:rsidP="00121795">
      <w:pPr>
        <w:spacing w:after="0"/>
        <w:jc w:val="both"/>
        <w:rPr>
          <w:rFonts w:ascii="Times New Roman" w:hAnsi="Times New Roman"/>
          <w:szCs w:val="24"/>
        </w:rPr>
      </w:pPr>
      <w:r w:rsidRPr="00121795">
        <w:rPr>
          <w:rFonts w:ascii="Times New Roman" w:hAnsi="Times New Roman"/>
          <w:sz w:val="24"/>
          <w:szCs w:val="24"/>
        </w:rPr>
        <w:t>____________________________________________________________________________</w:t>
      </w:r>
    </w:p>
    <w:p w:rsidR="00655C8F" w:rsidRPr="00121795" w:rsidRDefault="00655C8F" w:rsidP="00121795">
      <w:pPr>
        <w:spacing w:after="0"/>
        <w:jc w:val="center"/>
        <w:rPr>
          <w:rFonts w:ascii="Times New Roman" w:hAnsi="Times New Roman"/>
          <w:sz w:val="20"/>
        </w:rPr>
      </w:pPr>
      <w:r w:rsidRPr="00121795">
        <w:rPr>
          <w:rFonts w:ascii="Times New Roman" w:hAnsi="Times New Roman"/>
          <w:sz w:val="20"/>
        </w:rPr>
        <w:t>должность уполномоченного лица, Ф.И.О.</w:t>
      </w:r>
    </w:p>
    <w:p w:rsidR="00655C8F" w:rsidRPr="00121795" w:rsidRDefault="00655C8F" w:rsidP="00121795">
      <w:pPr>
        <w:spacing w:after="0"/>
        <w:jc w:val="both"/>
        <w:rPr>
          <w:rFonts w:ascii="Times New Roman" w:hAnsi="Times New Roman"/>
          <w:sz w:val="24"/>
          <w:szCs w:val="24"/>
        </w:rPr>
      </w:pPr>
      <w:r w:rsidRPr="00121795">
        <w:rPr>
          <w:rFonts w:ascii="Times New Roman" w:hAnsi="Times New Roman"/>
          <w:sz w:val="24"/>
          <w:szCs w:val="24"/>
        </w:rPr>
        <w:t>________________________ 20__ г. ______________ _______________________________</w:t>
      </w:r>
    </w:p>
    <w:p w:rsidR="00655C8F" w:rsidRPr="00121795" w:rsidRDefault="00655C8F" w:rsidP="00121795">
      <w:pPr>
        <w:spacing w:after="0"/>
        <w:ind w:left="3540" w:firstLine="708"/>
        <w:jc w:val="both"/>
        <w:rPr>
          <w:rFonts w:ascii="Times New Roman" w:hAnsi="Times New Roman"/>
          <w:sz w:val="20"/>
        </w:rPr>
      </w:pPr>
      <w:r w:rsidRPr="00121795">
        <w:rPr>
          <w:rFonts w:ascii="Times New Roman" w:hAnsi="Times New Roman"/>
          <w:sz w:val="20"/>
        </w:rPr>
        <w:t>(подпись)</w:t>
      </w:r>
      <w:r w:rsidRPr="00121795">
        <w:rPr>
          <w:rFonts w:ascii="Times New Roman" w:hAnsi="Times New Roman"/>
          <w:sz w:val="20"/>
        </w:rPr>
        <w:tab/>
      </w:r>
      <w:r w:rsidRPr="00121795">
        <w:rPr>
          <w:rFonts w:ascii="Times New Roman" w:hAnsi="Times New Roman"/>
          <w:sz w:val="20"/>
        </w:rPr>
        <w:tab/>
        <w:t>(расшифровка)</w:t>
      </w:r>
    </w:p>
    <w:p w:rsidR="00655C8F" w:rsidRPr="00121795" w:rsidRDefault="00655C8F" w:rsidP="00121795">
      <w:pPr>
        <w:spacing w:after="0"/>
        <w:jc w:val="both"/>
        <w:rPr>
          <w:rFonts w:ascii="Times New Roman" w:hAnsi="Times New Roman"/>
          <w:szCs w:val="24"/>
        </w:rPr>
      </w:pPr>
      <w:r w:rsidRPr="00121795">
        <w:rPr>
          <w:rFonts w:ascii="Times New Roman" w:hAnsi="Times New Roman"/>
          <w:szCs w:val="24"/>
        </w:rPr>
        <w:t>МП.</w:t>
      </w: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Default="00655C8F" w:rsidP="00191F95">
      <w:pPr>
        <w:widowControl w:val="0"/>
        <w:autoSpaceDE w:val="0"/>
        <w:autoSpaceDN w:val="0"/>
        <w:adjustRightInd w:val="0"/>
        <w:spacing w:after="0"/>
        <w:ind w:left="2880"/>
        <w:jc w:val="both"/>
        <w:rPr>
          <w:rFonts w:ascii="Times New Roman" w:hAnsi="Times New Roman"/>
          <w:sz w:val="24"/>
          <w:szCs w:val="24"/>
        </w:rPr>
      </w:pPr>
    </w:p>
    <w:p w:rsidR="00655C8F" w:rsidRPr="00B23B57" w:rsidRDefault="00655C8F" w:rsidP="00291145">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7</w:t>
      </w:r>
    </w:p>
    <w:p w:rsidR="00655C8F" w:rsidRDefault="00655C8F" w:rsidP="00291145">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tbl>
      <w:tblPr>
        <w:tblW w:w="0" w:type="auto"/>
        <w:tblLayout w:type="fixed"/>
        <w:tblLook w:val="0000"/>
      </w:tblPr>
      <w:tblGrid>
        <w:gridCol w:w="4788"/>
        <w:gridCol w:w="1080"/>
        <w:gridCol w:w="4140"/>
      </w:tblGrid>
      <w:tr w:rsidR="00655C8F" w:rsidRPr="00247756" w:rsidTr="00291145">
        <w:tc>
          <w:tcPr>
            <w:tcW w:w="4788" w:type="dxa"/>
          </w:tcPr>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291145">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291145">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291145">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91145">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91145">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91145">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291145">
            <w:pPr>
              <w:pStyle w:val="BodyText2"/>
              <w:jc w:val="center"/>
              <w:rPr>
                <w:b w:val="0"/>
                <w:szCs w:val="28"/>
                <w:lang w:val="ru-RU"/>
              </w:rPr>
            </w:pPr>
            <w:r w:rsidRPr="00E1318A">
              <w:rPr>
                <w:b w:val="0"/>
                <w:szCs w:val="28"/>
                <w:lang w:val="ru-RU"/>
              </w:rPr>
              <w:t>Кому</w:t>
            </w:r>
          </w:p>
          <w:p w:rsidR="00655C8F" w:rsidRPr="00247756" w:rsidRDefault="00655C8F" w:rsidP="00291145">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291145">
            <w:pPr>
              <w:suppressAutoHyphens w:val="0"/>
              <w:spacing w:after="0" w:line="240" w:lineRule="auto"/>
              <w:jc w:val="center"/>
              <w:rPr>
                <w:rFonts w:ascii="Times New Roman" w:hAnsi="Times New Roman" w:cs="Times New Roman"/>
                <w:sz w:val="28"/>
                <w:szCs w:val="28"/>
                <w:lang w:eastAsia="ru-RU"/>
              </w:rPr>
            </w:pPr>
          </w:p>
        </w:tc>
      </w:tr>
      <w:tr w:rsidR="00655C8F" w:rsidRPr="00247756" w:rsidTr="00291145">
        <w:tc>
          <w:tcPr>
            <w:tcW w:w="4788" w:type="dxa"/>
          </w:tcPr>
          <w:p w:rsidR="00655C8F" w:rsidRPr="00247756" w:rsidRDefault="00655C8F" w:rsidP="0029114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291145">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291145">
            <w:pPr>
              <w:suppressAutoHyphens w:val="0"/>
              <w:spacing w:after="0" w:line="240" w:lineRule="auto"/>
              <w:jc w:val="center"/>
              <w:rPr>
                <w:rFonts w:ascii="Times New Roman" w:hAnsi="Times New Roman" w:cs="Times New Roman"/>
                <w:b/>
                <w:i/>
                <w:sz w:val="28"/>
                <w:szCs w:val="24"/>
                <w:lang w:eastAsia="ru-RU"/>
              </w:rPr>
            </w:pPr>
          </w:p>
        </w:tc>
      </w:tr>
    </w:tbl>
    <w:p w:rsidR="00655C8F" w:rsidRPr="002F264E" w:rsidRDefault="00655C8F" w:rsidP="0010254E">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Уведомление</w:t>
      </w:r>
    </w:p>
    <w:p w:rsidR="00655C8F"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6762F1">
        <w:rPr>
          <w:rFonts w:ascii="Times New Roman" w:hAnsi="Times New Roman" w:cs="Times New Roman"/>
          <w:sz w:val="24"/>
          <w:szCs w:val="24"/>
          <w:lang w:eastAsia="ru-RU"/>
        </w:rPr>
        <w:t xml:space="preserve">об отказе в выдаче </w:t>
      </w:r>
      <w:r>
        <w:rPr>
          <w:rFonts w:ascii="Times New Roman" w:hAnsi="Times New Roman" w:cs="Times New Roman"/>
          <w:sz w:val="24"/>
          <w:szCs w:val="24"/>
          <w:lang w:eastAsia="ru-RU"/>
        </w:rPr>
        <w:t xml:space="preserve">разрешения на осуществление </w:t>
      </w:r>
      <w:r w:rsidRPr="006762F1">
        <w:rPr>
          <w:rFonts w:ascii="Times New Roman" w:hAnsi="Times New Roman" w:cs="Times New Roman"/>
          <w:sz w:val="24"/>
          <w:szCs w:val="24"/>
          <w:lang w:eastAsia="ru-RU"/>
        </w:rPr>
        <w:t>земляны</w:t>
      </w:r>
      <w:r>
        <w:rPr>
          <w:rFonts w:ascii="Times New Roman" w:hAnsi="Times New Roman" w:cs="Times New Roman"/>
          <w:sz w:val="24"/>
          <w:szCs w:val="24"/>
          <w:lang w:eastAsia="ru-RU"/>
        </w:rPr>
        <w:t xml:space="preserve">х </w:t>
      </w:r>
      <w:r w:rsidRPr="006762F1">
        <w:rPr>
          <w:rFonts w:ascii="Times New Roman" w:hAnsi="Times New Roman" w:cs="Times New Roman"/>
          <w:sz w:val="24"/>
          <w:szCs w:val="24"/>
          <w:lang w:eastAsia="ru-RU"/>
        </w:rPr>
        <w:t>работ</w:t>
      </w:r>
    </w:p>
    <w:p w:rsidR="00655C8F" w:rsidRPr="006762F1"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6762F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6762F1">
        <w:rPr>
          <w:rFonts w:ascii="Times New Roman" w:hAnsi="Times New Roman" w:cs="Times New Roman"/>
          <w:sz w:val="24"/>
          <w:szCs w:val="24"/>
          <w:lang w:eastAsia="ru-RU"/>
        </w:rPr>
        <w:t>Рассмотрев заявление, поступившее "_</w:t>
      </w:r>
      <w:r>
        <w:rPr>
          <w:rFonts w:ascii="Times New Roman" w:hAnsi="Times New Roman" w:cs="Times New Roman"/>
          <w:sz w:val="24"/>
          <w:szCs w:val="24"/>
          <w:lang w:eastAsia="ru-RU"/>
        </w:rPr>
        <w:t>__</w:t>
      </w:r>
      <w:r w:rsidRPr="006762F1">
        <w:rPr>
          <w:rFonts w:ascii="Times New Roman" w:hAnsi="Times New Roman" w:cs="Times New Roman"/>
          <w:sz w:val="24"/>
          <w:szCs w:val="24"/>
          <w:lang w:eastAsia="ru-RU"/>
        </w:rPr>
        <w:t>_" __</w:t>
      </w:r>
      <w:r>
        <w:rPr>
          <w:rFonts w:ascii="Times New Roman" w:hAnsi="Times New Roman" w:cs="Times New Roman"/>
          <w:sz w:val="24"/>
          <w:szCs w:val="24"/>
          <w:lang w:eastAsia="ru-RU"/>
        </w:rPr>
        <w:t>__</w:t>
      </w:r>
      <w:r w:rsidRPr="006762F1">
        <w:rPr>
          <w:rFonts w:ascii="Times New Roman" w:hAnsi="Times New Roman" w:cs="Times New Roman"/>
          <w:sz w:val="24"/>
          <w:szCs w:val="24"/>
          <w:lang w:eastAsia="ru-RU"/>
        </w:rPr>
        <w:t>__________ 20_</w:t>
      </w:r>
      <w:r>
        <w:rPr>
          <w:rFonts w:ascii="Times New Roman" w:hAnsi="Times New Roman" w:cs="Times New Roman"/>
          <w:sz w:val="24"/>
          <w:szCs w:val="24"/>
          <w:lang w:eastAsia="ru-RU"/>
        </w:rPr>
        <w:t>_</w:t>
      </w:r>
      <w:r w:rsidRPr="006762F1">
        <w:rPr>
          <w:rFonts w:ascii="Times New Roman" w:hAnsi="Times New Roman" w:cs="Times New Roman"/>
          <w:sz w:val="24"/>
          <w:szCs w:val="24"/>
          <w:lang w:eastAsia="ru-RU"/>
        </w:rPr>
        <w:t>_ г.,</w:t>
      </w:r>
    </w:p>
    <w:p w:rsidR="00655C8F" w:rsidRPr="006762F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w:t>
      </w:r>
      <w:r w:rsidRPr="006762F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__</w:t>
      </w:r>
      <w:r w:rsidRPr="006762F1">
        <w:rPr>
          <w:rFonts w:ascii="Times New Roman" w:hAnsi="Times New Roman" w:cs="Times New Roman"/>
          <w:sz w:val="24"/>
          <w:szCs w:val="24"/>
          <w:lang w:eastAsia="ru-RU"/>
        </w:rPr>
        <w:t>_______________________________________________________________________,</w:t>
      </w:r>
    </w:p>
    <w:p w:rsidR="00655C8F"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291145" w:rsidRDefault="00655C8F" w:rsidP="0010254E">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4"/>
          <w:szCs w:val="24"/>
          <w:lang w:eastAsia="ru-RU"/>
        </w:rPr>
        <w:t>учитывая</w:t>
      </w:r>
      <w:r w:rsidRPr="006762F1">
        <w:rPr>
          <w:rFonts w:ascii="Times New Roman" w:hAnsi="Times New Roman" w:cs="Times New Roman"/>
          <w:sz w:val="24"/>
          <w:szCs w:val="24"/>
          <w:lang w:eastAsia="ru-RU"/>
        </w:rPr>
        <w:t>____________________________________________________________________</w:t>
      </w:r>
      <w:r>
        <w:rPr>
          <w:rFonts w:ascii="Times New Roman" w:hAnsi="Times New Roman" w:cs="Times New Roman"/>
          <w:sz w:val="24"/>
          <w:szCs w:val="24"/>
          <w:lang w:eastAsia="ru-RU"/>
        </w:rPr>
        <w:t xml:space="preserve">                        </w:t>
      </w:r>
      <w:r w:rsidRPr="00291145">
        <w:rPr>
          <w:rFonts w:ascii="Times New Roman" w:hAnsi="Times New Roman" w:cs="Times New Roman"/>
          <w:sz w:val="20"/>
          <w:szCs w:val="20"/>
          <w:lang w:eastAsia="ru-RU"/>
        </w:rPr>
        <w:t>(причины отказа в выдаче разрешения)</w:t>
      </w:r>
    </w:p>
    <w:p w:rsidR="00655C8F" w:rsidRPr="006762F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6762F1">
        <w:rPr>
          <w:rFonts w:ascii="Times New Roman" w:hAnsi="Times New Roman" w:cs="Times New Roman"/>
          <w:sz w:val="24"/>
          <w:szCs w:val="24"/>
          <w:lang w:eastAsia="ru-RU"/>
        </w:rPr>
        <w:t>___________________________________________________________________________</w:t>
      </w: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6762F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6762F1">
        <w:rPr>
          <w:rFonts w:ascii="Times New Roman" w:hAnsi="Times New Roman" w:cs="Times New Roman"/>
          <w:sz w:val="24"/>
          <w:szCs w:val="24"/>
          <w:lang w:eastAsia="ru-RU"/>
        </w:rPr>
        <w:t>___________________________________________________________________________</w:t>
      </w:r>
    </w:p>
    <w:p w:rsidR="00655C8F" w:rsidRPr="006762F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6762F1">
        <w:rPr>
          <w:rFonts w:ascii="Times New Roman" w:hAnsi="Times New Roman" w:cs="Times New Roman"/>
          <w:sz w:val="24"/>
          <w:szCs w:val="24"/>
          <w:lang w:eastAsia="ru-RU"/>
        </w:rPr>
        <w:t xml:space="preserve">принято решение об отказе в выдаче </w:t>
      </w:r>
      <w:r>
        <w:rPr>
          <w:rFonts w:ascii="Times New Roman" w:hAnsi="Times New Roman" w:cs="Times New Roman"/>
          <w:sz w:val="24"/>
          <w:szCs w:val="24"/>
          <w:lang w:eastAsia="ru-RU"/>
        </w:rPr>
        <w:t xml:space="preserve">разрешения </w:t>
      </w:r>
      <w:r w:rsidRPr="006762F1">
        <w:rPr>
          <w:rFonts w:ascii="Times New Roman" w:hAnsi="Times New Roman" w:cs="Times New Roman"/>
          <w:sz w:val="24"/>
          <w:szCs w:val="24"/>
          <w:lang w:eastAsia="ru-RU"/>
        </w:rPr>
        <w:t xml:space="preserve">на </w:t>
      </w:r>
      <w:r>
        <w:rPr>
          <w:rFonts w:ascii="Times New Roman" w:hAnsi="Times New Roman" w:cs="Times New Roman"/>
          <w:sz w:val="24"/>
          <w:szCs w:val="24"/>
          <w:lang w:eastAsia="ru-RU"/>
        </w:rPr>
        <w:t>осуществление</w:t>
      </w:r>
      <w:r w:rsidRPr="006762F1">
        <w:rPr>
          <w:rFonts w:ascii="Times New Roman" w:hAnsi="Times New Roman" w:cs="Times New Roman"/>
          <w:sz w:val="24"/>
          <w:szCs w:val="24"/>
          <w:lang w:eastAsia="ru-RU"/>
        </w:rPr>
        <w:t xml:space="preserve"> земляных</w:t>
      </w:r>
      <w:r>
        <w:rPr>
          <w:rFonts w:ascii="Times New Roman" w:hAnsi="Times New Roman" w:cs="Times New Roman"/>
          <w:sz w:val="24"/>
          <w:szCs w:val="24"/>
          <w:lang w:eastAsia="ru-RU"/>
        </w:rPr>
        <w:t xml:space="preserve"> </w:t>
      </w:r>
      <w:r w:rsidRPr="006762F1">
        <w:rPr>
          <w:rFonts w:ascii="Times New Roman" w:hAnsi="Times New Roman" w:cs="Times New Roman"/>
          <w:sz w:val="24"/>
          <w:szCs w:val="24"/>
          <w:lang w:eastAsia="ru-RU"/>
        </w:rPr>
        <w:t>работ</w:t>
      </w: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A065B8" w:rsidRDefault="00655C8F" w:rsidP="00A622B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(фамилия, имя, отчество  </w:t>
      </w:r>
    </w:p>
    <w:p w:rsidR="00655C8F" w:rsidRPr="00A065B8" w:rsidRDefault="00655C8F" w:rsidP="00A622B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(последнее – при наличии)</w:t>
      </w: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907CB">
      <w:pPr>
        <w:suppressAutoHyphens w:val="0"/>
        <w:autoSpaceDE w:val="0"/>
        <w:autoSpaceDN w:val="0"/>
        <w:adjustRightInd w:val="0"/>
        <w:spacing w:after="0" w:line="240" w:lineRule="auto"/>
        <w:ind w:left="150"/>
        <w:jc w:val="right"/>
        <w:rPr>
          <w:rFonts w:ascii="Times New Roman" w:hAnsi="Times New Roman" w:cs="Times New Roman"/>
          <w:sz w:val="24"/>
          <w:szCs w:val="24"/>
          <w:lang w:eastAsia="ru-RU"/>
        </w:rPr>
      </w:pPr>
    </w:p>
    <w:p w:rsidR="00655C8F" w:rsidRDefault="00655C8F" w:rsidP="0010254E">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10254E">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10254E">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8</w:t>
      </w:r>
    </w:p>
    <w:p w:rsidR="00655C8F" w:rsidRDefault="00655C8F" w:rsidP="0010254E">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tbl>
      <w:tblPr>
        <w:tblW w:w="0" w:type="auto"/>
        <w:tblLayout w:type="fixed"/>
        <w:tblLook w:val="0000"/>
      </w:tblPr>
      <w:tblGrid>
        <w:gridCol w:w="4788"/>
        <w:gridCol w:w="1080"/>
        <w:gridCol w:w="4140"/>
      </w:tblGrid>
      <w:tr w:rsidR="00655C8F" w:rsidRPr="00247756" w:rsidTr="00DF316F">
        <w:tc>
          <w:tcPr>
            <w:tcW w:w="4788" w:type="dxa"/>
          </w:tcPr>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Pr="00247756" w:rsidRDefault="00655C8F" w:rsidP="00D5045A">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DF316F">
            <w:pPr>
              <w:pStyle w:val="BodyText2"/>
              <w:jc w:val="center"/>
              <w:rPr>
                <w:b w:val="0"/>
                <w:szCs w:val="28"/>
                <w:lang w:val="ru-RU"/>
              </w:rPr>
            </w:pPr>
            <w:r w:rsidRPr="00E1318A">
              <w:rPr>
                <w:b w:val="0"/>
                <w:szCs w:val="28"/>
                <w:lang w:val="ru-RU"/>
              </w:rPr>
              <w:t>Кому</w:t>
            </w: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tc>
      </w:tr>
      <w:tr w:rsidR="00655C8F" w:rsidRPr="00247756" w:rsidTr="00DF316F">
        <w:tc>
          <w:tcPr>
            <w:tcW w:w="4788" w:type="dxa"/>
          </w:tcPr>
          <w:p w:rsidR="00655C8F" w:rsidRPr="0024775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b/>
                <w:i/>
                <w:sz w:val="28"/>
                <w:szCs w:val="24"/>
                <w:lang w:eastAsia="ru-RU"/>
              </w:rPr>
            </w:pPr>
          </w:p>
        </w:tc>
      </w:tr>
    </w:tbl>
    <w:p w:rsidR="00655C8F" w:rsidRDefault="00655C8F" w:rsidP="001907CB">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2F264E" w:rsidRDefault="00655C8F" w:rsidP="001907CB">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E56711" w:rsidRDefault="00655C8F" w:rsidP="0010254E">
      <w:pPr>
        <w:tabs>
          <w:tab w:val="center" w:pos="4676"/>
          <w:tab w:val="left" w:pos="6130"/>
        </w:tabs>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56711">
        <w:rPr>
          <w:rFonts w:ascii="Times New Roman" w:hAnsi="Times New Roman" w:cs="Times New Roman"/>
          <w:sz w:val="24"/>
          <w:szCs w:val="24"/>
          <w:lang w:eastAsia="ru-RU"/>
        </w:rPr>
        <w:t>УВЕДОМЛЕНИЕ</w:t>
      </w:r>
    </w:p>
    <w:p w:rsidR="00655C8F" w:rsidRPr="00E56711"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56711">
        <w:rPr>
          <w:rFonts w:ascii="Times New Roman" w:hAnsi="Times New Roman" w:cs="Times New Roman"/>
          <w:sz w:val="24"/>
          <w:szCs w:val="24"/>
          <w:lang w:eastAsia="ru-RU"/>
        </w:rPr>
        <w:t xml:space="preserve">об отказе в исправлении опечаток или ошибок </w:t>
      </w:r>
    </w:p>
    <w:p w:rsidR="00655C8F" w:rsidRPr="00E56711" w:rsidRDefault="00655C8F" w:rsidP="0010254E">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E5671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56711">
        <w:rPr>
          <w:rFonts w:ascii="Times New Roman" w:hAnsi="Times New Roman" w:cs="Times New Roman"/>
          <w:sz w:val="24"/>
          <w:szCs w:val="24"/>
          <w:lang w:eastAsia="ru-RU"/>
        </w:rPr>
        <w:t>_________________________________________________</w:t>
      </w:r>
      <w:r>
        <w:rPr>
          <w:rFonts w:ascii="Times New Roman" w:hAnsi="Times New Roman" w:cs="Times New Roman"/>
          <w:sz w:val="24"/>
          <w:szCs w:val="24"/>
          <w:lang w:eastAsia="ru-RU"/>
        </w:rPr>
        <w:t>___________</w:t>
      </w:r>
      <w:r w:rsidRPr="00E56711">
        <w:rPr>
          <w:rFonts w:ascii="Times New Roman" w:hAnsi="Times New Roman" w:cs="Times New Roman"/>
          <w:sz w:val="24"/>
          <w:szCs w:val="24"/>
          <w:lang w:eastAsia="ru-RU"/>
        </w:rPr>
        <w:t>_________________</w:t>
      </w:r>
    </w:p>
    <w:p w:rsidR="00655C8F" w:rsidRPr="0010254E" w:rsidRDefault="00655C8F" w:rsidP="0010254E">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10254E">
        <w:rPr>
          <w:rFonts w:ascii="Times New Roman" w:hAnsi="Times New Roman" w:cs="Times New Roman"/>
          <w:sz w:val="20"/>
          <w:szCs w:val="20"/>
          <w:lang w:eastAsia="ru-RU"/>
        </w:rPr>
        <w:t>(наименование уполномоченного органа)</w:t>
      </w: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56711">
        <w:rPr>
          <w:rFonts w:ascii="Times New Roman" w:hAnsi="Times New Roman" w:cs="Times New Roman"/>
          <w:sz w:val="24"/>
          <w:szCs w:val="24"/>
          <w:lang w:eastAsia="ru-RU"/>
        </w:rPr>
        <w:t>на основании ______________________________________</w:t>
      </w:r>
      <w:r>
        <w:rPr>
          <w:rFonts w:ascii="Times New Roman" w:hAnsi="Times New Roman" w:cs="Times New Roman"/>
          <w:sz w:val="24"/>
          <w:szCs w:val="24"/>
          <w:lang w:eastAsia="ru-RU"/>
        </w:rPr>
        <w:t>_________</w:t>
      </w:r>
      <w:r w:rsidRPr="00E56711">
        <w:rPr>
          <w:rFonts w:ascii="Times New Roman" w:hAnsi="Times New Roman" w:cs="Times New Roman"/>
          <w:sz w:val="24"/>
          <w:szCs w:val="24"/>
          <w:lang w:eastAsia="ru-RU"/>
        </w:rPr>
        <w:t>_______</w:t>
      </w:r>
      <w:r>
        <w:rPr>
          <w:rFonts w:ascii="Times New Roman" w:hAnsi="Times New Roman" w:cs="Times New Roman"/>
          <w:sz w:val="24"/>
          <w:szCs w:val="24"/>
          <w:lang w:eastAsia="ru-RU"/>
        </w:rPr>
        <w:t>________</w:t>
      </w:r>
      <w:r w:rsidRPr="00E56711">
        <w:rPr>
          <w:rFonts w:ascii="Times New Roman" w:hAnsi="Times New Roman" w:cs="Times New Roman"/>
          <w:sz w:val="24"/>
          <w:szCs w:val="24"/>
          <w:lang w:eastAsia="ru-RU"/>
        </w:rPr>
        <w:t>___</w:t>
      </w: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56711">
        <w:rPr>
          <w:rFonts w:ascii="Times New Roman" w:hAnsi="Times New Roman" w:cs="Times New Roman"/>
          <w:sz w:val="24"/>
          <w:szCs w:val="24"/>
          <w:lang w:eastAsia="ru-RU"/>
        </w:rPr>
        <w:t xml:space="preserve">отказано в исправлении опечаток или ошибок. </w:t>
      </w:r>
    </w:p>
    <w:p w:rsidR="00655C8F" w:rsidRPr="00E5671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E5671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56711">
        <w:rPr>
          <w:rFonts w:ascii="Times New Roman" w:hAnsi="Times New Roman" w:cs="Times New Roman"/>
          <w:sz w:val="24"/>
          <w:szCs w:val="24"/>
          <w:lang w:eastAsia="ru-RU"/>
        </w:rPr>
        <w:t>Данный отказ может быть обжалован в досудебном порядке путем направления жалобы в ___________</w:t>
      </w:r>
      <w:r>
        <w:rPr>
          <w:rFonts w:ascii="Times New Roman" w:hAnsi="Times New Roman" w:cs="Times New Roman"/>
          <w:sz w:val="24"/>
          <w:szCs w:val="24"/>
          <w:lang w:eastAsia="ru-RU"/>
        </w:rPr>
        <w:t>____________________________</w:t>
      </w:r>
      <w:r w:rsidRPr="00E56711">
        <w:rPr>
          <w:rFonts w:ascii="Times New Roman" w:hAnsi="Times New Roman" w:cs="Times New Roman"/>
          <w:sz w:val="24"/>
          <w:szCs w:val="24"/>
          <w:lang w:eastAsia="ru-RU"/>
        </w:rPr>
        <w:t>_____________, а также в судебном порядке.</w:t>
      </w:r>
    </w:p>
    <w:p w:rsidR="00655C8F" w:rsidRPr="0010254E" w:rsidRDefault="00655C8F" w:rsidP="00A622B3">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10254E">
        <w:rPr>
          <w:rFonts w:ascii="Times New Roman" w:hAnsi="Times New Roman" w:cs="Times New Roman"/>
          <w:sz w:val="20"/>
          <w:szCs w:val="20"/>
          <w:lang w:eastAsia="ru-RU"/>
        </w:rPr>
        <w:t>(наименование уполномоченного органа)</w:t>
      </w:r>
    </w:p>
    <w:p w:rsidR="00655C8F" w:rsidRPr="00E5671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E56711" w:rsidRDefault="00655C8F" w:rsidP="0010254E">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56711">
        <w:rPr>
          <w:rFonts w:ascii="Times New Roman" w:hAnsi="Times New Roman" w:cs="Times New Roman"/>
          <w:sz w:val="24"/>
          <w:szCs w:val="24"/>
          <w:lang w:eastAsia="ru-RU"/>
        </w:rPr>
        <w:t>Дополнительно информируем:_______________________________________</w:t>
      </w:r>
    </w:p>
    <w:p w:rsidR="00655C8F" w:rsidRPr="00E56711" w:rsidRDefault="00655C8F" w:rsidP="0010254E">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Pr="00E56711" w:rsidRDefault="00655C8F" w:rsidP="0010254E">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10254E">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A065B8" w:rsidRDefault="00655C8F" w:rsidP="0010254E">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(фамилия, имя, отчество  </w:t>
      </w:r>
    </w:p>
    <w:p w:rsidR="00655C8F" w:rsidRPr="00A065B8" w:rsidRDefault="00655C8F" w:rsidP="00C83B1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(последнее – при наличии)</w:t>
      </w: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A10A7">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A622B3">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9</w:t>
      </w:r>
    </w:p>
    <w:p w:rsidR="00655C8F" w:rsidRDefault="00655C8F" w:rsidP="00A622B3">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tbl>
      <w:tblPr>
        <w:tblW w:w="0" w:type="auto"/>
        <w:tblLayout w:type="fixed"/>
        <w:tblLook w:val="0000"/>
      </w:tblPr>
      <w:tblGrid>
        <w:gridCol w:w="4788"/>
        <w:gridCol w:w="1080"/>
        <w:gridCol w:w="4140"/>
      </w:tblGrid>
      <w:tr w:rsidR="00655C8F" w:rsidRPr="00247756" w:rsidTr="00DF316F">
        <w:tc>
          <w:tcPr>
            <w:tcW w:w="4788" w:type="dxa"/>
          </w:tcPr>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Default="00655C8F" w:rsidP="00D5045A">
            <w:pPr>
              <w:suppressAutoHyphens w:val="0"/>
              <w:spacing w:after="0" w:line="240" w:lineRule="auto"/>
              <w:jc w:val="center"/>
              <w:rPr>
                <w:rFonts w:ascii="Times New Roman" w:hAnsi="Times New Roman" w:cs="Times New Roman"/>
                <w:sz w:val="24"/>
                <w:szCs w:val="24"/>
                <w:lang w:eastAsia="ru-RU"/>
              </w:rPr>
            </w:pPr>
          </w:p>
          <w:p w:rsidR="00655C8F" w:rsidRPr="00247756" w:rsidRDefault="00655C8F" w:rsidP="00D5045A">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DF316F">
            <w:pPr>
              <w:pStyle w:val="BodyText2"/>
              <w:jc w:val="center"/>
              <w:rPr>
                <w:b w:val="0"/>
                <w:szCs w:val="28"/>
                <w:lang w:val="ru-RU"/>
              </w:rPr>
            </w:pPr>
            <w:r w:rsidRPr="00E1318A">
              <w:rPr>
                <w:b w:val="0"/>
                <w:szCs w:val="28"/>
                <w:lang w:val="ru-RU"/>
              </w:rPr>
              <w:t>Кому</w:t>
            </w: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tc>
      </w:tr>
      <w:tr w:rsidR="00655C8F" w:rsidRPr="00247756" w:rsidTr="00DF316F">
        <w:tc>
          <w:tcPr>
            <w:tcW w:w="4788" w:type="dxa"/>
          </w:tcPr>
          <w:p w:rsidR="00655C8F" w:rsidRPr="0024775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b/>
                <w:i/>
                <w:sz w:val="28"/>
                <w:szCs w:val="24"/>
                <w:lang w:eastAsia="ru-RU"/>
              </w:rPr>
            </w:pPr>
          </w:p>
        </w:tc>
      </w:tr>
    </w:tbl>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4850B2">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ОТКАЗ</w:t>
      </w:r>
    </w:p>
    <w:p w:rsidR="00655C8F" w:rsidRPr="00A065B8" w:rsidRDefault="00655C8F" w:rsidP="004850B2">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A065B8">
        <w:rPr>
          <w:rFonts w:ascii="Times New Roman" w:hAnsi="Times New Roman" w:cs="Times New Roman"/>
          <w:sz w:val="24"/>
          <w:szCs w:val="24"/>
          <w:lang w:eastAsia="ru-RU"/>
        </w:rPr>
        <w:t xml:space="preserve">в выдаче копии разрешения </w:t>
      </w:r>
      <w:r>
        <w:rPr>
          <w:rFonts w:ascii="Times New Roman" w:hAnsi="Times New Roman" w:cs="Times New Roman"/>
          <w:sz w:val="24"/>
          <w:szCs w:val="24"/>
          <w:lang w:eastAsia="ru-RU"/>
        </w:rPr>
        <w:t>на осуществление</w:t>
      </w:r>
      <w:r w:rsidRPr="00A065B8">
        <w:rPr>
          <w:rFonts w:ascii="Times New Roman" w:hAnsi="Times New Roman" w:cs="Times New Roman"/>
          <w:sz w:val="24"/>
          <w:szCs w:val="24"/>
          <w:lang w:eastAsia="ru-RU"/>
        </w:rPr>
        <w:t xml:space="preserve"> земляных</w:t>
      </w:r>
      <w:r>
        <w:rPr>
          <w:rFonts w:ascii="Times New Roman" w:hAnsi="Times New Roman" w:cs="Times New Roman"/>
          <w:bCs/>
          <w:sz w:val="24"/>
          <w:szCs w:val="24"/>
        </w:rPr>
        <w:t xml:space="preserve"> работ</w:t>
      </w:r>
    </w:p>
    <w:p w:rsidR="00655C8F" w:rsidRDefault="00655C8F" w:rsidP="004850B2">
      <w:pPr>
        <w:suppressAutoHyphens w:val="0"/>
        <w:autoSpaceDE w:val="0"/>
        <w:autoSpaceDN w:val="0"/>
        <w:adjustRightInd w:val="0"/>
        <w:spacing w:after="0" w:line="240" w:lineRule="auto"/>
        <w:jc w:val="center"/>
        <w:rPr>
          <w:rFonts w:ascii="Times New Roman" w:hAnsi="Times New Roman" w:cs="Times New Roman"/>
          <w:sz w:val="28"/>
          <w:szCs w:val="28"/>
          <w:lang w:eastAsia="ru-RU"/>
        </w:rPr>
      </w:pPr>
    </w:p>
    <w:p w:rsidR="00655C8F" w:rsidRDefault="00655C8F" w:rsidP="00E56711">
      <w:pPr>
        <w:suppressAutoHyphens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065B8">
        <w:rPr>
          <w:rFonts w:ascii="Times New Roman" w:hAnsi="Times New Roman" w:cs="Times New Roman"/>
          <w:sz w:val="24"/>
          <w:szCs w:val="24"/>
          <w:lang w:eastAsia="ru-RU"/>
        </w:rPr>
        <w:t>В выдаче копии</w:t>
      </w:r>
      <w:r>
        <w:rPr>
          <w:rFonts w:ascii="Times New Roman" w:hAnsi="Times New Roman" w:cs="Times New Roman"/>
          <w:sz w:val="28"/>
          <w:szCs w:val="28"/>
          <w:lang w:eastAsia="ru-RU"/>
        </w:rPr>
        <w:t xml:space="preserve"> ______________________________________________ __________________________________________________________________,</w:t>
      </w:r>
    </w:p>
    <w:p w:rsidR="00655C8F" w:rsidRPr="00A622B3" w:rsidRDefault="00655C8F" w:rsidP="004850B2">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i/>
          <w:sz w:val="20"/>
          <w:szCs w:val="20"/>
          <w:lang w:eastAsia="ru-RU"/>
        </w:rPr>
        <w:t xml:space="preserve">                                                  </w:t>
      </w:r>
      <w:r w:rsidRPr="00A622B3">
        <w:rPr>
          <w:rFonts w:ascii="Times New Roman" w:hAnsi="Times New Roman" w:cs="Times New Roman"/>
          <w:sz w:val="20"/>
          <w:szCs w:val="20"/>
          <w:lang w:eastAsia="ru-RU"/>
        </w:rPr>
        <w:t>(указывается наименование документа)</w:t>
      </w:r>
    </w:p>
    <w:p w:rsidR="00655C8F" w:rsidRPr="00A065B8"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065B8">
        <w:rPr>
          <w:rFonts w:ascii="Times New Roman" w:hAnsi="Times New Roman" w:cs="Times New Roman"/>
          <w:sz w:val="24"/>
          <w:szCs w:val="24"/>
          <w:lang w:eastAsia="ru-RU"/>
        </w:rPr>
        <w:t>Вам отказано на основании___________________________________________</w:t>
      </w:r>
      <w:r>
        <w:rPr>
          <w:rFonts w:ascii="Times New Roman" w:hAnsi="Times New Roman" w:cs="Times New Roman"/>
          <w:sz w:val="24"/>
          <w:szCs w:val="24"/>
          <w:lang w:eastAsia="ru-RU"/>
        </w:rPr>
        <w:t>________</w:t>
      </w:r>
    </w:p>
    <w:p w:rsidR="00655C8F" w:rsidRPr="00A065B8"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065B8">
        <w:rPr>
          <w:rFonts w:ascii="Times New Roman" w:hAnsi="Times New Roman" w:cs="Times New Roman"/>
          <w:sz w:val="24"/>
          <w:szCs w:val="24"/>
          <w:lang w:eastAsia="ru-RU"/>
        </w:rPr>
        <w:t>__________________________________________________________________</w:t>
      </w:r>
      <w:r>
        <w:rPr>
          <w:rFonts w:ascii="Times New Roman" w:hAnsi="Times New Roman" w:cs="Times New Roman"/>
          <w:sz w:val="24"/>
          <w:szCs w:val="24"/>
          <w:lang w:eastAsia="ru-RU"/>
        </w:rPr>
        <w:t>________</w:t>
      </w:r>
    </w:p>
    <w:p w:rsidR="00655C8F" w:rsidRPr="00A065B8"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A065B8" w:rsidRDefault="00655C8F" w:rsidP="004850B2">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065B8">
        <w:rPr>
          <w:rFonts w:ascii="Times New Roman" w:hAnsi="Times New Roman" w:cs="Times New Roman"/>
          <w:sz w:val="24"/>
          <w:szCs w:val="24"/>
          <w:lang w:eastAsia="ru-RU"/>
        </w:rPr>
        <w:t>Дополнительно информируем:_______________________________________</w:t>
      </w:r>
      <w:r>
        <w:rPr>
          <w:rFonts w:ascii="Times New Roman" w:hAnsi="Times New Roman" w:cs="Times New Roman"/>
          <w:sz w:val="24"/>
          <w:szCs w:val="24"/>
          <w:lang w:eastAsia="ru-RU"/>
        </w:rPr>
        <w:t>_________</w:t>
      </w: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__________________________________________________________________</w:t>
      </w: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__________________________________________________________________</w:t>
      </w:r>
    </w:p>
    <w:p w:rsidR="00655C8F" w:rsidRPr="00A622B3" w:rsidRDefault="00655C8F" w:rsidP="004850B2">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A622B3">
        <w:rPr>
          <w:rFonts w:ascii="Times New Roman" w:hAnsi="Times New Roman" w:cs="Times New Roman"/>
          <w:sz w:val="20"/>
          <w:szCs w:val="20"/>
          <w:lang w:eastAsia="ru-RU"/>
        </w:rPr>
        <w:t>(указывается информация при наличии)</w:t>
      </w: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4850B2">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A065B8"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(фамилия, имя, отчество  </w:t>
      </w:r>
    </w:p>
    <w:p w:rsidR="00655C8F" w:rsidRPr="00A065B8"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(последнее – при наличии)</w:t>
      </w:r>
    </w:p>
    <w:p w:rsidR="00655C8F"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4850B2">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507A4C">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507A4C">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507A4C">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507A4C">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10</w:t>
      </w:r>
    </w:p>
    <w:p w:rsidR="00655C8F" w:rsidRPr="00507A4C" w:rsidRDefault="00655C8F" w:rsidP="00507A4C">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tbl>
      <w:tblPr>
        <w:tblW w:w="0" w:type="auto"/>
        <w:tblInd w:w="150" w:type="dxa"/>
        <w:tblLook w:val="00A0"/>
      </w:tblPr>
      <w:tblGrid>
        <w:gridCol w:w="4658"/>
        <w:gridCol w:w="4761"/>
      </w:tblGrid>
      <w:tr w:rsidR="00655C8F" w:rsidRPr="002640C8" w:rsidTr="00D75FA4">
        <w:tc>
          <w:tcPr>
            <w:tcW w:w="4658"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tc>
        <w:tc>
          <w:tcPr>
            <w:tcW w:w="4761"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Кому ___________________________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 xml:space="preserve">                    ФИО заявителя</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_________________________________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2640C8" w:rsidTr="00507A4C">
        <w:trPr>
          <w:trHeight w:val="907"/>
        </w:trPr>
        <w:tc>
          <w:tcPr>
            <w:tcW w:w="4658" w:type="dxa"/>
          </w:tcPr>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tc>
        <w:tc>
          <w:tcPr>
            <w:tcW w:w="4761" w:type="dxa"/>
          </w:tcPr>
          <w:p w:rsidR="00655C8F"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Документ, удостоверяющий </w:t>
            </w:r>
            <w:r w:rsidRPr="00D75FA4">
              <w:rPr>
                <w:rFonts w:ascii="Times New Roman" w:hAnsi="Times New Roman" w:cs="Times New Roman"/>
                <w:sz w:val="24"/>
                <w:szCs w:val="24"/>
                <w:lang w:eastAsia="ru-RU"/>
              </w:rPr>
              <w:t>личность</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________________</w:t>
            </w:r>
            <w:r>
              <w:rPr>
                <w:rFonts w:ascii="Times New Roman" w:hAnsi="Times New Roman" w:cs="Times New Roman"/>
                <w:sz w:val="24"/>
                <w:szCs w:val="24"/>
                <w:lang w:eastAsia="ru-RU"/>
              </w:rPr>
              <w:t>________</w:t>
            </w:r>
            <w:r w:rsidRPr="00D75FA4">
              <w:rPr>
                <w:rFonts w:ascii="Times New Roman" w:hAnsi="Times New Roman" w:cs="Times New Roman"/>
                <w:sz w:val="24"/>
                <w:szCs w:val="24"/>
                <w:lang w:eastAsia="ru-RU"/>
              </w:rPr>
              <w:t>_____________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75FA4">
              <w:rPr>
                <w:rFonts w:ascii="Times New Roman" w:hAnsi="Times New Roman" w:cs="Times New Roman"/>
                <w:sz w:val="24"/>
                <w:szCs w:val="24"/>
                <w:lang w:eastAsia="ru-RU"/>
              </w:rPr>
              <w:t>_____________________________________</w:t>
            </w:r>
          </w:p>
          <w:p w:rsidR="00655C8F" w:rsidRPr="00D75FA4" w:rsidRDefault="00655C8F" w:rsidP="00D75F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2640C8" w:rsidRDefault="00655C8F" w:rsidP="00D868BF">
      <w:pPr>
        <w:suppressAutoHyphens w:val="0"/>
        <w:autoSpaceDE w:val="0"/>
        <w:autoSpaceDN w:val="0"/>
        <w:adjustRightInd w:val="0"/>
        <w:spacing w:after="0" w:line="240" w:lineRule="auto"/>
        <w:ind w:left="150"/>
        <w:jc w:val="center"/>
        <w:rPr>
          <w:rFonts w:ascii="Times New Roman" w:hAnsi="Times New Roman" w:cs="Times New Roman"/>
          <w:sz w:val="20"/>
          <w:szCs w:val="20"/>
          <w:lang w:eastAsia="ru-RU"/>
        </w:rPr>
      </w:pPr>
    </w:p>
    <w:p w:rsidR="00655C8F" w:rsidRPr="001453A4" w:rsidRDefault="00655C8F" w:rsidP="001453A4">
      <w:pPr>
        <w:spacing w:after="0" w:line="240" w:lineRule="auto"/>
        <w:jc w:val="center"/>
        <w:rPr>
          <w:rFonts w:ascii="Times New Roman" w:hAnsi="Times New Roman" w:cs="Times New Roman"/>
          <w:b/>
          <w:sz w:val="24"/>
          <w:szCs w:val="24"/>
          <w:lang w:eastAsia="ru-RU"/>
        </w:rPr>
      </w:pPr>
      <w:r w:rsidRPr="001453A4">
        <w:rPr>
          <w:rFonts w:ascii="Times New Roman" w:hAnsi="Times New Roman" w:cs="Times New Roman"/>
          <w:b/>
          <w:sz w:val="24"/>
          <w:szCs w:val="24"/>
          <w:lang w:eastAsia="ru-RU"/>
        </w:rPr>
        <w:t>Уведомление об отказе в приеме документов</w:t>
      </w:r>
    </w:p>
    <w:p w:rsidR="00655C8F" w:rsidRPr="001453A4" w:rsidRDefault="00655C8F" w:rsidP="001453A4">
      <w:pPr>
        <w:spacing w:after="0" w:line="240" w:lineRule="auto"/>
        <w:rPr>
          <w:rFonts w:ascii="Times New Roman" w:hAnsi="Times New Roman" w:cs="Times New Roman"/>
          <w:b/>
          <w:sz w:val="20"/>
          <w:szCs w:val="20"/>
          <w:lang w:eastAsia="zh-CN"/>
        </w:rPr>
      </w:pPr>
      <w:r w:rsidRPr="001453A4">
        <w:rPr>
          <w:rFonts w:ascii="Times New Roman" w:hAnsi="Times New Roman" w:cs="Times New Roman"/>
          <w:b/>
          <w:sz w:val="20"/>
          <w:szCs w:val="20"/>
          <w:lang w:eastAsia="zh-CN"/>
        </w:rPr>
        <w:t xml:space="preserve"> </w:t>
      </w:r>
    </w:p>
    <w:p w:rsidR="00655C8F" w:rsidRPr="001453A4" w:rsidRDefault="00655C8F" w:rsidP="001453A4">
      <w:pPr>
        <w:spacing w:after="0" w:line="240" w:lineRule="auto"/>
        <w:ind w:firstLine="709"/>
        <w:jc w:val="both"/>
        <w:rPr>
          <w:rFonts w:ascii="Times New Roman" w:hAnsi="Times New Roman" w:cs="Times New Roman"/>
          <w:lang w:eastAsia="ru-RU"/>
        </w:rPr>
      </w:pPr>
      <w:r w:rsidRPr="001453A4">
        <w:rPr>
          <w:rFonts w:ascii="Times New Roman" w:hAnsi="Times New Roman" w:cs="Times New Roman"/>
          <w:lang w:eastAsia="ru-RU"/>
        </w:rPr>
        <w:t xml:space="preserve">Отделение ГБУ НО «Уполномоченный МФЦ» (далее – ГБУ НО «УМФЦ»), рассмотрев Ваше заявление, а также прилагающийся к нему пакет документов, информирует Вас о наличии следующих оснований для отказа в приеме документов, предусмотренных подразделом 2.15.1. Административного регламента предоставления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1453A4">
        <w:rPr>
          <w:rFonts w:ascii="Times New Roman" w:hAnsi="Times New Roman" w:cs="Times New Roman"/>
          <w:lang w:eastAsia="ru-RU"/>
        </w:rPr>
        <w:t>, а именно:</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Pr>
          <w:rFonts w:ascii="Arial" w:hAnsi="Arial" w:cs="Arial"/>
          <w:lang w:eastAsia="ru-RU"/>
        </w:rPr>
        <w:t>-</w:t>
      </w:r>
      <w:r w:rsidRPr="001453A4">
        <w:rPr>
          <w:rFonts w:ascii="Times New Roman" w:hAnsi="Times New Roman" w:cs="Times New Roman"/>
          <w:lang w:eastAsia="ru-RU"/>
        </w:rPr>
        <w:t xml:space="preserve"> не установление личности лица, обратившегося за предоставлением муниципальной услуги:</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 не предъявление данным лицом паспорта или иного документа, удостоверяющего его личность в соответствии с законодательством Российской Федерации,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 отказ данного лица предъявить паспорт или иной документ, удостоверяющий его личность в соответствии с законодательством Российской Федерации,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предъявление паспорта или иного документа, удостоверяющего личность в соответствии с законодательством Российской Федерации, с истекшим сроком действия;</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Pr>
          <w:rFonts w:ascii="Arial" w:hAnsi="Arial" w:cs="Arial"/>
          <w:lang w:eastAsia="ru-RU"/>
        </w:rPr>
        <w:t>-</w:t>
      </w:r>
      <w:r w:rsidRPr="001453A4">
        <w:rPr>
          <w:rFonts w:ascii="Arial" w:hAnsi="Arial" w:cs="Arial"/>
          <w:lang w:eastAsia="ru-RU"/>
        </w:rPr>
        <w:t xml:space="preserve"> </w:t>
      </w:r>
      <w:r w:rsidRPr="001453A4">
        <w:rPr>
          <w:rFonts w:ascii="Times New Roman" w:hAnsi="Times New Roman" w:cs="Times New Roman"/>
          <w:lang w:eastAsia="ru-RU"/>
        </w:rPr>
        <w:t xml:space="preserve">заявление и прилагаемые документы не соответствуют требованиям Административного регламента;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  наличие противоречивых сведений в заявлении и приложенных к ним документах;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 заявление и прилагаемые документы направлены в администрацию Дивеевского </w:t>
      </w:r>
      <w:r>
        <w:rPr>
          <w:rFonts w:ascii="Times New Roman" w:hAnsi="Times New Roman" w:cs="Times New Roman"/>
          <w:lang w:eastAsia="ru-RU"/>
        </w:rPr>
        <w:t xml:space="preserve">муниципального </w:t>
      </w:r>
      <w:r w:rsidRPr="001453A4">
        <w:rPr>
          <w:rFonts w:ascii="Times New Roman" w:hAnsi="Times New Roman" w:cs="Times New Roman"/>
          <w:lang w:eastAsia="ru-RU"/>
        </w:rPr>
        <w:t xml:space="preserve">округа Нижегородской области не по месту нахождения земельного участка, на котором планируется осуществлять производство земляных, ремонтных и инженерно-коммуникационных работ;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 заявление не соответствует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 </w:t>
      </w:r>
    </w:p>
    <w:p w:rsidR="00655C8F" w:rsidRPr="001453A4" w:rsidRDefault="00655C8F" w:rsidP="001453A4">
      <w:pPr>
        <w:widowControl w:val="0"/>
        <w:suppressAutoHyphens w:val="0"/>
        <w:autoSpaceDE w:val="0"/>
        <w:autoSpaceDN w:val="0"/>
        <w:adjustRightInd w:val="0"/>
        <w:spacing w:after="0" w:line="240" w:lineRule="auto"/>
        <w:ind w:firstLine="540"/>
        <w:jc w:val="both"/>
        <w:rPr>
          <w:rFonts w:ascii="Times New Roman" w:hAnsi="Times New Roman" w:cs="Times New Roman"/>
          <w:lang w:eastAsia="ru-RU"/>
        </w:rPr>
      </w:pPr>
      <w:r w:rsidRPr="001453A4">
        <w:rPr>
          <w:rFonts w:ascii="Times New Roman" w:hAnsi="Times New Roman" w:cs="Times New Roman"/>
          <w:lang w:eastAsia="ru-RU"/>
        </w:rPr>
        <w:t xml:space="preserve">В соответствии с подразделом 2.15.1 Административного регламента в приеме Вашего заявления отказано. </w:t>
      </w:r>
    </w:p>
    <w:p w:rsidR="00655C8F" w:rsidRPr="001453A4" w:rsidRDefault="00655C8F" w:rsidP="001453A4">
      <w:pPr>
        <w:spacing w:after="0" w:line="240" w:lineRule="auto"/>
        <w:ind w:firstLine="709"/>
        <w:jc w:val="both"/>
        <w:rPr>
          <w:rFonts w:ascii="Times New Roman" w:hAnsi="Times New Roman" w:cs="Times New Roman"/>
          <w:lang w:eastAsia="ru-RU"/>
        </w:rPr>
      </w:pPr>
      <w:r w:rsidRPr="001453A4">
        <w:rPr>
          <w:rFonts w:ascii="Times New Roman" w:hAnsi="Times New Roman" w:cs="Times New Roman"/>
          <w:lang w:eastAsia="ru-RU"/>
        </w:rPr>
        <w:t>После устранения обстоятельств, послуживших основанием для отказа в приеме документов, Вы имеете право повторно обратиться за предоставлением муниципальной услуги.</w:t>
      </w:r>
    </w:p>
    <w:p w:rsidR="00655C8F" w:rsidRPr="001453A4" w:rsidRDefault="00655C8F" w:rsidP="001453A4">
      <w:pPr>
        <w:spacing w:after="0" w:line="240" w:lineRule="auto"/>
        <w:ind w:firstLine="709"/>
        <w:jc w:val="both"/>
        <w:rPr>
          <w:rFonts w:ascii="Times New Roman" w:hAnsi="Times New Roman" w:cs="Times New Roman"/>
          <w:lang w:eastAsia="ru-RU"/>
        </w:rPr>
      </w:pPr>
    </w:p>
    <w:p w:rsidR="00655C8F" w:rsidRPr="001453A4" w:rsidRDefault="00655C8F" w:rsidP="001453A4">
      <w:pPr>
        <w:spacing w:after="0" w:line="240" w:lineRule="auto"/>
        <w:ind w:left="-284"/>
        <w:jc w:val="both"/>
        <w:rPr>
          <w:rFonts w:ascii="Times New Roman" w:hAnsi="Times New Roman" w:cs="Times New Roman"/>
          <w:lang w:eastAsia="ru-RU"/>
        </w:rPr>
      </w:pPr>
    </w:p>
    <w:p w:rsidR="00655C8F" w:rsidRPr="001453A4" w:rsidRDefault="00655C8F" w:rsidP="001453A4">
      <w:pPr>
        <w:spacing w:after="0" w:line="240" w:lineRule="auto"/>
        <w:ind w:left="-284"/>
        <w:jc w:val="both"/>
        <w:rPr>
          <w:rFonts w:ascii="Times New Roman" w:hAnsi="Times New Roman" w:cs="Times New Roman"/>
          <w:lang w:eastAsia="ru-RU"/>
        </w:rPr>
      </w:pPr>
      <w:r w:rsidRPr="001453A4">
        <w:rPr>
          <w:rFonts w:ascii="Times New Roman" w:hAnsi="Times New Roman" w:cs="Times New Roman"/>
          <w:lang w:eastAsia="ru-RU"/>
        </w:rPr>
        <w:t>ФИО заявителя: ________________________    Подпись: ____________     Дата: _____________</w:t>
      </w:r>
    </w:p>
    <w:p w:rsidR="00655C8F" w:rsidRPr="001453A4" w:rsidRDefault="00655C8F" w:rsidP="001453A4">
      <w:pPr>
        <w:spacing w:after="0" w:line="240" w:lineRule="auto"/>
        <w:ind w:left="-284"/>
        <w:jc w:val="both"/>
        <w:rPr>
          <w:rFonts w:ascii="Times New Roman" w:hAnsi="Times New Roman" w:cs="Times New Roman"/>
          <w:lang w:eastAsia="ru-RU"/>
        </w:rPr>
      </w:pPr>
    </w:p>
    <w:p w:rsidR="00655C8F" w:rsidRPr="001453A4" w:rsidRDefault="00655C8F" w:rsidP="001453A4">
      <w:pPr>
        <w:spacing w:after="0" w:line="240" w:lineRule="auto"/>
        <w:ind w:left="-284"/>
        <w:jc w:val="both"/>
        <w:rPr>
          <w:rFonts w:ascii="Times New Roman" w:hAnsi="Times New Roman" w:cs="Times New Roman"/>
          <w:lang w:eastAsia="ru-RU"/>
        </w:rPr>
      </w:pPr>
      <w:r w:rsidRPr="001453A4">
        <w:rPr>
          <w:rFonts w:ascii="Times New Roman" w:hAnsi="Times New Roman" w:cs="Times New Roman"/>
          <w:lang w:eastAsia="ru-RU"/>
        </w:rPr>
        <w:t xml:space="preserve">ФИО сотрудника ГБУ НО «УМФЦ»: ______________________Подпись: ____________     </w:t>
      </w:r>
    </w:p>
    <w:p w:rsidR="00655C8F" w:rsidRPr="001453A4" w:rsidRDefault="00655C8F" w:rsidP="001453A4">
      <w:pPr>
        <w:spacing w:after="0" w:line="240" w:lineRule="auto"/>
        <w:ind w:left="-284"/>
        <w:jc w:val="both"/>
        <w:rPr>
          <w:rFonts w:ascii="Times New Roman" w:hAnsi="Times New Roman" w:cs="Times New Roman"/>
          <w:lang w:eastAsia="ru-RU"/>
        </w:rPr>
      </w:pPr>
      <w:r w:rsidRPr="001453A4">
        <w:rPr>
          <w:rFonts w:ascii="Times New Roman" w:hAnsi="Times New Roman" w:cs="Times New Roman"/>
          <w:lang w:eastAsia="ru-RU"/>
        </w:rPr>
        <w:t>Дата: _____________М.П.</w:t>
      </w:r>
    </w:p>
    <w:p w:rsidR="00655C8F" w:rsidRDefault="00655C8F" w:rsidP="005C7552">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5C7552">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5C7552">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11</w:t>
      </w:r>
    </w:p>
    <w:p w:rsidR="00655C8F" w:rsidRPr="00507A4C" w:rsidRDefault="00655C8F" w:rsidP="005C7552">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p w:rsidR="00655C8F" w:rsidRPr="000A7855" w:rsidRDefault="00655C8F" w:rsidP="005C7552">
      <w:pPr>
        <w:spacing w:after="0" w:line="240" w:lineRule="auto"/>
        <w:jc w:val="right"/>
        <w:rPr>
          <w:rFonts w:ascii="Times New Roman" w:hAnsi="Times New Roman"/>
          <w:sz w:val="24"/>
          <w:szCs w:val="24"/>
        </w:rPr>
      </w:pPr>
    </w:p>
    <w:tbl>
      <w:tblPr>
        <w:tblW w:w="0" w:type="auto"/>
        <w:tblLayout w:type="fixed"/>
        <w:tblLook w:val="0000"/>
      </w:tblPr>
      <w:tblGrid>
        <w:gridCol w:w="4788"/>
        <w:gridCol w:w="1080"/>
        <w:gridCol w:w="4140"/>
      </w:tblGrid>
      <w:tr w:rsidR="00655C8F" w:rsidRPr="00247756" w:rsidTr="00DF316F">
        <w:tc>
          <w:tcPr>
            <w:tcW w:w="4788" w:type="dxa"/>
          </w:tcPr>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Pr="00247756" w:rsidRDefault="00655C8F" w:rsidP="00D25555">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DF316F">
            <w:pPr>
              <w:pStyle w:val="BodyText2"/>
              <w:jc w:val="center"/>
              <w:rPr>
                <w:b w:val="0"/>
                <w:szCs w:val="28"/>
                <w:lang w:val="ru-RU"/>
              </w:rPr>
            </w:pPr>
            <w:r w:rsidRPr="00E1318A">
              <w:rPr>
                <w:b w:val="0"/>
                <w:szCs w:val="28"/>
                <w:lang w:val="ru-RU"/>
              </w:rPr>
              <w:t>Кому</w:t>
            </w: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DF316F">
            <w:pPr>
              <w:suppressAutoHyphens w:val="0"/>
              <w:spacing w:after="0" w:line="240" w:lineRule="auto"/>
              <w:jc w:val="center"/>
              <w:rPr>
                <w:rFonts w:ascii="Times New Roman" w:hAnsi="Times New Roman" w:cs="Times New Roman"/>
                <w:sz w:val="28"/>
                <w:szCs w:val="28"/>
                <w:lang w:eastAsia="ru-RU"/>
              </w:rPr>
            </w:pPr>
          </w:p>
        </w:tc>
      </w:tr>
      <w:tr w:rsidR="00655C8F" w:rsidRPr="00247756" w:rsidTr="00DF316F">
        <w:tc>
          <w:tcPr>
            <w:tcW w:w="4788" w:type="dxa"/>
          </w:tcPr>
          <w:p w:rsidR="00655C8F" w:rsidRPr="0024775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DF316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DF316F">
            <w:pPr>
              <w:suppressAutoHyphens w:val="0"/>
              <w:spacing w:after="0" w:line="240" w:lineRule="auto"/>
              <w:jc w:val="center"/>
              <w:rPr>
                <w:rFonts w:ascii="Times New Roman" w:hAnsi="Times New Roman" w:cs="Times New Roman"/>
                <w:b/>
                <w:i/>
                <w:sz w:val="28"/>
                <w:szCs w:val="24"/>
                <w:lang w:eastAsia="ru-RU"/>
              </w:rPr>
            </w:pPr>
          </w:p>
        </w:tc>
      </w:tr>
    </w:tbl>
    <w:p w:rsidR="00655C8F" w:rsidRPr="000A7855" w:rsidRDefault="00655C8F" w:rsidP="005C7552">
      <w:pPr>
        <w:spacing w:after="0" w:line="240" w:lineRule="auto"/>
        <w:jc w:val="center"/>
        <w:rPr>
          <w:rFonts w:ascii="Times New Roman" w:hAnsi="Times New Roman"/>
          <w:sz w:val="24"/>
          <w:szCs w:val="24"/>
        </w:rPr>
      </w:pPr>
    </w:p>
    <w:p w:rsidR="00655C8F" w:rsidRPr="000A7855" w:rsidRDefault="00655C8F" w:rsidP="005C7552">
      <w:pPr>
        <w:spacing w:after="0" w:line="240" w:lineRule="auto"/>
        <w:jc w:val="center"/>
        <w:rPr>
          <w:rFonts w:ascii="Times New Roman" w:hAnsi="Times New Roman"/>
          <w:sz w:val="24"/>
          <w:szCs w:val="24"/>
        </w:rPr>
      </w:pPr>
      <w:r w:rsidRPr="000A7855">
        <w:rPr>
          <w:rFonts w:ascii="Times New Roman" w:hAnsi="Times New Roman"/>
          <w:sz w:val="24"/>
          <w:szCs w:val="24"/>
        </w:rPr>
        <w:t>Уведомление</w:t>
      </w:r>
    </w:p>
    <w:p w:rsidR="00655C8F" w:rsidRDefault="00655C8F" w:rsidP="005C7552">
      <w:pPr>
        <w:spacing w:after="0" w:line="240" w:lineRule="auto"/>
        <w:jc w:val="center"/>
        <w:rPr>
          <w:rFonts w:ascii="Times New Roman" w:hAnsi="Times New Roman"/>
          <w:sz w:val="24"/>
          <w:szCs w:val="24"/>
        </w:rPr>
      </w:pPr>
      <w:r w:rsidRPr="000A7855">
        <w:rPr>
          <w:rFonts w:ascii="Times New Roman" w:hAnsi="Times New Roman"/>
          <w:sz w:val="24"/>
          <w:szCs w:val="24"/>
        </w:rPr>
        <w:t>об</w:t>
      </w:r>
      <w:r>
        <w:rPr>
          <w:rFonts w:ascii="Times New Roman" w:hAnsi="Times New Roman"/>
          <w:sz w:val="24"/>
          <w:szCs w:val="24"/>
        </w:rPr>
        <w:t xml:space="preserve"> </w:t>
      </w:r>
      <w:r w:rsidRPr="000A7855">
        <w:rPr>
          <w:rFonts w:ascii="Times New Roman" w:hAnsi="Times New Roman"/>
          <w:sz w:val="24"/>
          <w:szCs w:val="24"/>
        </w:rPr>
        <w:t>отказе</w:t>
      </w:r>
      <w:r>
        <w:rPr>
          <w:rFonts w:ascii="Times New Roman" w:hAnsi="Times New Roman"/>
          <w:sz w:val="24"/>
          <w:szCs w:val="24"/>
        </w:rPr>
        <w:t xml:space="preserve"> </w:t>
      </w:r>
      <w:r w:rsidRPr="000A7855">
        <w:rPr>
          <w:rFonts w:ascii="Times New Roman" w:hAnsi="Times New Roman"/>
          <w:sz w:val="24"/>
          <w:szCs w:val="24"/>
        </w:rPr>
        <w:t>в</w:t>
      </w:r>
      <w:r>
        <w:rPr>
          <w:rFonts w:ascii="Times New Roman" w:hAnsi="Times New Roman"/>
          <w:sz w:val="24"/>
          <w:szCs w:val="24"/>
        </w:rPr>
        <w:t xml:space="preserve"> </w:t>
      </w:r>
      <w:r w:rsidRPr="000A7855">
        <w:rPr>
          <w:rFonts w:ascii="Times New Roman" w:hAnsi="Times New Roman"/>
          <w:sz w:val="24"/>
          <w:szCs w:val="24"/>
        </w:rPr>
        <w:t>продлении</w:t>
      </w:r>
      <w:r>
        <w:rPr>
          <w:rFonts w:ascii="Times New Roman" w:hAnsi="Times New Roman"/>
          <w:sz w:val="24"/>
          <w:szCs w:val="24"/>
        </w:rPr>
        <w:t xml:space="preserve"> </w:t>
      </w:r>
      <w:r w:rsidRPr="000A7855">
        <w:rPr>
          <w:rFonts w:ascii="Times New Roman" w:hAnsi="Times New Roman"/>
          <w:sz w:val="24"/>
          <w:szCs w:val="24"/>
        </w:rPr>
        <w:t>срока</w:t>
      </w:r>
      <w:r>
        <w:rPr>
          <w:rFonts w:ascii="Times New Roman" w:hAnsi="Times New Roman"/>
          <w:sz w:val="24"/>
          <w:szCs w:val="24"/>
        </w:rPr>
        <w:t xml:space="preserve"> </w:t>
      </w:r>
      <w:r w:rsidRPr="000A7855">
        <w:rPr>
          <w:rFonts w:ascii="Times New Roman" w:hAnsi="Times New Roman"/>
          <w:sz w:val="24"/>
          <w:szCs w:val="24"/>
        </w:rPr>
        <w:t>действия</w:t>
      </w:r>
      <w:r>
        <w:rPr>
          <w:rFonts w:ascii="Times New Roman" w:hAnsi="Times New Roman"/>
          <w:sz w:val="24"/>
          <w:szCs w:val="24"/>
        </w:rPr>
        <w:t xml:space="preserve"> </w:t>
      </w:r>
      <w:r w:rsidRPr="000A7855">
        <w:rPr>
          <w:rFonts w:ascii="Times New Roman" w:hAnsi="Times New Roman"/>
          <w:sz w:val="24"/>
          <w:szCs w:val="24"/>
        </w:rPr>
        <w:t>разрешения</w:t>
      </w:r>
      <w:r>
        <w:rPr>
          <w:rFonts w:ascii="Times New Roman" w:hAnsi="Times New Roman"/>
          <w:sz w:val="24"/>
          <w:szCs w:val="24"/>
        </w:rPr>
        <w:t xml:space="preserve"> </w:t>
      </w:r>
    </w:p>
    <w:p w:rsidR="00655C8F" w:rsidRPr="000A7855" w:rsidRDefault="00655C8F" w:rsidP="005C7552">
      <w:pPr>
        <w:spacing w:after="0" w:line="240" w:lineRule="auto"/>
        <w:jc w:val="center"/>
        <w:rPr>
          <w:rFonts w:ascii="Times New Roman" w:hAnsi="Times New Roman"/>
          <w:sz w:val="24"/>
          <w:szCs w:val="24"/>
        </w:rPr>
      </w:pPr>
      <w:r w:rsidRPr="000A7855">
        <w:rPr>
          <w:rFonts w:ascii="Times New Roman" w:hAnsi="Times New Roman"/>
          <w:sz w:val="24"/>
          <w:szCs w:val="24"/>
        </w:rPr>
        <w:t>на</w:t>
      </w:r>
      <w:r>
        <w:rPr>
          <w:rFonts w:ascii="Times New Roman" w:hAnsi="Times New Roman"/>
          <w:sz w:val="24"/>
          <w:szCs w:val="24"/>
        </w:rPr>
        <w:t xml:space="preserve"> осуществление </w:t>
      </w:r>
      <w:r w:rsidRPr="000A7855">
        <w:rPr>
          <w:rFonts w:ascii="Times New Roman" w:hAnsi="Times New Roman"/>
          <w:sz w:val="24"/>
          <w:szCs w:val="24"/>
        </w:rPr>
        <w:t>земляных</w:t>
      </w:r>
      <w:r>
        <w:rPr>
          <w:rFonts w:ascii="Times New Roman" w:hAnsi="Times New Roman"/>
          <w:sz w:val="24"/>
          <w:szCs w:val="24"/>
        </w:rPr>
        <w:t xml:space="preserve"> </w:t>
      </w:r>
      <w:r w:rsidRPr="000A7855">
        <w:rPr>
          <w:rFonts w:ascii="Times New Roman" w:hAnsi="Times New Roman"/>
          <w:sz w:val="24"/>
          <w:szCs w:val="24"/>
        </w:rPr>
        <w:t>работ</w:t>
      </w:r>
    </w:p>
    <w:p w:rsidR="00655C8F" w:rsidRPr="000A7855" w:rsidRDefault="00655C8F" w:rsidP="005C7552">
      <w:pPr>
        <w:spacing w:after="0" w:line="240" w:lineRule="auto"/>
        <w:jc w:val="both"/>
        <w:rPr>
          <w:rFonts w:ascii="Times New Roman" w:hAnsi="Times New Roman"/>
          <w:sz w:val="24"/>
          <w:szCs w:val="24"/>
        </w:rPr>
      </w:pPr>
    </w:p>
    <w:p w:rsidR="00655C8F" w:rsidRPr="000A7855" w:rsidRDefault="00655C8F" w:rsidP="005C7552">
      <w:pPr>
        <w:spacing w:after="0" w:line="240" w:lineRule="auto"/>
        <w:jc w:val="both"/>
        <w:rPr>
          <w:rFonts w:ascii="Times New Roman" w:hAnsi="Times New Roman"/>
          <w:sz w:val="24"/>
          <w:szCs w:val="24"/>
        </w:rPr>
      </w:pPr>
      <w:r w:rsidRPr="000A7855">
        <w:rPr>
          <w:rFonts w:ascii="Times New Roman" w:hAnsi="Times New Roman"/>
          <w:sz w:val="24"/>
          <w:szCs w:val="24"/>
        </w:rPr>
        <w:t>Рассмотрев</w:t>
      </w:r>
      <w:r>
        <w:rPr>
          <w:rFonts w:ascii="Times New Roman" w:hAnsi="Times New Roman"/>
          <w:sz w:val="24"/>
          <w:szCs w:val="24"/>
        </w:rPr>
        <w:t xml:space="preserve"> </w:t>
      </w:r>
      <w:r w:rsidRPr="000A7855">
        <w:rPr>
          <w:rFonts w:ascii="Times New Roman" w:hAnsi="Times New Roman"/>
          <w:sz w:val="24"/>
          <w:szCs w:val="24"/>
        </w:rPr>
        <w:t>заявление,</w:t>
      </w:r>
      <w:r>
        <w:rPr>
          <w:rFonts w:ascii="Times New Roman" w:hAnsi="Times New Roman"/>
          <w:sz w:val="24"/>
          <w:szCs w:val="24"/>
        </w:rPr>
        <w:t xml:space="preserve"> </w:t>
      </w:r>
      <w:r w:rsidRPr="000A7855">
        <w:rPr>
          <w:rFonts w:ascii="Times New Roman" w:hAnsi="Times New Roman"/>
          <w:sz w:val="24"/>
          <w:szCs w:val="24"/>
        </w:rPr>
        <w:t>поступившее</w:t>
      </w:r>
      <w:r>
        <w:rPr>
          <w:rFonts w:ascii="Times New Roman" w:hAnsi="Times New Roman"/>
          <w:sz w:val="24"/>
          <w:szCs w:val="24"/>
        </w:rPr>
        <w:t xml:space="preserve"> </w:t>
      </w:r>
      <w:r w:rsidRPr="000A7855">
        <w:rPr>
          <w:rFonts w:ascii="Times New Roman" w:hAnsi="Times New Roman"/>
          <w:sz w:val="24"/>
          <w:szCs w:val="24"/>
        </w:rPr>
        <w:t>"_</w:t>
      </w:r>
      <w:r>
        <w:rPr>
          <w:rFonts w:ascii="Times New Roman" w:hAnsi="Times New Roman"/>
          <w:sz w:val="24"/>
          <w:szCs w:val="24"/>
        </w:rPr>
        <w:softHyphen/>
      </w:r>
      <w:r>
        <w:rPr>
          <w:rFonts w:ascii="Times New Roman" w:hAnsi="Times New Roman"/>
          <w:sz w:val="24"/>
          <w:szCs w:val="24"/>
        </w:rPr>
        <w:softHyphen/>
        <w:t>_</w:t>
      </w:r>
      <w:r w:rsidRPr="000A7855">
        <w:rPr>
          <w:rFonts w:ascii="Times New Roman" w:hAnsi="Times New Roman"/>
          <w:sz w:val="24"/>
          <w:szCs w:val="24"/>
        </w:rPr>
        <w:t>_"</w:t>
      </w:r>
      <w:r>
        <w:rPr>
          <w:rFonts w:ascii="Times New Roman" w:hAnsi="Times New Roman"/>
          <w:sz w:val="24"/>
          <w:szCs w:val="24"/>
        </w:rPr>
        <w:t xml:space="preserve"> </w:t>
      </w:r>
      <w:r w:rsidRPr="000A7855">
        <w:rPr>
          <w:rFonts w:ascii="Times New Roman" w:hAnsi="Times New Roman"/>
          <w:sz w:val="24"/>
          <w:szCs w:val="24"/>
        </w:rPr>
        <w:t>_</w:t>
      </w:r>
      <w:r>
        <w:rPr>
          <w:rFonts w:ascii="Times New Roman" w:hAnsi="Times New Roman"/>
          <w:sz w:val="24"/>
          <w:szCs w:val="24"/>
        </w:rPr>
        <w:t>___</w:t>
      </w:r>
      <w:r w:rsidRPr="000A7855">
        <w:rPr>
          <w:rFonts w:ascii="Times New Roman" w:hAnsi="Times New Roman"/>
          <w:sz w:val="24"/>
          <w:szCs w:val="24"/>
        </w:rPr>
        <w:t>___________</w:t>
      </w:r>
      <w:r>
        <w:rPr>
          <w:rFonts w:ascii="Times New Roman" w:hAnsi="Times New Roman"/>
          <w:sz w:val="24"/>
          <w:szCs w:val="24"/>
        </w:rPr>
        <w:t xml:space="preserve"> </w:t>
      </w:r>
      <w:r w:rsidRPr="000A7855">
        <w:rPr>
          <w:rFonts w:ascii="Times New Roman" w:hAnsi="Times New Roman"/>
          <w:sz w:val="24"/>
          <w:szCs w:val="24"/>
        </w:rPr>
        <w:t>20_</w:t>
      </w:r>
      <w:r>
        <w:rPr>
          <w:rFonts w:ascii="Times New Roman" w:hAnsi="Times New Roman"/>
          <w:sz w:val="24"/>
          <w:szCs w:val="24"/>
        </w:rPr>
        <w:t>_</w:t>
      </w:r>
      <w:r w:rsidRPr="000A7855">
        <w:rPr>
          <w:rFonts w:ascii="Times New Roman" w:hAnsi="Times New Roman"/>
          <w:sz w:val="24"/>
          <w:szCs w:val="24"/>
        </w:rPr>
        <w:t>_г.,</w:t>
      </w:r>
      <w:r>
        <w:rPr>
          <w:rFonts w:ascii="Times New Roman" w:hAnsi="Times New Roman"/>
          <w:sz w:val="24"/>
          <w:szCs w:val="24"/>
        </w:rPr>
        <w:t xml:space="preserve"> </w:t>
      </w:r>
      <w:r w:rsidRPr="000A7855">
        <w:rPr>
          <w:rFonts w:ascii="Times New Roman" w:hAnsi="Times New Roman"/>
          <w:sz w:val="24"/>
          <w:szCs w:val="24"/>
        </w:rPr>
        <w:t>от</w:t>
      </w:r>
      <w:r>
        <w:rPr>
          <w:rFonts w:ascii="Times New Roman" w:hAnsi="Times New Roman"/>
          <w:sz w:val="24"/>
          <w:szCs w:val="24"/>
        </w:rPr>
        <w:t xml:space="preserve"> </w:t>
      </w:r>
      <w:r w:rsidRPr="000A7855">
        <w:rPr>
          <w:rFonts w:ascii="Times New Roman" w:hAnsi="Times New Roman"/>
          <w:sz w:val="24"/>
          <w:szCs w:val="24"/>
        </w:rPr>
        <w:t>____________________________________________________________________,</w:t>
      </w:r>
    </w:p>
    <w:p w:rsidR="00655C8F" w:rsidRPr="000A7855" w:rsidRDefault="00655C8F" w:rsidP="005C7552">
      <w:pPr>
        <w:spacing w:after="0" w:line="240" w:lineRule="auto"/>
        <w:jc w:val="both"/>
        <w:rPr>
          <w:rFonts w:ascii="Times New Roman" w:hAnsi="Times New Roman"/>
          <w:sz w:val="24"/>
          <w:szCs w:val="24"/>
        </w:rPr>
      </w:pPr>
      <w:r w:rsidRPr="000A7855">
        <w:rPr>
          <w:rFonts w:ascii="Times New Roman" w:hAnsi="Times New Roman"/>
          <w:sz w:val="24"/>
          <w:szCs w:val="24"/>
        </w:rPr>
        <w:t>учитывая</w:t>
      </w:r>
      <w:r>
        <w:rPr>
          <w:rFonts w:ascii="Times New Roman" w:hAnsi="Times New Roman"/>
          <w:sz w:val="24"/>
          <w:szCs w:val="24"/>
        </w:rPr>
        <w:t xml:space="preserve"> </w:t>
      </w:r>
      <w:r w:rsidRPr="000A7855">
        <w:rPr>
          <w:rFonts w:ascii="Times New Roman" w:hAnsi="Times New Roman"/>
          <w:sz w:val="24"/>
          <w:szCs w:val="24"/>
        </w:rPr>
        <w:t>_____________________________________________________________</w:t>
      </w:r>
    </w:p>
    <w:p w:rsidR="00655C8F" w:rsidRPr="005C7552" w:rsidRDefault="00655C8F" w:rsidP="005C7552">
      <w:pPr>
        <w:spacing w:after="0" w:line="240" w:lineRule="auto"/>
        <w:jc w:val="center"/>
        <w:rPr>
          <w:rFonts w:ascii="Times New Roman" w:hAnsi="Times New Roman"/>
          <w:sz w:val="20"/>
          <w:szCs w:val="20"/>
        </w:rPr>
      </w:pPr>
      <w:r w:rsidRPr="005C7552">
        <w:rPr>
          <w:rFonts w:ascii="Times New Roman" w:hAnsi="Times New Roman"/>
          <w:sz w:val="20"/>
          <w:szCs w:val="20"/>
        </w:rPr>
        <w:t>(при</w:t>
      </w:r>
      <w:r>
        <w:rPr>
          <w:rFonts w:ascii="Times New Roman" w:hAnsi="Times New Roman"/>
          <w:sz w:val="20"/>
          <w:szCs w:val="20"/>
        </w:rPr>
        <w:t>чины отказа в выдаче разрешения</w:t>
      </w:r>
      <w:r w:rsidRPr="005C7552">
        <w:rPr>
          <w:rFonts w:ascii="Times New Roman" w:hAnsi="Times New Roman"/>
          <w:sz w:val="20"/>
          <w:szCs w:val="20"/>
        </w:rPr>
        <w:t>)</w:t>
      </w:r>
    </w:p>
    <w:p w:rsidR="00655C8F" w:rsidRPr="000A7855" w:rsidRDefault="00655C8F" w:rsidP="005C7552">
      <w:pPr>
        <w:spacing w:after="0" w:line="240" w:lineRule="auto"/>
        <w:jc w:val="both"/>
        <w:rPr>
          <w:rFonts w:ascii="Times New Roman" w:hAnsi="Times New Roman"/>
          <w:sz w:val="24"/>
          <w:szCs w:val="24"/>
        </w:rPr>
      </w:pPr>
      <w:r w:rsidRPr="000A7855">
        <w:rPr>
          <w:rFonts w:ascii="Times New Roman" w:hAnsi="Times New Roman"/>
          <w:sz w:val="24"/>
          <w:szCs w:val="24"/>
        </w:rPr>
        <w:t>____________________________________________________________________</w:t>
      </w:r>
    </w:p>
    <w:p w:rsidR="00655C8F" w:rsidRPr="000A7855" w:rsidRDefault="00655C8F" w:rsidP="005C7552">
      <w:pPr>
        <w:spacing w:after="0" w:line="240" w:lineRule="auto"/>
        <w:jc w:val="both"/>
        <w:rPr>
          <w:rFonts w:ascii="Times New Roman" w:hAnsi="Times New Roman"/>
          <w:sz w:val="24"/>
          <w:szCs w:val="24"/>
        </w:rPr>
      </w:pPr>
      <w:r w:rsidRPr="000A7855">
        <w:rPr>
          <w:rFonts w:ascii="Times New Roman" w:hAnsi="Times New Roman"/>
          <w:sz w:val="24"/>
          <w:szCs w:val="24"/>
        </w:rPr>
        <w:t>____________________________________________________________________</w:t>
      </w:r>
    </w:p>
    <w:p w:rsidR="00655C8F" w:rsidRPr="000A7855" w:rsidRDefault="00655C8F" w:rsidP="005C7552">
      <w:pPr>
        <w:spacing w:after="0" w:line="240" w:lineRule="auto"/>
        <w:jc w:val="both"/>
        <w:rPr>
          <w:rFonts w:ascii="Times New Roman" w:hAnsi="Times New Roman"/>
          <w:sz w:val="24"/>
          <w:szCs w:val="24"/>
        </w:rPr>
      </w:pPr>
      <w:r w:rsidRPr="000A7855">
        <w:rPr>
          <w:rFonts w:ascii="Times New Roman" w:hAnsi="Times New Roman"/>
          <w:sz w:val="24"/>
          <w:szCs w:val="24"/>
        </w:rPr>
        <w:t>принято</w:t>
      </w:r>
      <w:r>
        <w:rPr>
          <w:rFonts w:ascii="Times New Roman" w:hAnsi="Times New Roman"/>
          <w:sz w:val="24"/>
          <w:szCs w:val="24"/>
        </w:rPr>
        <w:t xml:space="preserve"> </w:t>
      </w:r>
      <w:r w:rsidRPr="000A7855">
        <w:rPr>
          <w:rFonts w:ascii="Times New Roman" w:hAnsi="Times New Roman"/>
          <w:sz w:val="24"/>
          <w:szCs w:val="24"/>
        </w:rPr>
        <w:t>решение</w:t>
      </w:r>
      <w:r>
        <w:rPr>
          <w:rFonts w:ascii="Times New Roman" w:hAnsi="Times New Roman"/>
          <w:sz w:val="24"/>
          <w:szCs w:val="24"/>
        </w:rPr>
        <w:t xml:space="preserve"> </w:t>
      </w:r>
      <w:r w:rsidRPr="000A7855">
        <w:rPr>
          <w:rFonts w:ascii="Times New Roman" w:hAnsi="Times New Roman"/>
          <w:sz w:val="24"/>
          <w:szCs w:val="24"/>
        </w:rPr>
        <w:t>об</w:t>
      </w:r>
      <w:r>
        <w:rPr>
          <w:rFonts w:ascii="Times New Roman" w:hAnsi="Times New Roman"/>
          <w:sz w:val="24"/>
          <w:szCs w:val="24"/>
        </w:rPr>
        <w:t xml:space="preserve"> </w:t>
      </w:r>
      <w:r w:rsidRPr="000A7855">
        <w:rPr>
          <w:rFonts w:ascii="Times New Roman" w:hAnsi="Times New Roman"/>
          <w:sz w:val="24"/>
          <w:szCs w:val="24"/>
        </w:rPr>
        <w:t>отказе</w:t>
      </w:r>
      <w:r>
        <w:rPr>
          <w:rFonts w:ascii="Times New Roman" w:hAnsi="Times New Roman"/>
          <w:sz w:val="24"/>
          <w:szCs w:val="24"/>
        </w:rPr>
        <w:t xml:space="preserve"> </w:t>
      </w:r>
      <w:r w:rsidRPr="000A7855">
        <w:rPr>
          <w:rFonts w:ascii="Times New Roman" w:hAnsi="Times New Roman"/>
          <w:sz w:val="24"/>
          <w:szCs w:val="24"/>
        </w:rPr>
        <w:t>в</w:t>
      </w:r>
      <w:r>
        <w:rPr>
          <w:rFonts w:ascii="Times New Roman" w:hAnsi="Times New Roman"/>
          <w:sz w:val="24"/>
          <w:szCs w:val="24"/>
        </w:rPr>
        <w:t xml:space="preserve"> </w:t>
      </w:r>
      <w:r w:rsidRPr="000A7855">
        <w:rPr>
          <w:rFonts w:ascii="Times New Roman" w:hAnsi="Times New Roman"/>
          <w:sz w:val="24"/>
          <w:szCs w:val="24"/>
        </w:rPr>
        <w:t>продлении</w:t>
      </w:r>
      <w:r>
        <w:rPr>
          <w:rFonts w:ascii="Times New Roman" w:hAnsi="Times New Roman"/>
          <w:sz w:val="24"/>
          <w:szCs w:val="24"/>
        </w:rPr>
        <w:t xml:space="preserve"> </w:t>
      </w:r>
      <w:r w:rsidRPr="000A7855">
        <w:rPr>
          <w:rFonts w:ascii="Times New Roman" w:hAnsi="Times New Roman"/>
          <w:sz w:val="24"/>
          <w:szCs w:val="24"/>
        </w:rPr>
        <w:t>срока</w:t>
      </w:r>
      <w:r>
        <w:rPr>
          <w:rFonts w:ascii="Times New Roman" w:hAnsi="Times New Roman"/>
          <w:sz w:val="24"/>
          <w:szCs w:val="24"/>
        </w:rPr>
        <w:t xml:space="preserve"> </w:t>
      </w:r>
      <w:r w:rsidRPr="000A7855">
        <w:rPr>
          <w:rFonts w:ascii="Times New Roman" w:hAnsi="Times New Roman"/>
          <w:sz w:val="24"/>
          <w:szCs w:val="24"/>
        </w:rPr>
        <w:t>действия</w:t>
      </w:r>
      <w:r>
        <w:rPr>
          <w:rFonts w:ascii="Times New Roman" w:hAnsi="Times New Roman"/>
          <w:sz w:val="24"/>
          <w:szCs w:val="24"/>
        </w:rPr>
        <w:t xml:space="preserve"> </w:t>
      </w:r>
      <w:r w:rsidRPr="000A7855">
        <w:rPr>
          <w:rFonts w:ascii="Times New Roman" w:hAnsi="Times New Roman"/>
          <w:sz w:val="24"/>
          <w:szCs w:val="24"/>
        </w:rPr>
        <w:t>разрешения</w:t>
      </w:r>
      <w:r>
        <w:rPr>
          <w:rFonts w:ascii="Times New Roman" w:hAnsi="Times New Roman"/>
          <w:sz w:val="24"/>
          <w:szCs w:val="24"/>
        </w:rPr>
        <w:t xml:space="preserve"> </w:t>
      </w:r>
      <w:r w:rsidRPr="000A7855">
        <w:rPr>
          <w:rFonts w:ascii="Times New Roman" w:hAnsi="Times New Roman"/>
          <w:sz w:val="24"/>
          <w:szCs w:val="24"/>
        </w:rPr>
        <w:t>на</w:t>
      </w:r>
      <w:r>
        <w:rPr>
          <w:rFonts w:ascii="Times New Roman" w:hAnsi="Times New Roman"/>
          <w:sz w:val="24"/>
          <w:szCs w:val="24"/>
        </w:rPr>
        <w:t xml:space="preserve"> осуществление </w:t>
      </w:r>
      <w:r w:rsidRPr="000A7855">
        <w:rPr>
          <w:rFonts w:ascii="Times New Roman" w:hAnsi="Times New Roman"/>
          <w:sz w:val="24"/>
          <w:szCs w:val="24"/>
        </w:rPr>
        <w:t>земляных</w:t>
      </w:r>
      <w:r>
        <w:rPr>
          <w:rFonts w:ascii="Times New Roman" w:hAnsi="Times New Roman"/>
          <w:sz w:val="24"/>
          <w:szCs w:val="24"/>
        </w:rPr>
        <w:t xml:space="preserve"> </w:t>
      </w:r>
      <w:r w:rsidRPr="000A7855">
        <w:rPr>
          <w:rFonts w:ascii="Times New Roman" w:hAnsi="Times New Roman"/>
          <w:sz w:val="24"/>
          <w:szCs w:val="24"/>
        </w:rPr>
        <w:t>работ.</w:t>
      </w:r>
    </w:p>
    <w:p w:rsidR="00655C8F" w:rsidRPr="000A7855" w:rsidRDefault="00655C8F" w:rsidP="005C7552">
      <w:pPr>
        <w:spacing w:after="0" w:line="240" w:lineRule="auto"/>
        <w:jc w:val="both"/>
        <w:rPr>
          <w:rFonts w:ascii="Times New Roman" w:hAnsi="Times New Roman"/>
          <w:sz w:val="24"/>
          <w:szCs w:val="24"/>
        </w:rPr>
      </w:pPr>
    </w:p>
    <w:p w:rsidR="00655C8F" w:rsidRDefault="00655C8F" w:rsidP="005C7552">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5C7552">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A065B8" w:rsidRDefault="00655C8F" w:rsidP="005C7552">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(фамилия, имя, отчество  </w:t>
      </w:r>
    </w:p>
    <w:p w:rsidR="00655C8F" w:rsidRPr="00A065B8" w:rsidRDefault="00655C8F" w:rsidP="005C7552">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(последнее – при наличии)</w:t>
      </w:r>
    </w:p>
    <w:p w:rsidR="00655C8F" w:rsidRDefault="00655C8F" w:rsidP="005C7552">
      <w:pPr>
        <w:spacing w:after="0" w:line="240" w:lineRule="auto"/>
        <w:jc w:val="center"/>
        <w:rPr>
          <w:rFonts w:ascii="Times New Roman" w:hAnsi="Times New Roman"/>
          <w:sz w:val="24"/>
          <w:szCs w:val="24"/>
        </w:rPr>
      </w:pPr>
    </w:p>
    <w:p w:rsidR="00655C8F" w:rsidRDefault="00655C8F" w:rsidP="005C7552">
      <w:pPr>
        <w:spacing w:after="0" w:line="240" w:lineRule="auto"/>
        <w:jc w:val="center"/>
        <w:rPr>
          <w:rFonts w:ascii="Times New Roman" w:hAnsi="Times New Roman"/>
          <w:sz w:val="24"/>
          <w:szCs w:val="24"/>
        </w:rPr>
      </w:pPr>
    </w:p>
    <w:p w:rsidR="00655C8F" w:rsidRDefault="00655C8F" w:rsidP="005C7552">
      <w:pPr>
        <w:spacing w:after="0" w:line="240" w:lineRule="auto"/>
        <w:jc w:val="center"/>
        <w:rPr>
          <w:rFonts w:ascii="Times New Roman" w:hAnsi="Times New Roman"/>
          <w:sz w:val="24"/>
          <w:szCs w:val="24"/>
        </w:rPr>
      </w:pPr>
    </w:p>
    <w:p w:rsidR="00655C8F" w:rsidRDefault="00655C8F" w:rsidP="005C7552">
      <w:pPr>
        <w:spacing w:after="0" w:line="240" w:lineRule="auto"/>
        <w:jc w:val="center"/>
        <w:rPr>
          <w:rFonts w:ascii="Times New Roman" w:hAnsi="Times New Roman"/>
          <w:sz w:val="24"/>
          <w:szCs w:val="24"/>
        </w:rPr>
      </w:pPr>
    </w:p>
    <w:p w:rsidR="00655C8F" w:rsidRDefault="00655C8F" w:rsidP="005C7552">
      <w:pPr>
        <w:spacing w:after="0" w:line="240" w:lineRule="auto"/>
        <w:jc w:val="center"/>
        <w:rPr>
          <w:rFonts w:ascii="Times New Roman" w:hAnsi="Times New Roman"/>
          <w:sz w:val="24"/>
          <w:szCs w:val="24"/>
        </w:rPr>
      </w:pPr>
    </w:p>
    <w:p w:rsidR="00655C8F" w:rsidRDefault="00655C8F" w:rsidP="005C7552">
      <w:pPr>
        <w:spacing w:after="0" w:line="240" w:lineRule="auto"/>
        <w:jc w:val="center"/>
        <w:rPr>
          <w:rFonts w:ascii="Times New Roman" w:hAnsi="Times New Roman"/>
          <w:sz w:val="24"/>
          <w:szCs w:val="24"/>
        </w:rPr>
      </w:pPr>
    </w:p>
    <w:p w:rsidR="00655C8F" w:rsidRPr="000A7855" w:rsidRDefault="00655C8F" w:rsidP="005C7552">
      <w:pPr>
        <w:spacing w:after="0" w:line="240" w:lineRule="auto"/>
        <w:jc w:val="center"/>
        <w:rPr>
          <w:rFonts w:ascii="Times New Roman" w:hAnsi="Times New Roman"/>
          <w:sz w:val="24"/>
          <w:szCs w:val="24"/>
        </w:rPr>
      </w:pPr>
    </w:p>
    <w:p w:rsidR="00655C8F" w:rsidRPr="00D05470" w:rsidRDefault="00655C8F" w:rsidP="00D05470">
      <w:pPr>
        <w:spacing w:after="0" w:line="240" w:lineRule="auto"/>
        <w:jc w:val="center"/>
        <w:rPr>
          <w:rFonts w:ascii="Times New Roman" w:hAnsi="Times New Roman"/>
          <w:color w:val="FF0000"/>
          <w:sz w:val="24"/>
          <w:szCs w:val="24"/>
        </w:rPr>
      </w:pPr>
      <w:r>
        <w:rPr>
          <w:rFonts w:ascii="Times New Roman" w:hAnsi="Times New Roman"/>
          <w:sz w:val="24"/>
          <w:szCs w:val="24"/>
        </w:rPr>
        <w:br w:type="page"/>
      </w:r>
      <w:r>
        <w:rPr>
          <w:rFonts w:ascii="Times New Roman" w:hAnsi="Times New Roman"/>
          <w:color w:val="FF0000"/>
          <w:sz w:val="24"/>
          <w:szCs w:val="24"/>
        </w:rPr>
        <w:t xml:space="preserve">                                                                                                                          </w:t>
      </w: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12</w:t>
      </w:r>
    </w:p>
    <w:p w:rsidR="00655C8F" w:rsidRPr="00B23B57" w:rsidRDefault="00655C8F" w:rsidP="00E76D30">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p w:rsidR="00655C8F" w:rsidRPr="00426775" w:rsidRDefault="00655C8F" w:rsidP="00E76D30">
      <w:pPr>
        <w:pStyle w:val="ConsNormal"/>
        <w:widowControl/>
        <w:rPr>
          <w:rFonts w:ascii="Times New Roman" w:hAnsi="Times New Roman" w:cs="Times New Roman"/>
          <w:sz w:val="28"/>
          <w:szCs w:val="28"/>
        </w:rPr>
      </w:pPr>
    </w:p>
    <w:p w:rsidR="00655C8F" w:rsidRDefault="00655C8F" w:rsidP="00E76D3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а</w:t>
      </w:r>
      <w:r w:rsidRPr="00B41123">
        <w:rPr>
          <w:rFonts w:ascii="Times New Roman" w:hAnsi="Times New Roman" w:cs="Times New Roman"/>
          <w:sz w:val="24"/>
          <w:szCs w:val="24"/>
          <w:lang w:eastAsia="ru-RU"/>
        </w:rPr>
        <w:t>дминистрацию</w:t>
      </w:r>
      <w:r>
        <w:rPr>
          <w:rFonts w:ascii="Times New Roman" w:hAnsi="Times New Roman" w:cs="Times New Roman"/>
          <w:sz w:val="24"/>
          <w:szCs w:val="24"/>
          <w:lang w:eastAsia="ru-RU"/>
        </w:rPr>
        <w:t xml:space="preserve"> Дивеевского муниципального </w:t>
      </w:r>
    </w:p>
    <w:p w:rsidR="00655C8F" w:rsidRPr="00B41123" w:rsidRDefault="00655C8F" w:rsidP="00E76D3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округа Нижегородской области</w:t>
      </w:r>
      <w:r w:rsidRPr="00B41123">
        <w:rPr>
          <w:rFonts w:ascii="Times New Roman" w:hAnsi="Times New Roman" w:cs="Times New Roman"/>
          <w:sz w:val="24"/>
          <w:szCs w:val="24"/>
          <w:lang w:eastAsia="ru-RU"/>
        </w:rPr>
        <w:t xml:space="preserve"> </w:t>
      </w:r>
    </w:p>
    <w:p w:rsidR="00655C8F" w:rsidRPr="00B41123"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E76D3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От кого: ______________________________</w:t>
      </w:r>
      <w:r>
        <w:rPr>
          <w:rFonts w:ascii="Times New Roman" w:hAnsi="Times New Roman" w:cs="Times New Roman"/>
          <w:sz w:val="24"/>
          <w:szCs w:val="24"/>
          <w:lang w:eastAsia="ru-RU"/>
        </w:rPr>
        <w:t>_______</w:t>
      </w:r>
      <w:r w:rsidRPr="00B41123">
        <w:rPr>
          <w:rFonts w:ascii="Times New Roman" w:hAnsi="Times New Roman" w:cs="Times New Roman"/>
          <w:sz w:val="24"/>
          <w:szCs w:val="24"/>
          <w:lang w:eastAsia="ru-RU"/>
        </w:rPr>
        <w:t>_</w:t>
      </w:r>
    </w:p>
    <w:p w:rsidR="00655C8F" w:rsidRPr="00801859" w:rsidRDefault="00655C8F" w:rsidP="00E76D30">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(сведения о лице, планирующем</w:t>
      </w:r>
      <w:r>
        <w:rPr>
          <w:rFonts w:ascii="Times New Roman" w:hAnsi="Times New Roman" w:cs="Times New Roman"/>
          <w:sz w:val="20"/>
          <w:szCs w:val="20"/>
          <w:lang w:eastAsia="ru-RU"/>
        </w:rPr>
        <w:t xml:space="preserve"> осуществлять</w:t>
      </w:r>
    </w:p>
    <w:p w:rsidR="00655C8F"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41123" w:rsidRDefault="00655C8F" w:rsidP="00E76D30">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_______________</w:t>
      </w:r>
      <w:r>
        <w:rPr>
          <w:rFonts w:ascii="Times New Roman" w:hAnsi="Times New Roman" w:cs="Times New Roman"/>
          <w:sz w:val="24"/>
          <w:szCs w:val="24"/>
          <w:lang w:eastAsia="ru-RU"/>
        </w:rPr>
        <w:t>___</w:t>
      </w:r>
      <w:r w:rsidRPr="00B41123">
        <w:rPr>
          <w:rFonts w:ascii="Times New Roman" w:hAnsi="Times New Roman" w:cs="Times New Roman"/>
          <w:sz w:val="24"/>
          <w:szCs w:val="24"/>
          <w:lang w:eastAsia="ru-RU"/>
        </w:rPr>
        <w:t>_________</w:t>
      </w:r>
      <w:r>
        <w:rPr>
          <w:rFonts w:ascii="Times New Roman" w:hAnsi="Times New Roman" w:cs="Times New Roman"/>
          <w:sz w:val="24"/>
          <w:szCs w:val="24"/>
          <w:lang w:eastAsia="ru-RU"/>
        </w:rPr>
        <w:t>__________</w:t>
      </w:r>
      <w:r w:rsidRPr="00B41123">
        <w:rPr>
          <w:rFonts w:ascii="Times New Roman" w:hAnsi="Times New Roman" w:cs="Times New Roman"/>
          <w:sz w:val="24"/>
          <w:szCs w:val="24"/>
          <w:lang w:eastAsia="ru-RU"/>
        </w:rPr>
        <w:t>________</w:t>
      </w:r>
    </w:p>
    <w:p w:rsidR="00655C8F" w:rsidRPr="00801859" w:rsidRDefault="00655C8F" w:rsidP="00E76D30">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земляные, ремонтные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иные работы</w:t>
      </w:r>
      <w:r>
        <w:rPr>
          <w:rFonts w:ascii="Times New Roman" w:hAnsi="Times New Roman" w:cs="Times New Roman"/>
          <w:sz w:val="20"/>
          <w:szCs w:val="20"/>
          <w:lang w:eastAsia="ru-RU"/>
        </w:rPr>
        <w:t xml:space="preserve"> (наименование</w:t>
      </w:r>
    </w:p>
    <w:p w:rsidR="00655C8F" w:rsidRPr="00B41123"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E76D30">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юридического лица, ИНН,</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юридический и почтовый</w:t>
      </w:r>
    </w:p>
    <w:p w:rsidR="00655C8F" w:rsidRPr="00B41123"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Pr="00801859" w:rsidRDefault="00655C8F" w:rsidP="00E76D30">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адреса, Ф.И.О. </w:t>
      </w:r>
      <w:r w:rsidRPr="00801859">
        <w:rPr>
          <w:rFonts w:ascii="Times New Roman" w:hAnsi="Times New Roman" w:cs="Times New Roman"/>
          <w:sz w:val="20"/>
          <w:szCs w:val="20"/>
          <w:lang w:eastAsia="ru-RU"/>
        </w:rPr>
        <w:t>руководителя, телефон),</w:t>
      </w:r>
      <w:r>
        <w:rPr>
          <w:rFonts w:ascii="Times New Roman" w:hAnsi="Times New Roman" w:cs="Times New Roman"/>
          <w:sz w:val="20"/>
          <w:szCs w:val="20"/>
          <w:lang w:eastAsia="ru-RU"/>
        </w:rPr>
        <w:t xml:space="preserve"> Ф.И.О. физического</w:t>
      </w:r>
    </w:p>
    <w:p w:rsidR="00655C8F" w:rsidRPr="00B41123"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____</w:t>
      </w:r>
      <w:r w:rsidRPr="00B41123">
        <w:rPr>
          <w:rFonts w:ascii="Times New Roman" w:hAnsi="Times New Roman" w:cs="Times New Roman"/>
          <w:sz w:val="24"/>
          <w:szCs w:val="24"/>
          <w:lang w:eastAsia="ru-RU"/>
        </w:rPr>
        <w:t>__________________________________________</w:t>
      </w:r>
    </w:p>
    <w:p w:rsidR="00655C8F" w:rsidRDefault="00655C8F" w:rsidP="00E76D30">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лица, серия, номер, где</w:t>
      </w:r>
      <w:r>
        <w:rPr>
          <w:rFonts w:ascii="Times New Roman" w:hAnsi="Times New Roman" w:cs="Times New Roman"/>
          <w:sz w:val="20"/>
          <w:szCs w:val="20"/>
          <w:lang w:eastAsia="ru-RU"/>
        </w:rPr>
        <w:t xml:space="preserve"> </w:t>
      </w:r>
      <w:r w:rsidRPr="00801859">
        <w:rPr>
          <w:rFonts w:ascii="Times New Roman" w:hAnsi="Times New Roman" w:cs="Times New Roman"/>
          <w:sz w:val="20"/>
          <w:szCs w:val="20"/>
          <w:lang w:eastAsia="ru-RU"/>
        </w:rPr>
        <w:t>и кем выдан д</w:t>
      </w:r>
      <w:r>
        <w:rPr>
          <w:rFonts w:ascii="Times New Roman" w:hAnsi="Times New Roman" w:cs="Times New Roman"/>
          <w:sz w:val="20"/>
          <w:szCs w:val="20"/>
          <w:lang w:eastAsia="ru-RU"/>
        </w:rPr>
        <w:t xml:space="preserve">окумент,  </w:t>
      </w:r>
    </w:p>
    <w:p w:rsidR="00655C8F" w:rsidRPr="00801859" w:rsidRDefault="00655C8F" w:rsidP="00E76D30">
      <w:pPr>
        <w:suppressAutoHyphens w:val="0"/>
        <w:autoSpaceDE w:val="0"/>
        <w:autoSpaceDN w:val="0"/>
        <w:adjustRightInd w:val="0"/>
        <w:spacing w:after="0" w:line="240" w:lineRule="auto"/>
        <w:rPr>
          <w:rFonts w:ascii="Times New Roman" w:hAnsi="Times New Roman" w:cs="Times New Roman"/>
          <w:sz w:val="20"/>
          <w:szCs w:val="20"/>
          <w:lang w:eastAsia="ru-RU"/>
        </w:rPr>
      </w:pPr>
    </w:p>
    <w:p w:rsidR="00655C8F" w:rsidRDefault="00655C8F" w:rsidP="00E76D30">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41123">
        <w:rPr>
          <w:rFonts w:ascii="Times New Roman" w:hAnsi="Times New Roman" w:cs="Times New Roman"/>
          <w:sz w:val="24"/>
          <w:szCs w:val="24"/>
          <w:lang w:eastAsia="ru-RU"/>
        </w:rPr>
        <w:t xml:space="preserve"> __________</w:t>
      </w:r>
      <w:r>
        <w:rPr>
          <w:rFonts w:ascii="Times New Roman" w:hAnsi="Times New Roman" w:cs="Times New Roman"/>
          <w:sz w:val="24"/>
          <w:szCs w:val="24"/>
          <w:lang w:eastAsia="ru-RU"/>
        </w:rPr>
        <w:t>____________________________________</w:t>
      </w:r>
    </w:p>
    <w:p w:rsidR="00655C8F" w:rsidRPr="00781CF8" w:rsidRDefault="00655C8F" w:rsidP="00E76D30">
      <w:pPr>
        <w:suppressAutoHyphens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удостоверяющий </w:t>
      </w:r>
      <w:r w:rsidRPr="00801859">
        <w:rPr>
          <w:rFonts w:ascii="Times New Roman" w:hAnsi="Times New Roman" w:cs="Times New Roman"/>
          <w:sz w:val="20"/>
          <w:szCs w:val="20"/>
          <w:lang w:eastAsia="ru-RU"/>
        </w:rPr>
        <w:t>личность, адрес места регистрации, телефон)</w:t>
      </w:r>
    </w:p>
    <w:p w:rsidR="00655C8F" w:rsidRDefault="00655C8F" w:rsidP="00E76D3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0A7855" w:rsidRDefault="00655C8F" w:rsidP="00E76D30">
      <w:pPr>
        <w:spacing w:after="0" w:line="240" w:lineRule="auto"/>
        <w:jc w:val="center"/>
        <w:rPr>
          <w:rFonts w:ascii="Times New Roman" w:hAnsi="Times New Roman"/>
          <w:sz w:val="24"/>
          <w:szCs w:val="24"/>
        </w:rPr>
      </w:pPr>
    </w:p>
    <w:p w:rsidR="00655C8F" w:rsidRPr="000A7855" w:rsidRDefault="00655C8F" w:rsidP="00E76D30">
      <w:pPr>
        <w:spacing w:after="0" w:line="240" w:lineRule="auto"/>
        <w:jc w:val="center"/>
        <w:rPr>
          <w:rFonts w:ascii="Times New Roman" w:hAnsi="Times New Roman"/>
          <w:sz w:val="24"/>
          <w:szCs w:val="24"/>
        </w:rPr>
      </w:pPr>
      <w:r w:rsidRPr="000A7855">
        <w:rPr>
          <w:rFonts w:ascii="Times New Roman" w:hAnsi="Times New Roman"/>
          <w:sz w:val="24"/>
          <w:szCs w:val="24"/>
        </w:rPr>
        <w:t>ЗАЯВЛЕНИЕ</w:t>
      </w:r>
    </w:p>
    <w:p w:rsidR="00655C8F" w:rsidRPr="00AD7E26" w:rsidRDefault="00655C8F" w:rsidP="00E76D30">
      <w:pPr>
        <w:spacing w:after="0" w:line="240" w:lineRule="auto"/>
        <w:jc w:val="center"/>
        <w:rPr>
          <w:rFonts w:ascii="Times New Roman" w:hAnsi="Times New Roman"/>
          <w:sz w:val="24"/>
          <w:szCs w:val="24"/>
        </w:rPr>
      </w:pPr>
      <w:r w:rsidRPr="000A7855">
        <w:rPr>
          <w:rFonts w:ascii="Times New Roman" w:hAnsi="Times New Roman"/>
          <w:sz w:val="24"/>
          <w:szCs w:val="24"/>
        </w:rPr>
        <w:t>о</w:t>
      </w:r>
      <w:r>
        <w:rPr>
          <w:rFonts w:ascii="Times New Roman" w:hAnsi="Times New Roman"/>
          <w:sz w:val="24"/>
          <w:szCs w:val="24"/>
        </w:rPr>
        <w:t xml:space="preserve"> </w:t>
      </w:r>
      <w:r w:rsidRPr="000A7855">
        <w:rPr>
          <w:rFonts w:ascii="Times New Roman" w:hAnsi="Times New Roman"/>
          <w:sz w:val="24"/>
          <w:szCs w:val="24"/>
        </w:rPr>
        <w:t>закрытии</w:t>
      </w:r>
      <w:r>
        <w:rPr>
          <w:rFonts w:ascii="Times New Roman" w:hAnsi="Times New Roman"/>
          <w:sz w:val="24"/>
          <w:szCs w:val="24"/>
        </w:rPr>
        <w:t xml:space="preserve"> </w:t>
      </w:r>
      <w:r w:rsidRPr="000A7855">
        <w:rPr>
          <w:rFonts w:ascii="Times New Roman" w:hAnsi="Times New Roman"/>
          <w:sz w:val="24"/>
          <w:szCs w:val="24"/>
        </w:rPr>
        <w:t>разрешения</w:t>
      </w:r>
      <w:r>
        <w:rPr>
          <w:rFonts w:ascii="Times New Roman" w:hAnsi="Times New Roman"/>
          <w:sz w:val="24"/>
          <w:szCs w:val="24"/>
        </w:rPr>
        <w:t xml:space="preserve"> </w:t>
      </w:r>
      <w:r w:rsidRPr="000A7855">
        <w:rPr>
          <w:rFonts w:ascii="Times New Roman" w:hAnsi="Times New Roman"/>
          <w:sz w:val="24"/>
          <w:szCs w:val="24"/>
        </w:rPr>
        <w:t>на</w:t>
      </w:r>
      <w:r>
        <w:rPr>
          <w:rFonts w:ascii="Times New Roman" w:hAnsi="Times New Roman"/>
          <w:sz w:val="24"/>
          <w:szCs w:val="24"/>
        </w:rPr>
        <w:t xml:space="preserve"> осуществление </w:t>
      </w:r>
      <w:r w:rsidRPr="000A7855">
        <w:rPr>
          <w:rFonts w:ascii="Times New Roman" w:hAnsi="Times New Roman"/>
          <w:sz w:val="24"/>
          <w:szCs w:val="24"/>
        </w:rPr>
        <w:t>земляных</w:t>
      </w:r>
      <w:r>
        <w:rPr>
          <w:rFonts w:ascii="Times New Roman" w:hAnsi="Times New Roman"/>
          <w:sz w:val="24"/>
          <w:szCs w:val="24"/>
        </w:rPr>
        <w:t xml:space="preserve"> работ</w:t>
      </w:r>
    </w:p>
    <w:p w:rsidR="00655C8F" w:rsidRPr="00AD7E26" w:rsidRDefault="00655C8F" w:rsidP="00E76D30">
      <w:pPr>
        <w:spacing w:after="0" w:line="240" w:lineRule="auto"/>
        <w:jc w:val="center"/>
        <w:rPr>
          <w:rFonts w:ascii="Times New Roman" w:hAnsi="Times New Roman"/>
          <w:sz w:val="24"/>
          <w:szCs w:val="24"/>
        </w:rPr>
      </w:pPr>
    </w:p>
    <w:p w:rsidR="00655C8F" w:rsidRPr="00AD7E26" w:rsidRDefault="00655C8F" w:rsidP="00E76D30">
      <w:pPr>
        <w:spacing w:after="0" w:line="240" w:lineRule="auto"/>
        <w:jc w:val="both"/>
        <w:rPr>
          <w:rFonts w:ascii="Times New Roman" w:hAnsi="Times New Roman"/>
          <w:sz w:val="24"/>
          <w:szCs w:val="24"/>
        </w:rPr>
      </w:pPr>
      <w:r w:rsidRPr="00AD7E26">
        <w:rPr>
          <w:rFonts w:ascii="Times New Roman" w:hAnsi="Times New Roman"/>
          <w:sz w:val="24"/>
          <w:szCs w:val="24"/>
        </w:rPr>
        <w:t xml:space="preserve">Прошу Вас закрыть разрешение на </w:t>
      </w:r>
      <w:r>
        <w:rPr>
          <w:rFonts w:ascii="Times New Roman" w:hAnsi="Times New Roman"/>
          <w:sz w:val="24"/>
          <w:szCs w:val="24"/>
        </w:rPr>
        <w:t>осуществление земляных</w:t>
      </w:r>
      <w:r w:rsidRPr="00AD7E26">
        <w:rPr>
          <w:rFonts w:ascii="Times New Roman" w:hAnsi="Times New Roman"/>
          <w:sz w:val="24"/>
          <w:szCs w:val="24"/>
        </w:rPr>
        <w:t xml:space="preserve"> работ №_______________ от ______________________ в связи с окончанием работ и полным восстановлением благоустройства</w:t>
      </w:r>
      <w:r>
        <w:rPr>
          <w:rFonts w:ascii="Times New Roman" w:hAnsi="Times New Roman"/>
          <w:sz w:val="24"/>
          <w:szCs w:val="24"/>
        </w:rPr>
        <w:t xml:space="preserve"> по адресу: ____________</w:t>
      </w:r>
      <w:r w:rsidRPr="00AD7E26">
        <w:rPr>
          <w:rFonts w:ascii="Times New Roman" w:hAnsi="Times New Roman"/>
          <w:sz w:val="24"/>
          <w:szCs w:val="24"/>
        </w:rPr>
        <w:t>_______________________________________,</w:t>
      </w:r>
    </w:p>
    <w:p w:rsidR="00655C8F" w:rsidRPr="00AD7E26" w:rsidRDefault="00655C8F" w:rsidP="00E76D30">
      <w:pPr>
        <w:spacing w:after="0" w:line="240" w:lineRule="auto"/>
        <w:jc w:val="both"/>
        <w:rPr>
          <w:rFonts w:ascii="Times New Roman" w:hAnsi="Times New Roman"/>
          <w:sz w:val="24"/>
          <w:szCs w:val="24"/>
        </w:rPr>
      </w:pPr>
      <w:r w:rsidRPr="00AD7E26">
        <w:rPr>
          <w:rFonts w:ascii="Times New Roman" w:hAnsi="Times New Roman"/>
          <w:sz w:val="24"/>
          <w:szCs w:val="24"/>
        </w:rPr>
        <w:t xml:space="preserve">выданный администрацией Дивеевского муниципального округа Нижегородской области. </w:t>
      </w:r>
    </w:p>
    <w:p w:rsidR="00655C8F" w:rsidRPr="00AD7E26" w:rsidRDefault="00655C8F" w:rsidP="00E76D30">
      <w:pPr>
        <w:spacing w:after="0" w:line="240" w:lineRule="auto"/>
        <w:jc w:val="both"/>
        <w:rPr>
          <w:rFonts w:ascii="Times New Roman" w:hAnsi="Times New Roman"/>
          <w:sz w:val="24"/>
          <w:szCs w:val="24"/>
        </w:rPr>
      </w:pPr>
    </w:p>
    <w:p w:rsidR="00655C8F" w:rsidRPr="00AD7E26" w:rsidRDefault="00655C8F" w:rsidP="00DF316F">
      <w:pPr>
        <w:suppressAutoHyphens w:val="0"/>
        <w:autoSpaceDE w:val="0"/>
        <w:autoSpaceDN w:val="0"/>
        <w:adjustRightInd w:val="0"/>
        <w:spacing w:after="0" w:line="240" w:lineRule="auto"/>
        <w:rPr>
          <w:rFonts w:ascii="Times New Roman" w:hAnsi="Times New Roman" w:cs="Times New Roman"/>
          <w:sz w:val="24"/>
          <w:szCs w:val="24"/>
          <w:lang w:eastAsia="ru-RU"/>
        </w:rPr>
      </w:pPr>
      <w:r w:rsidRPr="00AD7E26">
        <w:rPr>
          <w:rFonts w:ascii="Times New Roman" w:hAnsi="Times New Roman" w:cs="Times New Roman"/>
          <w:sz w:val="24"/>
          <w:szCs w:val="24"/>
          <w:lang w:eastAsia="ru-RU"/>
        </w:rPr>
        <w:t>Приложение:</w:t>
      </w:r>
    </w:p>
    <w:p w:rsidR="00655C8F" w:rsidRPr="00AD7E26" w:rsidRDefault="00655C8F" w:rsidP="00DF316F">
      <w:pPr>
        <w:autoSpaceDE w:val="0"/>
        <w:spacing w:after="0" w:line="240" w:lineRule="auto"/>
        <w:ind w:firstLine="567"/>
        <w:jc w:val="both"/>
        <w:rPr>
          <w:rFonts w:ascii="Times New Roman" w:hAnsi="Times New Roman" w:cs="Times New Roman"/>
          <w:bCs/>
          <w:sz w:val="24"/>
          <w:szCs w:val="24"/>
        </w:rPr>
      </w:pPr>
      <w:r w:rsidRPr="00AD7E26">
        <w:rPr>
          <w:rFonts w:ascii="Times New Roman" w:hAnsi="Times New Roman" w:cs="Times New Roman"/>
          <w:bCs/>
          <w:sz w:val="24"/>
          <w:szCs w:val="24"/>
        </w:rPr>
        <w:t xml:space="preserve">1) </w:t>
      </w:r>
      <w:r w:rsidRPr="00AD7E26">
        <w:rPr>
          <w:rFonts w:ascii="Times New Roman" w:hAnsi="Times New Roman" w:cs="Times New Roman"/>
          <w:sz w:val="24"/>
          <w:szCs w:val="24"/>
        </w:rPr>
        <w:t xml:space="preserve">документы, удостоверяющие личность заявителя, представителя заявителя – физического лица для удостоверения личности </w:t>
      </w:r>
      <w:r w:rsidRPr="00AD7E26">
        <w:rPr>
          <w:rFonts w:ascii="Times New Roman" w:hAnsi="Times New Roman" w:cs="Times New Roman"/>
          <w:bCs/>
          <w:sz w:val="24"/>
          <w:szCs w:val="24"/>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AD7E26">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AD7E26">
        <w:rPr>
          <w:rFonts w:ascii="Times New Roman" w:hAnsi="Times New Roman" w:cs="Times New Roman"/>
          <w:bCs/>
          <w:sz w:val="24"/>
          <w:szCs w:val="24"/>
        </w:rPr>
        <w:t>(выданный МВД России) (вправе представить иные документы, удостоверяющие личность);</w:t>
      </w:r>
    </w:p>
    <w:p w:rsidR="00655C8F" w:rsidRPr="00AD7E26" w:rsidRDefault="00655C8F" w:rsidP="00EC783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D7E26">
        <w:rPr>
          <w:rFonts w:ascii="Times New Roman" w:hAnsi="Times New Roman" w:cs="Times New Roman"/>
          <w:bCs/>
          <w:sz w:val="24"/>
          <w:szCs w:val="24"/>
        </w:rPr>
        <w:t xml:space="preserve">2) </w:t>
      </w:r>
      <w:r w:rsidRPr="00AD7E26">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услуги, либо документ, подтверждающий полномочия законного представителя</w:t>
      </w:r>
      <w:r w:rsidRPr="00AD7E26">
        <w:rPr>
          <w:rFonts w:ascii="Times New Roman" w:hAnsi="Times New Roman" w:cs="Times New Roman"/>
          <w:sz w:val="24"/>
          <w:szCs w:val="24"/>
          <w:lang w:eastAsia="ru-RU"/>
        </w:rPr>
        <w:t>;</w:t>
      </w:r>
    </w:p>
    <w:p w:rsidR="00655C8F" w:rsidRPr="00AD7E26" w:rsidRDefault="00655C8F" w:rsidP="00EC783B">
      <w:pPr>
        <w:suppressAutoHyphens w:val="0"/>
        <w:autoSpaceDE w:val="0"/>
        <w:autoSpaceDN w:val="0"/>
        <w:adjustRightInd w:val="0"/>
        <w:spacing w:after="0" w:line="240" w:lineRule="auto"/>
        <w:ind w:firstLine="567"/>
        <w:jc w:val="both"/>
        <w:rPr>
          <w:rFonts w:ascii="Times New Roman" w:hAnsi="Times New Roman"/>
          <w:sz w:val="24"/>
          <w:szCs w:val="24"/>
        </w:rPr>
      </w:pPr>
      <w:r w:rsidRPr="00AD7E26">
        <w:rPr>
          <w:rFonts w:ascii="Times New Roman" w:hAnsi="Times New Roman" w:cs="Times New Roman"/>
          <w:sz w:val="24"/>
          <w:szCs w:val="24"/>
          <w:lang w:eastAsia="ru-RU"/>
        </w:rPr>
        <w:t>3)</w:t>
      </w:r>
      <w:r w:rsidRPr="00AD7E26">
        <w:rPr>
          <w:rFonts w:ascii="Times New Roman" w:hAnsi="Times New Roman"/>
          <w:sz w:val="24"/>
          <w:szCs w:val="24"/>
        </w:rPr>
        <w:t xml:space="preserve"> фотоматериалы, подтверждающие факт завершения работ и восстановления нарушенного благоустройства;</w:t>
      </w:r>
    </w:p>
    <w:p w:rsidR="00655C8F" w:rsidRPr="00AD7E26" w:rsidRDefault="00655C8F" w:rsidP="00EC783B">
      <w:pPr>
        <w:spacing w:after="0" w:line="240" w:lineRule="auto"/>
        <w:ind w:firstLine="567"/>
        <w:jc w:val="both"/>
        <w:rPr>
          <w:rFonts w:ascii="Times New Roman" w:hAnsi="Times New Roman"/>
          <w:sz w:val="24"/>
          <w:szCs w:val="24"/>
        </w:rPr>
      </w:pPr>
      <w:r w:rsidRPr="00AD7E26">
        <w:rPr>
          <w:rFonts w:ascii="Times New Roman" w:hAnsi="Times New Roman"/>
          <w:sz w:val="24"/>
          <w:szCs w:val="24"/>
        </w:rPr>
        <w:t xml:space="preserve">4) акт приема-сдачи восстановленного благоустройства места </w:t>
      </w:r>
      <w:r>
        <w:rPr>
          <w:rFonts w:ascii="Times New Roman" w:hAnsi="Times New Roman"/>
          <w:sz w:val="24"/>
          <w:szCs w:val="24"/>
        </w:rPr>
        <w:t>осуществления земляных работ</w:t>
      </w:r>
      <w:r w:rsidRPr="00AD7E26">
        <w:rPr>
          <w:rFonts w:ascii="Times New Roman" w:hAnsi="Times New Roman" w:cs="Times New Roman"/>
          <w:bCs/>
          <w:sz w:val="24"/>
          <w:szCs w:val="28"/>
        </w:rPr>
        <w:t xml:space="preserve"> на территории Дивеевского муниципального округа Нижегородской области</w:t>
      </w:r>
      <w:r w:rsidRPr="00AD7E26">
        <w:rPr>
          <w:rFonts w:ascii="Times New Roman" w:hAnsi="Times New Roman" w:cs="Times New Roman"/>
          <w:bCs/>
          <w:sz w:val="24"/>
          <w:szCs w:val="24"/>
        </w:rPr>
        <w:t>;</w:t>
      </w:r>
      <w:r w:rsidRPr="00AD7E26">
        <w:rPr>
          <w:rFonts w:ascii="Times New Roman" w:hAnsi="Times New Roman" w:cs="Times New Roman"/>
          <w:bCs/>
          <w:sz w:val="24"/>
          <w:szCs w:val="28"/>
        </w:rPr>
        <w:t xml:space="preserve"> </w:t>
      </w:r>
      <w:r w:rsidRPr="00AD7E26">
        <w:rPr>
          <w:rFonts w:ascii="Times New Roman" w:hAnsi="Times New Roman"/>
          <w:sz w:val="24"/>
          <w:szCs w:val="24"/>
        </w:rPr>
        <w:t xml:space="preserve"> </w:t>
      </w:r>
    </w:p>
    <w:p w:rsidR="00655C8F" w:rsidRPr="00AD7E26" w:rsidRDefault="00655C8F" w:rsidP="00EC783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 xml:space="preserve">5) </w:t>
      </w:r>
      <w:r w:rsidRPr="00AD7E26">
        <w:rPr>
          <w:rFonts w:ascii="Times New Roman" w:hAnsi="Times New Roman" w:cs="Times New Roman"/>
          <w:bCs/>
          <w:sz w:val="24"/>
          <w:szCs w:val="24"/>
        </w:rPr>
        <w:t xml:space="preserve">разрешение </w:t>
      </w:r>
      <w:r>
        <w:rPr>
          <w:rFonts w:ascii="Times New Roman" w:hAnsi="Times New Roman" w:cs="Times New Roman"/>
          <w:bCs/>
          <w:sz w:val="24"/>
          <w:szCs w:val="24"/>
        </w:rPr>
        <w:t>на осуществление</w:t>
      </w:r>
      <w:r w:rsidRPr="00AD7E26">
        <w:rPr>
          <w:rFonts w:ascii="Times New Roman" w:hAnsi="Times New Roman" w:cs="Times New Roman"/>
          <w:bCs/>
          <w:sz w:val="24"/>
          <w:szCs w:val="24"/>
        </w:rPr>
        <w:t xml:space="preserve"> земляных </w:t>
      </w:r>
      <w:r w:rsidRPr="00AD7E26">
        <w:rPr>
          <w:rFonts w:ascii="Times New Roman" w:hAnsi="Times New Roman" w:cs="Times New Roman"/>
          <w:bCs/>
          <w:sz w:val="24"/>
          <w:szCs w:val="28"/>
        </w:rPr>
        <w:t>работ, которое нужно закрыть.</w:t>
      </w:r>
    </w:p>
    <w:p w:rsidR="00655C8F" w:rsidRPr="00AD7E26" w:rsidRDefault="00655C8F" w:rsidP="00DF316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 xml:space="preserve">Направить на  адрес электронной почты____________________________________ </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Выдать на бумажном носителе в МФЦ, расположенном по адресу_______________</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________________________________________________________________________</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Направить почтовым отправлением</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Направить на электронную почту ________________________________________</w:t>
            </w:r>
          </w:p>
        </w:tc>
        <w:tc>
          <w:tcPr>
            <w:tcW w:w="56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Направить почтовым отправлением</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Прошу проинформировать меня о ходе предоставления муниципальной услуги путем (нужное отметить):</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RPr="00AD7E26" w:rsidTr="00DF316F">
        <w:trPr>
          <w:trHeight w:val="404"/>
        </w:trPr>
        <w:tc>
          <w:tcPr>
            <w:tcW w:w="889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Направления в Личный кабинет на ЕПГУ/РПГУ</w:t>
            </w:r>
          </w:p>
        </w:tc>
        <w:tc>
          <w:tcPr>
            <w:tcW w:w="567" w:type="dxa"/>
          </w:tcPr>
          <w:p w:rsidR="00655C8F" w:rsidRPr="00AD7E26" w:rsidRDefault="00655C8F" w:rsidP="00DF316F">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655C8F" w:rsidRPr="00AD7E26" w:rsidTr="00DF316F">
        <w:tc>
          <w:tcPr>
            <w:tcW w:w="889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AD7E26">
        <w:rPr>
          <w:rFonts w:ascii="Times New Roman" w:hAnsi="Times New Roman" w:cs="Times New Roman"/>
          <w:sz w:val="20"/>
          <w:szCs w:val="24"/>
          <w:lang w:eastAsia="ru-RU"/>
        </w:rPr>
        <w:tab/>
      </w:r>
      <w:r w:rsidRPr="00AD7E26">
        <w:rPr>
          <w:rFonts w:ascii="Times New Roman" w:hAnsi="Times New Roman" w:cs="Times New Roman"/>
          <w:sz w:val="20"/>
          <w:szCs w:val="24"/>
          <w:lang w:eastAsia="ru-RU"/>
        </w:rPr>
        <w:tab/>
      </w:r>
      <w:r w:rsidRPr="00AD7E26">
        <w:rPr>
          <w:rFonts w:ascii="Times New Roman" w:hAnsi="Times New Roman" w:cs="Times New Roman"/>
          <w:sz w:val="20"/>
          <w:szCs w:val="24"/>
          <w:lang w:eastAsia="ru-RU"/>
        </w:rPr>
        <w:tab/>
      </w:r>
      <w:r w:rsidRPr="00AD7E26">
        <w:rPr>
          <w:rFonts w:ascii="Times New Roman" w:hAnsi="Times New Roman" w:cs="Times New Roman"/>
          <w:sz w:val="20"/>
          <w:szCs w:val="24"/>
          <w:lang w:eastAsia="ru-RU"/>
        </w:rPr>
        <w:tab/>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"___" __________ 20__ г. _______________________________________________________</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AD7E26">
        <w:rPr>
          <w:rFonts w:ascii="Times New Roman" w:hAnsi="Times New Roman" w:cs="Times New Roman"/>
          <w:sz w:val="20"/>
          <w:szCs w:val="20"/>
          <w:lang w:eastAsia="ru-RU"/>
        </w:rPr>
        <w:t xml:space="preserve">                                                                (подпись)                                                      (Ф.И.О.)</w:t>
      </w:r>
    </w:p>
    <w:p w:rsidR="00655C8F" w:rsidRPr="00AD7E26" w:rsidRDefault="00655C8F" w:rsidP="00DF316F">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Заявитель (уполномоченный представитель заявителя):</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AD7E26">
        <w:rPr>
          <w:rFonts w:ascii="Times New Roman" w:hAnsi="Times New Roman" w:cs="Times New Roman"/>
          <w:sz w:val="20"/>
          <w:szCs w:val="20"/>
          <w:lang w:eastAsia="ru-RU"/>
        </w:rPr>
        <w:t>____________________________________________________________________________________________</w:t>
      </w:r>
    </w:p>
    <w:p w:rsidR="00655C8F" w:rsidRPr="00AD7E26" w:rsidRDefault="00655C8F" w:rsidP="00DF316F">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AD7E26">
        <w:rPr>
          <w:rFonts w:ascii="Times New Roman" w:hAnsi="Times New Roman" w:cs="Times New Roman"/>
          <w:sz w:val="24"/>
          <w:szCs w:val="24"/>
          <w:lang w:eastAsia="ru-RU"/>
        </w:rPr>
        <w:t xml:space="preserve">                     </w:t>
      </w:r>
      <w:r w:rsidRPr="00AD7E26">
        <w:rPr>
          <w:rFonts w:ascii="Times New Roman" w:hAnsi="Times New Roman" w:cs="Times New Roman"/>
          <w:sz w:val="20"/>
          <w:szCs w:val="20"/>
          <w:lang w:eastAsia="ru-RU"/>
        </w:rPr>
        <w:t>(должность, N и дата выдачи доверенности) (подпись) (Ф.И.О.)</w:t>
      </w:r>
    </w:p>
    <w:p w:rsidR="00655C8F" w:rsidRPr="00AD7E26" w:rsidRDefault="00655C8F" w:rsidP="00DF316F">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655C8F" w:rsidRPr="00AD7E26" w:rsidRDefault="00655C8F" w:rsidP="00DF316F">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AD7E26">
        <w:rPr>
          <w:rFonts w:ascii="Times New Roman" w:hAnsi="Times New Roman" w:cs="Times New Roman"/>
          <w:sz w:val="24"/>
          <w:szCs w:val="24"/>
          <w:lang w:eastAsia="ru-RU"/>
        </w:rPr>
        <w:t>Дата подачи заявления "___" __________ 20__ г.</w:t>
      </w:r>
    </w:p>
    <w:p w:rsidR="00655C8F" w:rsidRDefault="00655C8F" w:rsidP="00DF316F">
      <w:pPr>
        <w:spacing w:after="0" w:line="240" w:lineRule="auto"/>
        <w:jc w:val="both"/>
      </w:pPr>
    </w:p>
    <w:p w:rsidR="00655C8F" w:rsidRPr="00AD7E26" w:rsidRDefault="00655C8F" w:rsidP="00DF316F">
      <w:pPr>
        <w:spacing w:after="0" w:line="240" w:lineRule="auto"/>
        <w:jc w:val="both"/>
      </w:pPr>
    </w:p>
    <w:p w:rsidR="00655C8F" w:rsidRPr="00AD7E26" w:rsidRDefault="00655C8F" w:rsidP="00DF316F">
      <w:pPr>
        <w:spacing w:after="0" w:line="240" w:lineRule="auto"/>
        <w:jc w:val="both"/>
      </w:pPr>
    </w:p>
    <w:p w:rsidR="00655C8F" w:rsidRDefault="00655C8F" w:rsidP="00D05470">
      <w:pPr>
        <w:spacing w:after="0" w:line="240" w:lineRule="auto"/>
        <w:jc w:val="center"/>
        <w:rPr>
          <w:rFonts w:ascii="Times New Roman" w:hAnsi="Times New Roman"/>
          <w:color w:val="FF0000"/>
          <w:sz w:val="24"/>
          <w:szCs w:val="24"/>
        </w:rPr>
      </w:pPr>
      <w:r>
        <w:rPr>
          <w:rFonts w:ascii="Times New Roman" w:hAnsi="Times New Roman"/>
          <w:color w:val="FF0000"/>
          <w:sz w:val="24"/>
          <w:szCs w:val="24"/>
        </w:rPr>
        <w:t xml:space="preserve">                                                                                                                       </w:t>
      </w:r>
    </w:p>
    <w:p w:rsidR="00655C8F" w:rsidRDefault="00655C8F" w:rsidP="00D05470">
      <w:pPr>
        <w:spacing w:after="0" w:line="240" w:lineRule="auto"/>
        <w:jc w:val="center"/>
        <w:rPr>
          <w:rFonts w:ascii="Times New Roman" w:hAnsi="Times New Roman"/>
          <w:color w:val="FF0000"/>
          <w:sz w:val="24"/>
          <w:szCs w:val="24"/>
        </w:rPr>
      </w:pPr>
    </w:p>
    <w:p w:rsidR="00655C8F" w:rsidRPr="00D05470" w:rsidRDefault="00655C8F" w:rsidP="00403405">
      <w:pPr>
        <w:spacing w:after="0" w:line="240" w:lineRule="auto"/>
        <w:jc w:val="right"/>
        <w:rPr>
          <w:rFonts w:ascii="Times New Roman" w:hAnsi="Times New Roman"/>
          <w:color w:val="FF0000"/>
          <w:sz w:val="24"/>
          <w:szCs w:val="24"/>
        </w:rPr>
      </w:pPr>
      <w:r>
        <w:rPr>
          <w:rFonts w:ascii="Times New Roman" w:hAnsi="Times New Roman"/>
          <w:color w:val="FF0000"/>
          <w:sz w:val="24"/>
          <w:szCs w:val="24"/>
        </w:rPr>
        <w:t xml:space="preserve">   </w:t>
      </w: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13</w:t>
      </w:r>
    </w:p>
    <w:p w:rsidR="00655C8F" w:rsidRDefault="00655C8F" w:rsidP="00D05470">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r w:rsidRPr="00B23B57">
        <w:rPr>
          <w:rFonts w:ascii="Times New Roman" w:hAnsi="Times New Roman"/>
          <w:sz w:val="24"/>
          <w:szCs w:val="24"/>
        </w:rPr>
        <w:t xml:space="preserve"> </w:t>
      </w:r>
    </w:p>
    <w:tbl>
      <w:tblPr>
        <w:tblW w:w="0" w:type="auto"/>
        <w:tblLayout w:type="fixed"/>
        <w:tblLook w:val="0000"/>
      </w:tblPr>
      <w:tblGrid>
        <w:gridCol w:w="4788"/>
        <w:gridCol w:w="1080"/>
        <w:gridCol w:w="4140"/>
      </w:tblGrid>
      <w:tr w:rsidR="00655C8F" w:rsidRPr="00247756" w:rsidTr="00484CFF">
        <w:tc>
          <w:tcPr>
            <w:tcW w:w="4788" w:type="dxa"/>
          </w:tcPr>
          <w:p w:rsidR="00655C8F" w:rsidRPr="00247756" w:rsidRDefault="00655C8F" w:rsidP="00D25555">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484CFF">
            <w:pPr>
              <w:pStyle w:val="BodyText2"/>
              <w:jc w:val="center"/>
              <w:rPr>
                <w:b w:val="0"/>
                <w:szCs w:val="28"/>
                <w:lang w:val="ru-RU"/>
              </w:rPr>
            </w:pPr>
            <w:r w:rsidRPr="00E1318A">
              <w:rPr>
                <w:b w:val="0"/>
                <w:szCs w:val="28"/>
                <w:lang w:val="ru-RU"/>
              </w:rPr>
              <w:t>Кому</w:t>
            </w: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tc>
      </w:tr>
      <w:tr w:rsidR="00655C8F" w:rsidRPr="00247756" w:rsidTr="00484CFF">
        <w:tc>
          <w:tcPr>
            <w:tcW w:w="4788" w:type="dxa"/>
          </w:tcPr>
          <w:p w:rsidR="00655C8F" w:rsidRPr="00247756" w:rsidRDefault="00655C8F" w:rsidP="00484CF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b/>
                <w:i/>
                <w:sz w:val="28"/>
                <w:szCs w:val="24"/>
                <w:lang w:eastAsia="ru-RU"/>
              </w:rPr>
            </w:pPr>
          </w:p>
        </w:tc>
      </w:tr>
    </w:tbl>
    <w:p w:rsidR="00655C8F" w:rsidRPr="00B23B57" w:rsidRDefault="00655C8F" w:rsidP="00D05470">
      <w:pPr>
        <w:widowControl w:val="0"/>
        <w:autoSpaceDE w:val="0"/>
        <w:autoSpaceDN w:val="0"/>
        <w:adjustRightInd w:val="0"/>
        <w:spacing w:after="0"/>
        <w:ind w:left="2880"/>
        <w:jc w:val="both"/>
        <w:rPr>
          <w:rFonts w:ascii="Times New Roman" w:hAnsi="Times New Roman"/>
          <w:sz w:val="24"/>
          <w:szCs w:val="24"/>
        </w:rPr>
      </w:pPr>
    </w:p>
    <w:p w:rsidR="00655C8F" w:rsidRDefault="00655C8F" w:rsidP="00D05470">
      <w:pPr>
        <w:tabs>
          <w:tab w:val="center" w:pos="4676"/>
          <w:tab w:val="left" w:pos="6130"/>
        </w:tabs>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D05470" w:rsidRDefault="00655C8F" w:rsidP="00D05470">
      <w:pPr>
        <w:tabs>
          <w:tab w:val="center" w:pos="4676"/>
          <w:tab w:val="left" w:pos="6130"/>
        </w:tabs>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D05470">
        <w:rPr>
          <w:rFonts w:ascii="Times New Roman" w:hAnsi="Times New Roman" w:cs="Times New Roman"/>
          <w:sz w:val="24"/>
          <w:szCs w:val="24"/>
          <w:lang w:eastAsia="ru-RU"/>
        </w:rPr>
        <w:t>СОПРОВОДИТЕЛЬНОЕ ПИСЬМО</w:t>
      </w:r>
    </w:p>
    <w:p w:rsidR="00655C8F" w:rsidRPr="00D05470" w:rsidRDefault="00655C8F" w:rsidP="00D0547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D05470">
        <w:rPr>
          <w:rFonts w:ascii="Times New Roman" w:hAnsi="Times New Roman" w:cs="Times New Roman"/>
          <w:sz w:val="24"/>
          <w:szCs w:val="24"/>
          <w:lang w:eastAsia="ru-RU"/>
        </w:rPr>
        <w:t xml:space="preserve">о направлении копии разрешения </w:t>
      </w:r>
      <w:r>
        <w:rPr>
          <w:rFonts w:ascii="Times New Roman" w:hAnsi="Times New Roman" w:cs="Times New Roman"/>
          <w:sz w:val="24"/>
          <w:szCs w:val="24"/>
          <w:lang w:eastAsia="ru-RU"/>
        </w:rPr>
        <w:t>на осуществление земляных</w:t>
      </w:r>
      <w:r w:rsidRPr="00D05470">
        <w:rPr>
          <w:rFonts w:ascii="Times New Roman" w:hAnsi="Times New Roman" w:cs="Times New Roman"/>
          <w:sz w:val="24"/>
          <w:szCs w:val="24"/>
          <w:lang w:eastAsia="ru-RU"/>
        </w:rPr>
        <w:t xml:space="preserve">  работ </w:t>
      </w:r>
    </w:p>
    <w:p w:rsidR="00655C8F" w:rsidRPr="00D05470"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D05470" w:rsidRDefault="00655C8F" w:rsidP="00D05470">
      <w:pPr>
        <w:suppressAutoHyphens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D05470">
        <w:rPr>
          <w:rFonts w:ascii="Times New Roman" w:hAnsi="Times New Roman" w:cs="Times New Roman"/>
          <w:sz w:val="24"/>
          <w:szCs w:val="24"/>
          <w:lang w:eastAsia="ru-RU"/>
        </w:rPr>
        <w:t xml:space="preserve">Рассмотрев  заявление о выдаче копии разрешения </w:t>
      </w:r>
      <w:r>
        <w:rPr>
          <w:rFonts w:ascii="Times New Roman" w:hAnsi="Times New Roman" w:cs="Times New Roman"/>
          <w:sz w:val="24"/>
          <w:szCs w:val="24"/>
          <w:lang w:eastAsia="ru-RU"/>
        </w:rPr>
        <w:t>на осуществление земляных</w:t>
      </w:r>
      <w:r w:rsidRPr="00D05470">
        <w:rPr>
          <w:rFonts w:ascii="Times New Roman" w:hAnsi="Times New Roman" w:cs="Times New Roman"/>
          <w:sz w:val="24"/>
          <w:szCs w:val="24"/>
          <w:lang w:eastAsia="ru-RU"/>
        </w:rPr>
        <w:t xml:space="preserve"> работ от_________________20____  №_</w:t>
      </w:r>
      <w:r>
        <w:rPr>
          <w:rFonts w:ascii="Times New Roman" w:hAnsi="Times New Roman" w:cs="Times New Roman"/>
          <w:sz w:val="24"/>
          <w:szCs w:val="24"/>
          <w:lang w:eastAsia="ru-RU"/>
        </w:rPr>
        <w:t>__________________</w:t>
      </w:r>
      <w:r w:rsidRPr="00D05470">
        <w:rPr>
          <w:rFonts w:ascii="Times New Roman" w:hAnsi="Times New Roman" w:cs="Times New Roman"/>
          <w:sz w:val="24"/>
          <w:szCs w:val="24"/>
          <w:lang w:eastAsia="ru-RU"/>
        </w:rPr>
        <w:t>____, направляем Вам копию разрешения</w:t>
      </w:r>
      <w:r>
        <w:rPr>
          <w:rFonts w:ascii="Times New Roman" w:hAnsi="Times New Roman" w:cs="Times New Roman"/>
          <w:sz w:val="24"/>
          <w:szCs w:val="24"/>
          <w:lang w:eastAsia="ru-RU"/>
        </w:rPr>
        <w:t xml:space="preserve"> на осуществление земляных</w:t>
      </w:r>
      <w:r w:rsidRPr="00D05470">
        <w:rPr>
          <w:rFonts w:ascii="Times New Roman" w:hAnsi="Times New Roman" w:cs="Times New Roman"/>
          <w:sz w:val="24"/>
          <w:szCs w:val="24"/>
          <w:lang w:eastAsia="ru-RU"/>
        </w:rPr>
        <w:t xml:space="preserve"> работ от_______________20____  №_</w:t>
      </w:r>
      <w:r>
        <w:rPr>
          <w:rFonts w:ascii="Times New Roman" w:hAnsi="Times New Roman" w:cs="Times New Roman"/>
          <w:sz w:val="24"/>
          <w:szCs w:val="24"/>
          <w:lang w:eastAsia="ru-RU"/>
        </w:rPr>
        <w:t>________________________</w:t>
      </w:r>
      <w:r w:rsidRPr="00D05470">
        <w:rPr>
          <w:rFonts w:ascii="Times New Roman" w:hAnsi="Times New Roman" w:cs="Times New Roman"/>
          <w:sz w:val="24"/>
          <w:szCs w:val="24"/>
          <w:lang w:eastAsia="ru-RU"/>
        </w:rPr>
        <w:t xml:space="preserve">__.  </w:t>
      </w:r>
    </w:p>
    <w:p w:rsidR="00655C8F" w:rsidRPr="00D05470"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D05470"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05470">
        <w:rPr>
          <w:rFonts w:ascii="Times New Roman" w:hAnsi="Times New Roman" w:cs="Times New Roman"/>
          <w:sz w:val="24"/>
          <w:szCs w:val="24"/>
          <w:lang w:eastAsia="ru-RU"/>
        </w:rPr>
        <w:t xml:space="preserve">Приложение:  на  ____ л. в   ____экз. </w:t>
      </w: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0B573F"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(подпись)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         (фамилия, имя, отчество  </w:t>
      </w:r>
    </w:p>
    <w:p w:rsidR="00655C8F"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0B573F">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  (последнее – при наличии)</w:t>
      </w: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F316F">
      <w:pPr>
        <w:spacing w:after="0" w:line="240" w:lineRule="auto"/>
        <w:jc w:val="both"/>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14</w:t>
      </w:r>
    </w:p>
    <w:p w:rsidR="00655C8F" w:rsidRDefault="00655C8F" w:rsidP="00D05470">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tbl>
      <w:tblPr>
        <w:tblW w:w="0" w:type="auto"/>
        <w:tblLayout w:type="fixed"/>
        <w:tblLook w:val="0000"/>
      </w:tblPr>
      <w:tblGrid>
        <w:gridCol w:w="4788"/>
        <w:gridCol w:w="1080"/>
        <w:gridCol w:w="4140"/>
      </w:tblGrid>
      <w:tr w:rsidR="00655C8F" w:rsidRPr="00247756" w:rsidTr="00484CFF">
        <w:tc>
          <w:tcPr>
            <w:tcW w:w="4788" w:type="dxa"/>
          </w:tcPr>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Default="00655C8F" w:rsidP="00D25555">
            <w:pPr>
              <w:suppressAutoHyphens w:val="0"/>
              <w:spacing w:after="0" w:line="240" w:lineRule="auto"/>
              <w:jc w:val="center"/>
              <w:rPr>
                <w:rFonts w:ascii="Times New Roman" w:hAnsi="Times New Roman" w:cs="Times New Roman"/>
                <w:sz w:val="24"/>
                <w:szCs w:val="24"/>
                <w:lang w:eastAsia="ru-RU"/>
              </w:rPr>
            </w:pPr>
          </w:p>
          <w:p w:rsidR="00655C8F" w:rsidRPr="00247756" w:rsidRDefault="00655C8F" w:rsidP="00D25555">
            <w:pPr>
              <w:suppressAutoHyphens w:val="0"/>
              <w:spacing w:after="0" w:line="240" w:lineRule="auto"/>
              <w:jc w:val="center"/>
              <w:rPr>
                <w:rFonts w:ascii="Times New Roman" w:hAnsi="Times New Roman" w:cs="Times New Roman"/>
                <w:sz w:val="24"/>
                <w:szCs w:val="24"/>
                <w:lang w:eastAsia="ru-RU"/>
              </w:rPr>
            </w:pP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i/>
                <w:sz w:val="28"/>
                <w:szCs w:val="24"/>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E1318A" w:rsidRDefault="00655C8F" w:rsidP="00484CFF">
            <w:pPr>
              <w:pStyle w:val="BodyText2"/>
              <w:jc w:val="center"/>
              <w:rPr>
                <w:b w:val="0"/>
                <w:szCs w:val="28"/>
                <w:lang w:val="ru-RU"/>
              </w:rPr>
            </w:pPr>
            <w:r w:rsidRPr="00E1318A">
              <w:rPr>
                <w:b w:val="0"/>
                <w:szCs w:val="28"/>
                <w:lang w:val="ru-RU"/>
              </w:rPr>
              <w:t>Кому</w:t>
            </w: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p w:rsidR="00655C8F" w:rsidRPr="00247756" w:rsidRDefault="00655C8F" w:rsidP="00484CFF">
            <w:pPr>
              <w:suppressAutoHyphens w:val="0"/>
              <w:spacing w:after="0" w:line="240" w:lineRule="auto"/>
              <w:jc w:val="center"/>
              <w:rPr>
                <w:rFonts w:ascii="Times New Roman" w:hAnsi="Times New Roman" w:cs="Times New Roman"/>
                <w:sz w:val="28"/>
                <w:szCs w:val="28"/>
                <w:lang w:eastAsia="ru-RU"/>
              </w:rPr>
            </w:pPr>
          </w:p>
        </w:tc>
      </w:tr>
      <w:tr w:rsidR="00655C8F" w:rsidRPr="00247756" w:rsidTr="00484CFF">
        <w:tc>
          <w:tcPr>
            <w:tcW w:w="4788" w:type="dxa"/>
          </w:tcPr>
          <w:p w:rsidR="00655C8F" w:rsidRPr="00247756" w:rsidRDefault="00655C8F" w:rsidP="00484CFF">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47756">
              <w:rPr>
                <w:rFonts w:ascii="Times New Roman" w:hAnsi="Times New Roman" w:cs="Times New Roman"/>
                <w:sz w:val="24"/>
                <w:szCs w:val="24"/>
                <w:lang w:eastAsia="ru-RU"/>
              </w:rPr>
              <w:t xml:space="preserve">       </w:t>
            </w:r>
          </w:p>
        </w:tc>
        <w:tc>
          <w:tcPr>
            <w:tcW w:w="1080" w:type="dxa"/>
          </w:tcPr>
          <w:p w:rsidR="00655C8F" w:rsidRPr="00247756" w:rsidRDefault="00655C8F" w:rsidP="00484CFF">
            <w:pPr>
              <w:suppressAutoHyphens w:val="0"/>
              <w:spacing w:after="0" w:line="240" w:lineRule="auto"/>
              <w:jc w:val="center"/>
              <w:rPr>
                <w:rFonts w:ascii="Times New Roman" w:hAnsi="Times New Roman" w:cs="Times New Roman"/>
                <w:sz w:val="24"/>
                <w:szCs w:val="24"/>
                <w:lang w:eastAsia="ru-RU"/>
              </w:rPr>
            </w:pPr>
          </w:p>
        </w:tc>
        <w:tc>
          <w:tcPr>
            <w:tcW w:w="4140" w:type="dxa"/>
          </w:tcPr>
          <w:p w:rsidR="00655C8F" w:rsidRPr="00247756" w:rsidRDefault="00655C8F" w:rsidP="00484CFF">
            <w:pPr>
              <w:suppressAutoHyphens w:val="0"/>
              <w:spacing w:after="0" w:line="240" w:lineRule="auto"/>
              <w:jc w:val="center"/>
              <w:rPr>
                <w:rFonts w:ascii="Times New Roman" w:hAnsi="Times New Roman" w:cs="Times New Roman"/>
                <w:b/>
                <w:i/>
                <w:sz w:val="28"/>
                <w:szCs w:val="24"/>
                <w:lang w:eastAsia="ru-RU"/>
              </w:rPr>
            </w:pPr>
          </w:p>
        </w:tc>
      </w:tr>
    </w:tbl>
    <w:p w:rsidR="00655C8F" w:rsidRDefault="00655C8F" w:rsidP="00D05470">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2F264E"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E56711" w:rsidRDefault="00655C8F" w:rsidP="00D05470">
      <w:pPr>
        <w:tabs>
          <w:tab w:val="center" w:pos="4676"/>
          <w:tab w:val="left" w:pos="6130"/>
        </w:tabs>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56711">
        <w:rPr>
          <w:rFonts w:ascii="Times New Roman" w:hAnsi="Times New Roman" w:cs="Times New Roman"/>
          <w:sz w:val="24"/>
          <w:szCs w:val="24"/>
          <w:lang w:eastAsia="ru-RU"/>
        </w:rPr>
        <w:t>УВЕДОМЛЕНИЕ</w:t>
      </w:r>
    </w:p>
    <w:p w:rsidR="00655C8F" w:rsidRPr="00E56711" w:rsidRDefault="00655C8F" w:rsidP="00D0547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56711">
        <w:rPr>
          <w:rFonts w:ascii="Times New Roman" w:hAnsi="Times New Roman" w:cs="Times New Roman"/>
          <w:sz w:val="24"/>
          <w:szCs w:val="24"/>
          <w:lang w:eastAsia="ru-RU"/>
        </w:rPr>
        <w:t xml:space="preserve">об отказе в </w:t>
      </w:r>
      <w:r>
        <w:rPr>
          <w:rFonts w:ascii="Times New Roman" w:hAnsi="Times New Roman" w:cs="Times New Roman"/>
          <w:sz w:val="24"/>
          <w:szCs w:val="24"/>
          <w:lang w:eastAsia="ru-RU"/>
        </w:rPr>
        <w:t>закрытии разрешения на осуществление земляных работ</w:t>
      </w:r>
      <w:r w:rsidRPr="00E56711">
        <w:rPr>
          <w:rFonts w:ascii="Times New Roman" w:hAnsi="Times New Roman" w:cs="Times New Roman"/>
          <w:sz w:val="24"/>
          <w:szCs w:val="24"/>
          <w:lang w:eastAsia="ru-RU"/>
        </w:rPr>
        <w:t xml:space="preserve"> </w:t>
      </w:r>
    </w:p>
    <w:p w:rsidR="00655C8F" w:rsidRPr="00E56711" w:rsidRDefault="00655C8F" w:rsidP="00D0547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655C8F" w:rsidRPr="00E56711"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Рассмотрев заявление, поступившее  «____»</w:t>
      </w:r>
      <w:r w:rsidRPr="00E56711">
        <w:rPr>
          <w:rFonts w:ascii="Times New Roman" w:hAnsi="Times New Roman" w:cs="Times New Roman"/>
          <w:sz w:val="24"/>
          <w:szCs w:val="24"/>
          <w:lang w:eastAsia="ru-RU"/>
        </w:rPr>
        <w:t>______</w:t>
      </w:r>
      <w:r>
        <w:rPr>
          <w:rFonts w:ascii="Times New Roman" w:hAnsi="Times New Roman" w:cs="Times New Roman"/>
          <w:sz w:val="24"/>
          <w:szCs w:val="24"/>
          <w:lang w:eastAsia="ru-RU"/>
        </w:rPr>
        <w:t>__</w:t>
      </w:r>
      <w:r w:rsidRPr="00E56711">
        <w:rPr>
          <w:rFonts w:ascii="Times New Roman" w:hAnsi="Times New Roman" w:cs="Times New Roman"/>
          <w:sz w:val="24"/>
          <w:szCs w:val="24"/>
          <w:lang w:eastAsia="ru-RU"/>
        </w:rPr>
        <w:t>___________</w:t>
      </w:r>
      <w:r>
        <w:rPr>
          <w:rFonts w:ascii="Times New Roman" w:hAnsi="Times New Roman" w:cs="Times New Roman"/>
          <w:sz w:val="24"/>
          <w:szCs w:val="24"/>
          <w:lang w:eastAsia="ru-RU"/>
        </w:rPr>
        <w:t xml:space="preserve"> 20___г.</w:t>
      </w: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Pr>
          <w:rFonts w:ascii="Times New Roman" w:hAnsi="Times New Roman" w:cs="Times New Roman"/>
          <w:sz w:val="24"/>
          <w:szCs w:val="24"/>
          <w:lang w:eastAsia="ru-RU"/>
        </w:rPr>
        <w:t>учитывая</w:t>
      </w:r>
      <w:r w:rsidRPr="00E56711">
        <w:rPr>
          <w:rFonts w:ascii="Times New Roman" w:hAnsi="Times New Roman" w:cs="Times New Roman"/>
          <w:sz w:val="24"/>
          <w:szCs w:val="24"/>
          <w:lang w:eastAsia="ru-RU"/>
        </w:rPr>
        <w:t>______________________________________</w:t>
      </w:r>
      <w:r>
        <w:rPr>
          <w:rFonts w:ascii="Times New Roman" w:hAnsi="Times New Roman" w:cs="Times New Roman"/>
          <w:sz w:val="24"/>
          <w:szCs w:val="24"/>
          <w:lang w:eastAsia="ru-RU"/>
        </w:rPr>
        <w:t>_________</w:t>
      </w:r>
      <w:r w:rsidRPr="00E56711">
        <w:rPr>
          <w:rFonts w:ascii="Times New Roman" w:hAnsi="Times New Roman" w:cs="Times New Roman"/>
          <w:sz w:val="24"/>
          <w:szCs w:val="24"/>
          <w:lang w:eastAsia="ru-RU"/>
        </w:rPr>
        <w:t>_______</w:t>
      </w:r>
      <w:r>
        <w:rPr>
          <w:rFonts w:ascii="Times New Roman" w:hAnsi="Times New Roman" w:cs="Times New Roman"/>
          <w:sz w:val="24"/>
          <w:szCs w:val="24"/>
          <w:lang w:eastAsia="ru-RU"/>
        </w:rPr>
        <w:t>________</w:t>
      </w:r>
      <w:r w:rsidRPr="00E56711">
        <w:rPr>
          <w:rFonts w:ascii="Times New Roman" w:hAnsi="Times New Roman" w:cs="Times New Roman"/>
          <w:sz w:val="24"/>
          <w:szCs w:val="24"/>
          <w:lang w:eastAsia="ru-RU"/>
        </w:rPr>
        <w:t>___</w:t>
      </w:r>
      <w:r>
        <w:rPr>
          <w:rFonts w:ascii="Times New Roman" w:hAnsi="Times New Roman" w:cs="Times New Roman"/>
          <w:sz w:val="24"/>
          <w:szCs w:val="24"/>
          <w:lang w:eastAsia="ru-RU"/>
        </w:rPr>
        <w:t>____</w:t>
      </w:r>
    </w:p>
    <w:p w:rsidR="00655C8F" w:rsidRPr="00D05470" w:rsidRDefault="00655C8F" w:rsidP="00D05470">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(причины отказа в закрытии разрешения)</w:t>
      </w: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_____________________________________________________________________________</w:t>
      </w: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Принято решение об отказе в закрытии разрешения на осуществление земляных работ.</w:t>
      </w:r>
      <w:r w:rsidRPr="00E56711">
        <w:rPr>
          <w:rFonts w:ascii="Times New Roman" w:hAnsi="Times New Roman" w:cs="Times New Roman"/>
          <w:sz w:val="24"/>
          <w:szCs w:val="24"/>
          <w:lang w:eastAsia="ru-RU"/>
        </w:rPr>
        <w:t xml:space="preserve"> </w:t>
      </w:r>
    </w:p>
    <w:p w:rsidR="00655C8F" w:rsidRPr="00E56711" w:rsidRDefault="00655C8F" w:rsidP="00D0547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655C8F" w:rsidRPr="00E56711"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Pr="00E56711"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655C8F" w:rsidRPr="00A065B8"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 xml:space="preserve">      (фамилия, имя, отчество  </w:t>
      </w:r>
    </w:p>
    <w:p w:rsidR="00655C8F" w:rsidRPr="00A065B8" w:rsidRDefault="00655C8F" w:rsidP="00D05470">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A065B8">
        <w:rPr>
          <w:rFonts w:ascii="Times New Roman" w:hAnsi="Times New Roman" w:cs="Times New Roman"/>
          <w:sz w:val="20"/>
          <w:szCs w:val="20"/>
          <w:lang w:eastAsia="ru-RU"/>
        </w:rPr>
        <w:t>(последнее – при наличии)</w:t>
      </w: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05470">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DF316F">
      <w:pPr>
        <w:spacing w:after="0" w:line="240" w:lineRule="auto"/>
        <w:jc w:val="both"/>
      </w:pPr>
    </w:p>
    <w:p w:rsidR="00655C8F"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655C8F" w:rsidRPr="00B23B57" w:rsidRDefault="00655C8F" w:rsidP="004F7AED">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B23B57">
        <w:rPr>
          <w:rFonts w:ascii="Times New Roman" w:hAnsi="Times New Roman" w:cs="Times New Roman"/>
          <w:sz w:val="24"/>
          <w:szCs w:val="24"/>
          <w:lang w:eastAsia="ru-RU"/>
        </w:rPr>
        <w:t xml:space="preserve">ПРИЛОЖЕНИЕ </w:t>
      </w:r>
      <w:r>
        <w:rPr>
          <w:rFonts w:ascii="Times New Roman" w:hAnsi="Times New Roman" w:cs="Times New Roman"/>
          <w:sz w:val="24"/>
          <w:szCs w:val="24"/>
          <w:lang w:eastAsia="ru-RU"/>
        </w:rPr>
        <w:t>15</w:t>
      </w:r>
    </w:p>
    <w:p w:rsidR="00655C8F" w:rsidRDefault="00655C8F" w:rsidP="004F7AED">
      <w:pPr>
        <w:widowControl w:val="0"/>
        <w:autoSpaceDE w:val="0"/>
        <w:autoSpaceDN w:val="0"/>
        <w:adjustRightInd w:val="0"/>
        <w:spacing w:after="0"/>
        <w:ind w:left="2880"/>
        <w:jc w:val="both"/>
        <w:rPr>
          <w:rFonts w:ascii="Times New Roman" w:hAnsi="Times New Roman"/>
          <w:sz w:val="24"/>
          <w:szCs w:val="24"/>
        </w:rPr>
      </w:pPr>
      <w:r w:rsidRPr="00B23B57">
        <w:rPr>
          <w:rFonts w:ascii="Times New Roman" w:hAnsi="Times New Roman"/>
          <w:sz w:val="24"/>
          <w:szCs w:val="24"/>
        </w:rPr>
        <w:t xml:space="preserve">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4B6248">
        <w:rPr>
          <w:rFonts w:ascii="Times New Roman" w:hAnsi="Times New Roman" w:cs="Times New Roman"/>
          <w:color w:val="000000"/>
          <w:sz w:val="24"/>
          <w:szCs w:val="24"/>
        </w:rPr>
        <w:t>«</w:t>
      </w:r>
      <w:r>
        <w:rPr>
          <w:rFonts w:ascii="Times New Roman" w:hAnsi="Times New Roman" w:cs="Times New Roman"/>
          <w:color w:val="000000"/>
          <w:sz w:val="24"/>
          <w:szCs w:val="24"/>
        </w:rPr>
        <w:t>Предоставление разрешения на осуществление земляных работ на территории Дивеевского муниципального округа Нижегородской области»</w:t>
      </w:r>
    </w:p>
    <w:p w:rsidR="00655C8F" w:rsidRDefault="00655C8F" w:rsidP="004F7AED">
      <w:pPr>
        <w:jc w:val="center"/>
        <w:rPr>
          <w:rFonts w:ascii="Times New Roman" w:hAnsi="Times New Roman"/>
        </w:rPr>
      </w:pPr>
    </w:p>
    <w:p w:rsidR="00655C8F" w:rsidRPr="006D4CF4" w:rsidRDefault="00655C8F" w:rsidP="004F7AED">
      <w:pPr>
        <w:jc w:val="center"/>
        <w:rPr>
          <w:rFonts w:ascii="Times New Roman" w:hAnsi="Times New Roman"/>
        </w:rPr>
      </w:pPr>
      <w:r w:rsidRPr="006D4CF4">
        <w:rPr>
          <w:rFonts w:ascii="Times New Roman" w:hAnsi="Times New Roman"/>
        </w:rPr>
        <w:t>АКТ</w:t>
      </w:r>
    </w:p>
    <w:p w:rsidR="00655C8F" w:rsidRDefault="00655C8F" w:rsidP="004F7AED">
      <w:pPr>
        <w:spacing w:after="0"/>
        <w:jc w:val="center"/>
        <w:rPr>
          <w:rFonts w:ascii="Times New Roman" w:hAnsi="Times New Roman"/>
        </w:rPr>
      </w:pPr>
      <w:r w:rsidRPr="006D4CF4">
        <w:rPr>
          <w:rFonts w:ascii="Times New Roman" w:hAnsi="Times New Roman"/>
        </w:rPr>
        <w:t xml:space="preserve">приема-сдачи восстановленного благоустройства места </w:t>
      </w:r>
      <w:r>
        <w:rPr>
          <w:rFonts w:ascii="Times New Roman" w:hAnsi="Times New Roman"/>
        </w:rPr>
        <w:t>осуществления</w:t>
      </w:r>
      <w:r w:rsidRPr="006D4CF4">
        <w:rPr>
          <w:rFonts w:ascii="Times New Roman" w:hAnsi="Times New Roman"/>
        </w:rPr>
        <w:t xml:space="preserve"> </w:t>
      </w:r>
    </w:p>
    <w:p w:rsidR="00655C8F" w:rsidRDefault="00655C8F" w:rsidP="004F7AED">
      <w:pPr>
        <w:spacing w:after="0"/>
        <w:jc w:val="center"/>
        <w:rPr>
          <w:rFonts w:ascii="Times New Roman" w:hAnsi="Times New Roman"/>
        </w:rPr>
      </w:pPr>
      <w:r w:rsidRPr="006D4CF4">
        <w:rPr>
          <w:rFonts w:ascii="Times New Roman" w:hAnsi="Times New Roman"/>
        </w:rPr>
        <w:t>зем</w:t>
      </w:r>
      <w:r>
        <w:rPr>
          <w:rFonts w:ascii="Times New Roman" w:hAnsi="Times New Roman"/>
        </w:rPr>
        <w:t>ля</w:t>
      </w:r>
      <w:r w:rsidRPr="006D4CF4">
        <w:rPr>
          <w:rFonts w:ascii="Times New Roman" w:hAnsi="Times New Roman"/>
        </w:rPr>
        <w:t>ных</w:t>
      </w:r>
      <w:r>
        <w:rPr>
          <w:rFonts w:ascii="Times New Roman" w:hAnsi="Times New Roman"/>
        </w:rPr>
        <w:t xml:space="preserve"> </w:t>
      </w:r>
      <w:r w:rsidRPr="006D4CF4">
        <w:rPr>
          <w:rFonts w:ascii="Times New Roman" w:hAnsi="Times New Roman"/>
        </w:rPr>
        <w:t>работ на территории</w:t>
      </w:r>
    </w:p>
    <w:p w:rsidR="00655C8F" w:rsidRPr="006D4CF4" w:rsidRDefault="00655C8F" w:rsidP="004F7AED">
      <w:pPr>
        <w:spacing w:after="0"/>
        <w:jc w:val="center"/>
        <w:rPr>
          <w:rFonts w:ascii="Times New Roman" w:hAnsi="Times New Roman"/>
        </w:rPr>
      </w:pPr>
      <w:r w:rsidRPr="006D4CF4">
        <w:rPr>
          <w:rFonts w:ascii="Times New Roman" w:hAnsi="Times New Roman"/>
        </w:rPr>
        <w:t xml:space="preserve">Дивеевского муниципального </w:t>
      </w:r>
      <w:r>
        <w:rPr>
          <w:rFonts w:ascii="Times New Roman" w:hAnsi="Times New Roman"/>
        </w:rPr>
        <w:t>округа</w:t>
      </w:r>
      <w:r w:rsidRPr="006D4CF4">
        <w:rPr>
          <w:rFonts w:ascii="Times New Roman" w:hAnsi="Times New Roman"/>
        </w:rPr>
        <w:t xml:space="preserve"> Нижегородской области</w:t>
      </w:r>
    </w:p>
    <w:p w:rsidR="00655C8F" w:rsidRPr="006D4CF4" w:rsidRDefault="00655C8F" w:rsidP="004F7AED">
      <w:pPr>
        <w:spacing w:after="0"/>
        <w:jc w:val="center"/>
        <w:rPr>
          <w:rFonts w:ascii="Times New Roman" w:hAnsi="Times New Roman"/>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По адресу</w:t>
      </w:r>
      <w:r>
        <w:rPr>
          <w:rFonts w:ascii="Times New Roman" w:hAnsi="Times New Roman"/>
          <w:szCs w:val="24"/>
        </w:rPr>
        <w:t xml:space="preserve"> </w:t>
      </w:r>
      <w:r w:rsidRPr="006D4CF4">
        <w:rPr>
          <w:rFonts w:ascii="Times New Roman" w:hAnsi="Times New Roman"/>
          <w:szCs w:val="24"/>
        </w:rPr>
        <w:t>/</w:t>
      </w:r>
      <w:r>
        <w:rPr>
          <w:rFonts w:ascii="Times New Roman" w:hAnsi="Times New Roman"/>
          <w:szCs w:val="24"/>
        </w:rPr>
        <w:t xml:space="preserve"> </w:t>
      </w:r>
      <w:r w:rsidRPr="006D4CF4">
        <w:rPr>
          <w:rFonts w:ascii="Times New Roman" w:hAnsi="Times New Roman"/>
          <w:szCs w:val="24"/>
        </w:rPr>
        <w:t>адресам: ______________________________________________________</w:t>
      </w:r>
      <w:r>
        <w:rPr>
          <w:rFonts w:ascii="Times New Roman" w:hAnsi="Times New Roman"/>
          <w:szCs w:val="24"/>
        </w:rPr>
        <w:t>_______</w:t>
      </w:r>
      <w:r w:rsidRPr="006D4CF4">
        <w:rPr>
          <w:rFonts w:ascii="Times New Roman" w:hAnsi="Times New Roman"/>
          <w:szCs w:val="24"/>
        </w:rPr>
        <w:t>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(место проведения проверки)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на основании: ____________</w:t>
      </w:r>
      <w:r>
        <w:rPr>
          <w:rFonts w:ascii="Times New Roman" w:hAnsi="Times New Roman"/>
          <w:szCs w:val="24"/>
        </w:rPr>
        <w:t>________</w:t>
      </w:r>
      <w:r w:rsidRPr="006D4CF4">
        <w:rPr>
          <w:rFonts w:ascii="Times New Roman" w:hAnsi="Times New Roman"/>
          <w:szCs w:val="24"/>
        </w:rPr>
        <w:t>_______________________________________________</w:t>
      </w:r>
    </w:p>
    <w:p w:rsidR="00655C8F" w:rsidRPr="006D4CF4" w:rsidRDefault="00655C8F" w:rsidP="004F7AED">
      <w:pPr>
        <w:spacing w:after="0"/>
        <w:jc w:val="both"/>
        <w:rPr>
          <w:rFonts w:ascii="Times New Roman" w:hAnsi="Times New Roman"/>
          <w:szCs w:val="24"/>
        </w:rPr>
      </w:pPr>
      <w:r>
        <w:rPr>
          <w:rFonts w:ascii="Times New Roman" w:hAnsi="Times New Roman"/>
          <w:szCs w:val="24"/>
        </w:rPr>
        <w:t>______</w:t>
      </w:r>
      <w:r w:rsidRPr="006D4CF4">
        <w:rPr>
          <w:rFonts w:ascii="Times New Roman" w:hAnsi="Times New Roman"/>
          <w:szCs w:val="24"/>
        </w:rPr>
        <w:t>__________________________________________________________________________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(вид документа с ука</w:t>
      </w:r>
      <w:r>
        <w:rPr>
          <w:rFonts w:ascii="Times New Roman" w:hAnsi="Times New Roman"/>
          <w:sz w:val="20"/>
        </w:rPr>
        <w:t>занием реквизитов (номер, дата)</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Комиссией в составе:</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Председателя комиссии: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секретаря комиссии: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членов комиссии: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w:t>
      </w:r>
      <w:r>
        <w:rPr>
          <w:rFonts w:ascii="Times New Roman" w:hAnsi="Times New Roman"/>
          <w:szCs w:val="24"/>
        </w:rPr>
        <w:t>______</w:t>
      </w:r>
      <w:r w:rsidRPr="006D4CF4">
        <w:rPr>
          <w:rFonts w:ascii="Times New Roman" w:hAnsi="Times New Roman"/>
          <w:szCs w:val="24"/>
        </w:rPr>
        <w:t>_____________________________________________________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w:t>
      </w:r>
      <w:r>
        <w:rPr>
          <w:rFonts w:ascii="Times New Roman" w:hAnsi="Times New Roman"/>
          <w:szCs w:val="24"/>
        </w:rPr>
        <w:t>______</w:t>
      </w:r>
      <w:r w:rsidRPr="006D4CF4">
        <w:rPr>
          <w:rFonts w:ascii="Times New Roman" w:hAnsi="Times New Roman"/>
          <w:szCs w:val="24"/>
        </w:rPr>
        <w:t>_______________________________________________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при участии: _</w:t>
      </w:r>
      <w:r>
        <w:rPr>
          <w:rFonts w:ascii="Times New Roman" w:hAnsi="Times New Roman"/>
          <w:szCs w:val="24"/>
        </w:rPr>
        <w:t>_______</w:t>
      </w:r>
      <w:r w:rsidRPr="006D4CF4">
        <w:rPr>
          <w:rFonts w:ascii="Times New Roman" w:hAnsi="Times New Roman"/>
          <w:szCs w:val="24"/>
        </w:rPr>
        <w:t>____________________________________________________________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(организация, должность, Ф.И.О., телефон)</w:t>
      </w:r>
    </w:p>
    <w:p w:rsidR="00655C8F" w:rsidRPr="006D4CF4" w:rsidRDefault="00655C8F" w:rsidP="004F7AED">
      <w:pPr>
        <w:spacing w:after="0"/>
        <w:jc w:val="both"/>
        <w:rPr>
          <w:rFonts w:ascii="Times New Roman" w:hAnsi="Times New Roman"/>
          <w:szCs w:val="24"/>
        </w:rPr>
      </w:pPr>
      <w:r>
        <w:rPr>
          <w:rFonts w:ascii="Times New Roman" w:hAnsi="Times New Roman"/>
          <w:szCs w:val="24"/>
        </w:rPr>
        <w:t>__</w:t>
      </w:r>
      <w:r w:rsidRPr="006D4CF4">
        <w:rPr>
          <w:rFonts w:ascii="Times New Roman" w:hAnsi="Times New Roman"/>
          <w:szCs w:val="24"/>
        </w:rPr>
        <w:t>________________________________________________</w:t>
      </w:r>
      <w:r>
        <w:rPr>
          <w:rFonts w:ascii="Times New Roman" w:hAnsi="Times New Roman"/>
          <w:szCs w:val="24"/>
        </w:rPr>
        <w:t>_________</w:t>
      </w:r>
      <w:r w:rsidRPr="006D4CF4">
        <w:rPr>
          <w:rFonts w:ascii="Times New Roman" w:hAnsi="Times New Roman"/>
          <w:szCs w:val="24"/>
        </w:rPr>
        <w:t>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w:t>
      </w:r>
      <w:r>
        <w:rPr>
          <w:rFonts w:ascii="Times New Roman" w:hAnsi="Times New Roman"/>
          <w:szCs w:val="24"/>
        </w:rPr>
        <w:t>______</w:t>
      </w:r>
      <w:r w:rsidRPr="006D4CF4">
        <w:rPr>
          <w:rFonts w:ascii="Times New Roman" w:hAnsi="Times New Roman"/>
          <w:szCs w:val="24"/>
        </w:rPr>
        <w:t>________________________________________________________________________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w:t>
      </w:r>
      <w:r>
        <w:rPr>
          <w:rFonts w:ascii="Times New Roman" w:hAnsi="Times New Roman"/>
          <w:szCs w:val="24"/>
        </w:rPr>
        <w:t>______</w:t>
      </w:r>
      <w:r w:rsidRPr="006D4CF4">
        <w:rPr>
          <w:rFonts w:ascii="Times New Roman" w:hAnsi="Times New Roman"/>
          <w:szCs w:val="24"/>
        </w:rPr>
        <w:t>__________________________________________________________________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произведен осмотр территории восстановленного благоустройства по завершении:</w:t>
      </w:r>
    </w:p>
    <w:p w:rsidR="00655C8F" w:rsidRPr="006D4CF4" w:rsidRDefault="00655C8F" w:rsidP="004F7AED">
      <w:pPr>
        <w:spacing w:after="0"/>
        <w:jc w:val="both"/>
        <w:rPr>
          <w:rFonts w:ascii="Times New Roman" w:hAnsi="Times New Roman"/>
          <w:szCs w:val="24"/>
        </w:rPr>
      </w:pPr>
      <w:r>
        <w:rPr>
          <w:rFonts w:ascii="Times New Roman" w:hAnsi="Times New Roman"/>
          <w:szCs w:val="24"/>
        </w:rPr>
        <w:t>______</w:t>
      </w:r>
      <w:r w:rsidRPr="006D4CF4">
        <w:rPr>
          <w:rFonts w:ascii="Times New Roman" w:hAnsi="Times New Roman"/>
          <w:szCs w:val="24"/>
        </w:rPr>
        <w:t>__________________________________________________________________________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(вид завершенных работ)</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В результате осмотра установлено:</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1. Заявителем ________________________</w:t>
      </w:r>
      <w:r>
        <w:rPr>
          <w:rFonts w:ascii="Times New Roman" w:hAnsi="Times New Roman"/>
          <w:szCs w:val="24"/>
        </w:rPr>
        <w:t>________</w:t>
      </w:r>
      <w:r w:rsidRPr="006D4CF4">
        <w:rPr>
          <w:rFonts w:ascii="Times New Roman" w:hAnsi="Times New Roman"/>
          <w:szCs w:val="24"/>
        </w:rPr>
        <w:t>____________________________________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____________________________________________</w:t>
      </w:r>
      <w:r>
        <w:rPr>
          <w:rFonts w:ascii="Times New Roman" w:hAnsi="Times New Roman"/>
          <w:szCs w:val="24"/>
        </w:rPr>
        <w:t>______</w:t>
      </w:r>
      <w:r w:rsidRPr="006D4CF4">
        <w:rPr>
          <w:rFonts w:ascii="Times New Roman" w:hAnsi="Times New Roman"/>
          <w:szCs w:val="24"/>
        </w:rPr>
        <w:t>______________________________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предъявлены к приемке выполненные работы по благоустройству места проведения зем</w:t>
      </w:r>
      <w:r>
        <w:rPr>
          <w:rFonts w:ascii="Times New Roman" w:hAnsi="Times New Roman"/>
          <w:szCs w:val="24"/>
        </w:rPr>
        <w:t>ля</w:t>
      </w:r>
      <w:r w:rsidRPr="006D4CF4">
        <w:rPr>
          <w:rFonts w:ascii="Times New Roman" w:hAnsi="Times New Roman"/>
          <w:szCs w:val="24"/>
        </w:rPr>
        <w:t>ных работ, выполненных по адресу: _____________</w:t>
      </w:r>
      <w:r>
        <w:rPr>
          <w:rFonts w:ascii="Times New Roman" w:hAnsi="Times New Roman"/>
          <w:szCs w:val="24"/>
        </w:rPr>
        <w:t>_______</w:t>
      </w:r>
      <w:r w:rsidRPr="006D4CF4">
        <w:rPr>
          <w:rFonts w:ascii="Times New Roman" w:hAnsi="Times New Roman"/>
          <w:szCs w:val="24"/>
        </w:rPr>
        <w:t>_______________________</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2. В результате осмотра установлено:</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_________________________________________________________</w:t>
      </w:r>
      <w:r>
        <w:rPr>
          <w:rFonts w:ascii="Times New Roman" w:hAnsi="Times New Roman"/>
          <w:szCs w:val="24"/>
        </w:rPr>
        <w:t>______</w:t>
      </w:r>
      <w:r w:rsidRPr="006D4CF4">
        <w:rPr>
          <w:rFonts w:ascii="Times New Roman" w:hAnsi="Times New Roman"/>
          <w:szCs w:val="24"/>
        </w:rPr>
        <w:t>_________________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(указать качество работ по благоустройству места до проведения земельных работ)</w:t>
      </w:r>
    </w:p>
    <w:p w:rsidR="00655C8F" w:rsidRPr="006D4CF4" w:rsidRDefault="00655C8F" w:rsidP="004F7AED">
      <w:pPr>
        <w:spacing w:after="0"/>
        <w:jc w:val="both"/>
        <w:rPr>
          <w:rFonts w:ascii="Times New Roman" w:hAnsi="Times New Roman"/>
          <w:szCs w:val="24"/>
        </w:rPr>
      </w:pPr>
    </w:p>
    <w:p w:rsidR="00655C8F" w:rsidRPr="006D4CF4" w:rsidRDefault="00655C8F" w:rsidP="008B3B93">
      <w:pPr>
        <w:spacing w:after="0"/>
        <w:rPr>
          <w:rFonts w:ascii="Times New Roman" w:hAnsi="Times New Roman"/>
          <w:szCs w:val="24"/>
        </w:rPr>
      </w:pPr>
      <w:r w:rsidRPr="006D4CF4">
        <w:rPr>
          <w:rFonts w:ascii="Times New Roman" w:hAnsi="Times New Roman"/>
          <w:szCs w:val="24"/>
        </w:rPr>
        <w:t>3. Работы по благоустройству места проведения зем</w:t>
      </w:r>
      <w:r>
        <w:rPr>
          <w:rFonts w:ascii="Times New Roman" w:hAnsi="Times New Roman"/>
          <w:szCs w:val="24"/>
        </w:rPr>
        <w:t>ля</w:t>
      </w:r>
      <w:r w:rsidRPr="006D4CF4">
        <w:rPr>
          <w:rFonts w:ascii="Times New Roman" w:hAnsi="Times New Roman"/>
          <w:szCs w:val="24"/>
        </w:rPr>
        <w:t>ных работ выполнены в соответствии</w:t>
      </w:r>
      <w:r>
        <w:rPr>
          <w:rFonts w:ascii="Times New Roman" w:hAnsi="Times New Roman"/>
          <w:szCs w:val="24"/>
        </w:rPr>
        <w:t xml:space="preserve"> с </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 xml:space="preserve">разрешением </w:t>
      </w:r>
      <w:r>
        <w:rPr>
          <w:rFonts w:ascii="Times New Roman" w:hAnsi="Times New Roman"/>
          <w:szCs w:val="24"/>
        </w:rPr>
        <w:t>на осуществление</w:t>
      </w:r>
      <w:r w:rsidRPr="006D4CF4">
        <w:rPr>
          <w:rFonts w:ascii="Times New Roman" w:hAnsi="Times New Roman"/>
          <w:szCs w:val="24"/>
        </w:rPr>
        <w:t xml:space="preserve"> зем</w:t>
      </w:r>
      <w:r>
        <w:rPr>
          <w:rFonts w:ascii="Times New Roman" w:hAnsi="Times New Roman"/>
          <w:szCs w:val="24"/>
        </w:rPr>
        <w:t>ля</w:t>
      </w:r>
      <w:r w:rsidRPr="006D4CF4">
        <w:rPr>
          <w:rFonts w:ascii="Times New Roman" w:hAnsi="Times New Roman"/>
          <w:szCs w:val="24"/>
        </w:rPr>
        <w:t>ных работ N ____</w:t>
      </w:r>
      <w:r>
        <w:rPr>
          <w:rFonts w:ascii="Times New Roman" w:hAnsi="Times New Roman"/>
          <w:szCs w:val="24"/>
        </w:rPr>
        <w:t>_</w:t>
      </w:r>
      <w:r w:rsidRPr="006D4CF4">
        <w:rPr>
          <w:rFonts w:ascii="Times New Roman" w:hAnsi="Times New Roman"/>
          <w:szCs w:val="24"/>
        </w:rPr>
        <w:t>_</w:t>
      </w:r>
      <w:r>
        <w:rPr>
          <w:rFonts w:ascii="Times New Roman" w:hAnsi="Times New Roman"/>
          <w:szCs w:val="24"/>
        </w:rPr>
        <w:t>____</w:t>
      </w:r>
      <w:r w:rsidRPr="006D4CF4">
        <w:rPr>
          <w:rFonts w:ascii="Times New Roman" w:hAnsi="Times New Roman"/>
          <w:szCs w:val="24"/>
        </w:rPr>
        <w:t>__ от _______</w:t>
      </w:r>
      <w:r>
        <w:rPr>
          <w:rFonts w:ascii="Times New Roman" w:hAnsi="Times New Roman"/>
          <w:szCs w:val="24"/>
        </w:rPr>
        <w:t>__________</w:t>
      </w:r>
      <w:r w:rsidRPr="006D4CF4">
        <w:rPr>
          <w:rFonts w:ascii="Times New Roman" w:hAnsi="Times New Roman"/>
          <w:szCs w:val="24"/>
        </w:rPr>
        <w:t>_</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4. Работы по благоустройству места проведения земельных работ выполнены в сроки:</w:t>
      </w:r>
      <w:r>
        <w:rPr>
          <w:rFonts w:ascii="Times New Roman" w:hAnsi="Times New Roman"/>
          <w:szCs w:val="24"/>
        </w:rPr>
        <w:t xml:space="preserve"> </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с ______________________________ 20__ г. по _______________________ 20__ г.</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5.</w:t>
      </w:r>
      <w:r>
        <w:rPr>
          <w:rFonts w:ascii="Times New Roman" w:hAnsi="Times New Roman"/>
          <w:szCs w:val="24"/>
        </w:rPr>
        <w:t xml:space="preserve"> </w:t>
      </w:r>
      <w:r w:rsidRPr="006D4CF4">
        <w:rPr>
          <w:rFonts w:ascii="Times New Roman" w:hAnsi="Times New Roman"/>
          <w:szCs w:val="24"/>
        </w:rPr>
        <w:t>Работы по благоустройству места проведения зем</w:t>
      </w:r>
      <w:r>
        <w:rPr>
          <w:rFonts w:ascii="Times New Roman" w:hAnsi="Times New Roman"/>
          <w:szCs w:val="24"/>
        </w:rPr>
        <w:t>ля</w:t>
      </w:r>
      <w:r w:rsidRPr="006D4CF4">
        <w:rPr>
          <w:rFonts w:ascii="Times New Roman" w:hAnsi="Times New Roman"/>
          <w:szCs w:val="24"/>
        </w:rPr>
        <w:t>ных работ</w:t>
      </w:r>
      <w:r>
        <w:rPr>
          <w:rFonts w:ascii="Times New Roman" w:hAnsi="Times New Roman"/>
          <w:szCs w:val="24"/>
        </w:rPr>
        <w:t xml:space="preserve"> ________</w:t>
      </w:r>
      <w:r w:rsidRPr="006D4CF4">
        <w:rPr>
          <w:rFonts w:ascii="Times New Roman" w:hAnsi="Times New Roman"/>
          <w:szCs w:val="24"/>
        </w:rPr>
        <w:t>______________________________________________________________</w:t>
      </w:r>
      <w:r>
        <w:rPr>
          <w:rFonts w:ascii="Times New Roman" w:hAnsi="Times New Roman"/>
          <w:szCs w:val="24"/>
        </w:rPr>
        <w:t>_____</w:t>
      </w:r>
      <w:r w:rsidRPr="006D4CF4">
        <w:rPr>
          <w:rFonts w:ascii="Times New Roman" w:hAnsi="Times New Roman"/>
          <w:szCs w:val="24"/>
        </w:rPr>
        <w:t>__________</w:t>
      </w:r>
    </w:p>
    <w:p w:rsidR="00655C8F" w:rsidRDefault="00655C8F" w:rsidP="008B3B93">
      <w:pPr>
        <w:spacing w:after="0"/>
        <w:jc w:val="center"/>
        <w:rPr>
          <w:rFonts w:ascii="Times New Roman" w:hAnsi="Times New Roman"/>
          <w:sz w:val="18"/>
          <w:szCs w:val="18"/>
        </w:rPr>
      </w:pPr>
      <w:r w:rsidRPr="006D4CF4">
        <w:rPr>
          <w:rFonts w:ascii="Times New Roman" w:hAnsi="Times New Roman"/>
          <w:sz w:val="18"/>
          <w:szCs w:val="18"/>
        </w:rPr>
        <w:t xml:space="preserve">(указать соответствует / не соответствуют требованиям, установленным в </w:t>
      </w:r>
      <w:r>
        <w:rPr>
          <w:rFonts w:ascii="Times New Roman" w:hAnsi="Times New Roman"/>
          <w:sz w:val="18"/>
          <w:szCs w:val="18"/>
        </w:rPr>
        <w:t>разрешении на осуществление</w:t>
      </w:r>
      <w:r w:rsidRPr="006D4CF4">
        <w:rPr>
          <w:rFonts w:ascii="Times New Roman" w:hAnsi="Times New Roman"/>
          <w:sz w:val="18"/>
          <w:szCs w:val="18"/>
        </w:rPr>
        <w:t xml:space="preserve"> земляных работ)</w:t>
      </w:r>
    </w:p>
    <w:p w:rsidR="00655C8F" w:rsidRPr="008B3B93" w:rsidRDefault="00655C8F" w:rsidP="008B3B93">
      <w:pPr>
        <w:spacing w:after="0"/>
        <w:jc w:val="center"/>
        <w:rPr>
          <w:rFonts w:ascii="Times New Roman" w:hAnsi="Times New Roman"/>
          <w:sz w:val="18"/>
          <w:szCs w:val="18"/>
        </w:rPr>
      </w:pPr>
    </w:p>
    <w:p w:rsidR="00655C8F" w:rsidRPr="006D4CF4" w:rsidRDefault="00655C8F" w:rsidP="004F7AED">
      <w:pPr>
        <w:spacing w:after="0"/>
        <w:jc w:val="center"/>
        <w:rPr>
          <w:rFonts w:ascii="Times New Roman" w:hAnsi="Times New Roman"/>
          <w:szCs w:val="24"/>
        </w:rPr>
      </w:pPr>
      <w:r w:rsidRPr="006D4CF4">
        <w:rPr>
          <w:rFonts w:ascii="Times New Roman" w:hAnsi="Times New Roman"/>
          <w:szCs w:val="24"/>
        </w:rPr>
        <w:t>РЕШЕНИЕ:</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(подчеркнуть нужное)</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1.</w:t>
      </w:r>
      <w:r>
        <w:rPr>
          <w:rFonts w:ascii="Times New Roman" w:hAnsi="Times New Roman"/>
          <w:szCs w:val="24"/>
        </w:rPr>
        <w:t xml:space="preserve"> </w:t>
      </w:r>
      <w:r w:rsidRPr="006D4CF4">
        <w:rPr>
          <w:rFonts w:ascii="Times New Roman" w:hAnsi="Times New Roman"/>
          <w:szCs w:val="24"/>
        </w:rPr>
        <w:t xml:space="preserve">Работы по благоустройству места </w:t>
      </w:r>
      <w:r>
        <w:rPr>
          <w:rFonts w:ascii="Times New Roman" w:hAnsi="Times New Roman"/>
          <w:szCs w:val="24"/>
        </w:rPr>
        <w:t>осуществления</w:t>
      </w:r>
      <w:r w:rsidRPr="006D4CF4">
        <w:rPr>
          <w:rFonts w:ascii="Times New Roman" w:hAnsi="Times New Roman"/>
          <w:szCs w:val="24"/>
        </w:rPr>
        <w:t xml:space="preserve"> зем</w:t>
      </w:r>
      <w:r>
        <w:rPr>
          <w:rFonts w:ascii="Times New Roman" w:hAnsi="Times New Roman"/>
          <w:szCs w:val="24"/>
        </w:rPr>
        <w:t>ля</w:t>
      </w:r>
      <w:r w:rsidRPr="006D4CF4">
        <w:rPr>
          <w:rFonts w:ascii="Times New Roman" w:hAnsi="Times New Roman"/>
          <w:szCs w:val="24"/>
        </w:rPr>
        <w:t>ных работ завершены.</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2.</w:t>
      </w:r>
      <w:r>
        <w:rPr>
          <w:rFonts w:ascii="Times New Roman" w:hAnsi="Times New Roman"/>
          <w:szCs w:val="24"/>
        </w:rPr>
        <w:t xml:space="preserve"> </w:t>
      </w:r>
      <w:r w:rsidRPr="006D4CF4">
        <w:rPr>
          <w:rFonts w:ascii="Times New Roman" w:hAnsi="Times New Roman"/>
          <w:szCs w:val="24"/>
        </w:rPr>
        <w:t xml:space="preserve">Работы по благоустройству места </w:t>
      </w:r>
      <w:r>
        <w:rPr>
          <w:rFonts w:ascii="Times New Roman" w:hAnsi="Times New Roman"/>
          <w:szCs w:val="24"/>
        </w:rPr>
        <w:t>осуществления</w:t>
      </w:r>
      <w:r w:rsidRPr="006D4CF4">
        <w:rPr>
          <w:rFonts w:ascii="Times New Roman" w:hAnsi="Times New Roman"/>
          <w:szCs w:val="24"/>
        </w:rPr>
        <w:t xml:space="preserve"> земляных работ соответствуют требованиям, установленным в </w:t>
      </w:r>
      <w:r>
        <w:rPr>
          <w:rFonts w:ascii="Times New Roman" w:hAnsi="Times New Roman"/>
          <w:szCs w:val="24"/>
        </w:rPr>
        <w:t>разрешении на осуществление земляных работ</w:t>
      </w:r>
      <w:r w:rsidRPr="006D4CF4">
        <w:rPr>
          <w:rFonts w:ascii="Times New Roman" w:hAnsi="Times New Roman"/>
          <w:szCs w:val="24"/>
        </w:rPr>
        <w:t>.</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3.</w:t>
      </w:r>
      <w:r>
        <w:rPr>
          <w:rFonts w:ascii="Times New Roman" w:hAnsi="Times New Roman"/>
          <w:szCs w:val="24"/>
        </w:rPr>
        <w:t xml:space="preserve"> </w:t>
      </w:r>
      <w:r w:rsidRPr="006D4CF4">
        <w:rPr>
          <w:rFonts w:ascii="Times New Roman" w:hAnsi="Times New Roman"/>
          <w:szCs w:val="24"/>
        </w:rPr>
        <w:t xml:space="preserve">Отказать в приемке работы по благоустройству места </w:t>
      </w:r>
      <w:r>
        <w:rPr>
          <w:rFonts w:ascii="Times New Roman" w:hAnsi="Times New Roman"/>
          <w:szCs w:val="24"/>
        </w:rPr>
        <w:t>осуществления</w:t>
      </w:r>
      <w:r w:rsidRPr="006D4CF4">
        <w:rPr>
          <w:rFonts w:ascii="Times New Roman" w:hAnsi="Times New Roman"/>
          <w:szCs w:val="24"/>
        </w:rPr>
        <w:t xml:space="preserve"> зем</w:t>
      </w:r>
      <w:r>
        <w:rPr>
          <w:rFonts w:ascii="Times New Roman" w:hAnsi="Times New Roman"/>
          <w:szCs w:val="24"/>
        </w:rPr>
        <w:t>ля</w:t>
      </w:r>
      <w:r w:rsidRPr="006D4CF4">
        <w:rPr>
          <w:rFonts w:ascii="Times New Roman" w:hAnsi="Times New Roman"/>
          <w:szCs w:val="24"/>
        </w:rPr>
        <w:t>ных работ по адресу: ________________________________________</w:t>
      </w:r>
      <w:r>
        <w:rPr>
          <w:rFonts w:ascii="Times New Roman" w:hAnsi="Times New Roman"/>
          <w:szCs w:val="24"/>
        </w:rPr>
        <w:t>____________</w:t>
      </w:r>
      <w:r w:rsidRPr="006D4CF4">
        <w:rPr>
          <w:rFonts w:ascii="Times New Roman" w:hAnsi="Times New Roman"/>
          <w:szCs w:val="24"/>
        </w:rPr>
        <w:t>________________</w:t>
      </w:r>
      <w:r>
        <w:rPr>
          <w:rFonts w:ascii="Times New Roman" w:hAnsi="Times New Roman"/>
          <w:szCs w:val="24"/>
        </w:rPr>
        <w:t>________________</w:t>
      </w:r>
      <w:r w:rsidRPr="006D4CF4">
        <w:rPr>
          <w:rFonts w:ascii="Times New Roman" w:hAnsi="Times New Roman"/>
          <w:szCs w:val="24"/>
        </w:rPr>
        <w:t>_</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 xml:space="preserve">в связи с несоответствием выполненных работ требованиям, установленным Правилами благоустройства территории </w:t>
      </w:r>
      <w:r>
        <w:rPr>
          <w:rFonts w:ascii="Times New Roman" w:hAnsi="Times New Roman"/>
          <w:szCs w:val="24"/>
        </w:rPr>
        <w:t>Дивеевского муниципального округа</w:t>
      </w:r>
      <w:r w:rsidRPr="006D4CF4">
        <w:rPr>
          <w:rFonts w:ascii="Times New Roman" w:hAnsi="Times New Roman"/>
          <w:szCs w:val="24"/>
        </w:rPr>
        <w:t xml:space="preserve"> Нижегородской области, и иными нормативными правовыми актами на </w:t>
      </w:r>
      <w:r>
        <w:rPr>
          <w:rFonts w:ascii="Times New Roman" w:hAnsi="Times New Roman"/>
          <w:szCs w:val="24"/>
        </w:rPr>
        <w:t>осуществление</w:t>
      </w:r>
      <w:r w:rsidRPr="006D4CF4">
        <w:rPr>
          <w:rFonts w:ascii="Times New Roman" w:hAnsi="Times New Roman"/>
          <w:szCs w:val="24"/>
        </w:rPr>
        <w:t xml:space="preserve"> земельных работ.</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4.</w:t>
      </w:r>
      <w:r>
        <w:rPr>
          <w:rFonts w:ascii="Times New Roman" w:hAnsi="Times New Roman"/>
          <w:szCs w:val="24"/>
        </w:rPr>
        <w:t xml:space="preserve"> </w:t>
      </w:r>
      <w:r w:rsidRPr="006D4CF4">
        <w:rPr>
          <w:rFonts w:ascii="Times New Roman" w:hAnsi="Times New Roman"/>
          <w:szCs w:val="24"/>
        </w:rPr>
        <w:t xml:space="preserve">Установить новый срок окончания работ по благоустройству места </w:t>
      </w:r>
      <w:r>
        <w:rPr>
          <w:rFonts w:ascii="Times New Roman" w:hAnsi="Times New Roman"/>
          <w:szCs w:val="24"/>
        </w:rPr>
        <w:t>осуществления</w:t>
      </w:r>
      <w:r w:rsidRPr="006D4CF4">
        <w:rPr>
          <w:rFonts w:ascii="Times New Roman" w:hAnsi="Times New Roman"/>
          <w:szCs w:val="24"/>
        </w:rPr>
        <w:t xml:space="preserve"> земельных</w:t>
      </w:r>
      <w:r>
        <w:rPr>
          <w:rFonts w:ascii="Times New Roman" w:hAnsi="Times New Roman"/>
          <w:szCs w:val="24"/>
        </w:rPr>
        <w:t xml:space="preserve"> </w:t>
      </w:r>
      <w:r w:rsidRPr="006D4CF4">
        <w:rPr>
          <w:rFonts w:ascii="Times New Roman" w:hAnsi="Times New Roman"/>
          <w:szCs w:val="24"/>
        </w:rPr>
        <w:t>работ:</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с ____________________________ 20__ г. по _________________________ 20__ г.</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Председатель комиссии: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w:t>
      </w:r>
      <w:r>
        <w:rPr>
          <w:rFonts w:ascii="Times New Roman" w:hAnsi="Times New Roman"/>
          <w:szCs w:val="24"/>
        </w:rPr>
        <w:t xml:space="preserve"> </w:t>
      </w:r>
      <w:r w:rsidRPr="006D4CF4">
        <w:rPr>
          <w:rFonts w:ascii="Times New Roman" w:hAnsi="Times New Roman"/>
          <w:szCs w:val="24"/>
        </w:rPr>
        <w:t>___________ _</w:t>
      </w:r>
      <w:r>
        <w:rPr>
          <w:rFonts w:ascii="Times New Roman" w:hAnsi="Times New Roman"/>
          <w:szCs w:val="24"/>
        </w:rPr>
        <w:t>_______</w:t>
      </w:r>
      <w:r w:rsidRPr="006D4CF4">
        <w:rPr>
          <w:rFonts w:ascii="Times New Roman" w:hAnsi="Times New Roman"/>
          <w:szCs w:val="24"/>
        </w:rPr>
        <w:t>______________________</w:t>
      </w:r>
    </w:p>
    <w:p w:rsidR="00655C8F" w:rsidRPr="006D4CF4" w:rsidRDefault="00655C8F" w:rsidP="004F7AED">
      <w:pPr>
        <w:spacing w:after="0"/>
        <w:ind w:firstLine="708"/>
        <w:jc w:val="both"/>
        <w:rPr>
          <w:rFonts w:ascii="Times New Roman" w:hAnsi="Times New Roman"/>
          <w:sz w:val="20"/>
        </w:rPr>
      </w:pPr>
      <w:r w:rsidRPr="006D4CF4">
        <w:rPr>
          <w:rFonts w:ascii="Times New Roman" w:hAnsi="Times New Roman"/>
          <w:sz w:val="20"/>
        </w:rPr>
        <w:t xml:space="preserve">(должность) </w:t>
      </w:r>
      <w:r w:rsidRPr="006D4CF4">
        <w:rPr>
          <w:rFonts w:ascii="Times New Roman" w:hAnsi="Times New Roman"/>
          <w:sz w:val="20"/>
        </w:rPr>
        <w:tab/>
      </w:r>
      <w:r w:rsidRPr="006D4CF4">
        <w:rPr>
          <w:rFonts w:ascii="Times New Roman" w:hAnsi="Times New Roman"/>
          <w:sz w:val="20"/>
        </w:rPr>
        <w:tab/>
      </w:r>
      <w:r w:rsidRPr="006D4CF4">
        <w:rPr>
          <w:rFonts w:ascii="Times New Roman" w:hAnsi="Times New Roman"/>
          <w:sz w:val="20"/>
        </w:rPr>
        <w:tab/>
      </w:r>
      <w:r>
        <w:rPr>
          <w:rFonts w:ascii="Times New Roman" w:hAnsi="Times New Roman"/>
          <w:sz w:val="20"/>
        </w:rPr>
        <w:tab/>
      </w:r>
      <w:r>
        <w:rPr>
          <w:rFonts w:ascii="Times New Roman" w:hAnsi="Times New Roman"/>
          <w:sz w:val="20"/>
        </w:rPr>
        <w:tab/>
      </w:r>
      <w:r w:rsidRPr="006D4CF4">
        <w:rPr>
          <w:rFonts w:ascii="Times New Roman" w:hAnsi="Times New Roman"/>
          <w:sz w:val="20"/>
        </w:rPr>
        <w:t>(подпись)</w:t>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Секретарь комиссии: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________________________________________ _________ ______________________</w:t>
      </w:r>
      <w:r>
        <w:rPr>
          <w:rFonts w:ascii="Times New Roman" w:hAnsi="Times New Roman"/>
          <w:szCs w:val="24"/>
        </w:rPr>
        <w:t>_______</w:t>
      </w:r>
      <w:r w:rsidRPr="006D4CF4">
        <w:rPr>
          <w:rFonts w:ascii="Times New Roman" w:hAnsi="Times New Roman"/>
          <w:szCs w:val="24"/>
        </w:rPr>
        <w:t>_</w:t>
      </w:r>
    </w:p>
    <w:p w:rsidR="00655C8F" w:rsidRPr="006D4CF4" w:rsidRDefault="00655C8F" w:rsidP="004F7AED">
      <w:pPr>
        <w:spacing w:after="0"/>
        <w:ind w:firstLine="708"/>
        <w:jc w:val="both"/>
        <w:rPr>
          <w:rFonts w:ascii="Times New Roman" w:hAnsi="Times New Roman"/>
          <w:sz w:val="20"/>
        </w:rPr>
      </w:pPr>
      <w:r w:rsidRPr="006D4CF4">
        <w:rPr>
          <w:rFonts w:ascii="Times New Roman" w:hAnsi="Times New Roman"/>
          <w:sz w:val="20"/>
        </w:rPr>
        <w:t>(должность)</w:t>
      </w:r>
      <w:r>
        <w:rPr>
          <w:rFonts w:ascii="Times New Roman" w:hAnsi="Times New Roman"/>
          <w:sz w:val="20"/>
        </w:rPr>
        <w:tab/>
      </w:r>
      <w:r>
        <w:rPr>
          <w:rFonts w:ascii="Times New Roman" w:hAnsi="Times New Roman"/>
          <w:sz w:val="20"/>
        </w:rPr>
        <w:tab/>
      </w:r>
      <w:r>
        <w:rPr>
          <w:rFonts w:ascii="Times New Roman" w:hAnsi="Times New Roman"/>
          <w:sz w:val="20"/>
        </w:rPr>
        <w:tab/>
      </w:r>
      <w:r w:rsidRPr="006D4CF4">
        <w:rPr>
          <w:rFonts w:ascii="Times New Roman" w:hAnsi="Times New Roman"/>
          <w:sz w:val="20"/>
        </w:rPr>
        <w:t xml:space="preserve"> </w:t>
      </w:r>
      <w:r w:rsidRPr="006D4CF4">
        <w:rPr>
          <w:rFonts w:ascii="Times New Roman" w:hAnsi="Times New Roman"/>
          <w:sz w:val="20"/>
        </w:rPr>
        <w:tab/>
      </w:r>
      <w:r w:rsidRPr="006D4CF4">
        <w:rPr>
          <w:rFonts w:ascii="Times New Roman" w:hAnsi="Times New Roman"/>
          <w:sz w:val="20"/>
        </w:rPr>
        <w:tab/>
        <w:t xml:space="preserve"> (подпись)</w:t>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Члены комиссии: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w:t>
      </w:r>
      <w:r>
        <w:rPr>
          <w:rFonts w:ascii="Times New Roman" w:hAnsi="Times New Roman"/>
          <w:szCs w:val="24"/>
        </w:rPr>
        <w:t>_______</w:t>
      </w:r>
      <w:r w:rsidRPr="006D4CF4">
        <w:rPr>
          <w:rFonts w:ascii="Times New Roman" w:hAnsi="Times New Roman"/>
          <w:szCs w:val="24"/>
        </w:rPr>
        <w:t>_______________________</w:t>
      </w:r>
      <w:r>
        <w:rPr>
          <w:rFonts w:ascii="Times New Roman" w:hAnsi="Times New Roman"/>
          <w:szCs w:val="24"/>
        </w:rPr>
        <w:t xml:space="preserve"> </w:t>
      </w:r>
      <w:r w:rsidRPr="006D4CF4">
        <w:rPr>
          <w:rFonts w:ascii="Times New Roman" w:hAnsi="Times New Roman"/>
          <w:szCs w:val="24"/>
        </w:rPr>
        <w:t>__________</w:t>
      </w:r>
      <w:r>
        <w:rPr>
          <w:rFonts w:ascii="Times New Roman" w:hAnsi="Times New Roman"/>
          <w:szCs w:val="24"/>
        </w:rPr>
        <w:t xml:space="preserve"> _</w:t>
      </w:r>
      <w:r w:rsidRPr="006D4CF4">
        <w:rPr>
          <w:rFonts w:ascii="Times New Roman" w:hAnsi="Times New Roman"/>
          <w:szCs w:val="24"/>
        </w:rPr>
        <w:t>_______________________</w:t>
      </w:r>
      <w:r>
        <w:rPr>
          <w:rFonts w:ascii="Times New Roman" w:hAnsi="Times New Roman"/>
          <w:szCs w:val="24"/>
        </w:rPr>
        <w:t>____</w:t>
      </w:r>
      <w:r w:rsidRPr="006D4CF4">
        <w:rPr>
          <w:rFonts w:ascii="Times New Roman" w:hAnsi="Times New Roman"/>
          <w:szCs w:val="24"/>
        </w:rPr>
        <w:t>_</w:t>
      </w:r>
    </w:p>
    <w:p w:rsidR="00655C8F" w:rsidRPr="006D4CF4" w:rsidRDefault="00655C8F" w:rsidP="004F7AED">
      <w:pPr>
        <w:spacing w:after="0"/>
        <w:ind w:firstLine="708"/>
        <w:jc w:val="both"/>
        <w:rPr>
          <w:rFonts w:ascii="Times New Roman" w:hAnsi="Times New Roman"/>
          <w:sz w:val="20"/>
        </w:rPr>
      </w:pPr>
      <w:r w:rsidRPr="006D4CF4">
        <w:rPr>
          <w:rFonts w:ascii="Times New Roman" w:hAnsi="Times New Roman"/>
          <w:sz w:val="20"/>
        </w:rPr>
        <w:t xml:space="preserve">(должность) </w:t>
      </w:r>
      <w:r w:rsidRPr="006D4CF4">
        <w:rPr>
          <w:rFonts w:ascii="Times New Roman" w:hAnsi="Times New Roman"/>
          <w:sz w:val="20"/>
        </w:rPr>
        <w:tab/>
      </w:r>
      <w:r>
        <w:rPr>
          <w:rFonts w:ascii="Times New Roman" w:hAnsi="Times New Roman"/>
          <w:sz w:val="20"/>
        </w:rPr>
        <w:tab/>
      </w:r>
      <w:r>
        <w:rPr>
          <w:rFonts w:ascii="Times New Roman" w:hAnsi="Times New Roman"/>
          <w:sz w:val="20"/>
        </w:rPr>
        <w:tab/>
      </w:r>
      <w:r w:rsidRPr="006D4CF4">
        <w:rPr>
          <w:rFonts w:ascii="Times New Roman" w:hAnsi="Times New Roman"/>
          <w:sz w:val="20"/>
        </w:rPr>
        <w:tab/>
      </w:r>
      <w:r w:rsidRPr="006D4CF4">
        <w:rPr>
          <w:rFonts w:ascii="Times New Roman" w:hAnsi="Times New Roman"/>
          <w:sz w:val="20"/>
        </w:rPr>
        <w:tab/>
        <w:t xml:space="preserve"> (подпись)</w:t>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________________________________________ _________ ________________________</w:t>
      </w:r>
    </w:p>
    <w:p w:rsidR="00655C8F" w:rsidRPr="006D4CF4" w:rsidRDefault="00655C8F" w:rsidP="004F7AED">
      <w:pPr>
        <w:spacing w:after="0"/>
        <w:ind w:firstLine="708"/>
        <w:jc w:val="both"/>
        <w:rPr>
          <w:rFonts w:ascii="Times New Roman" w:hAnsi="Times New Roman"/>
          <w:sz w:val="20"/>
        </w:rPr>
      </w:pPr>
      <w:r w:rsidRPr="006D4CF4">
        <w:rPr>
          <w:rFonts w:ascii="Times New Roman" w:hAnsi="Times New Roman"/>
          <w:sz w:val="20"/>
        </w:rPr>
        <w:t xml:space="preserve">(должность) </w:t>
      </w:r>
      <w:r w:rsidRPr="006D4CF4">
        <w:rPr>
          <w:rFonts w:ascii="Times New Roman" w:hAnsi="Times New Roman"/>
          <w:sz w:val="20"/>
        </w:rPr>
        <w:tab/>
      </w:r>
      <w:r w:rsidRPr="006D4CF4">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sidRPr="006D4CF4">
        <w:rPr>
          <w:rFonts w:ascii="Times New Roman" w:hAnsi="Times New Roman"/>
          <w:sz w:val="20"/>
        </w:rPr>
        <w:t>(подпись)</w:t>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________________________________________ _________ ________________________</w:t>
      </w:r>
    </w:p>
    <w:p w:rsidR="00655C8F" w:rsidRPr="006D4CF4" w:rsidRDefault="00655C8F" w:rsidP="004F7AED">
      <w:pPr>
        <w:spacing w:after="0"/>
        <w:ind w:firstLine="708"/>
        <w:jc w:val="both"/>
        <w:rPr>
          <w:rFonts w:ascii="Times New Roman" w:hAnsi="Times New Roman"/>
          <w:sz w:val="20"/>
        </w:rPr>
      </w:pPr>
      <w:r w:rsidRPr="006D4CF4">
        <w:rPr>
          <w:rFonts w:ascii="Times New Roman" w:hAnsi="Times New Roman"/>
          <w:sz w:val="20"/>
        </w:rPr>
        <w:t>(должность)</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sidRPr="006D4CF4">
        <w:rPr>
          <w:rFonts w:ascii="Times New Roman" w:hAnsi="Times New Roman"/>
          <w:sz w:val="20"/>
        </w:rPr>
        <w:t>(подпись)</w:t>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Подписи лиц, участвующих при проведении осмотра:</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w:t>
      </w:r>
      <w:r>
        <w:rPr>
          <w:rFonts w:ascii="Times New Roman" w:hAnsi="Times New Roman"/>
          <w:szCs w:val="24"/>
        </w:rPr>
        <w:t xml:space="preserve"> </w:t>
      </w:r>
      <w:r w:rsidRPr="006D4CF4">
        <w:rPr>
          <w:rFonts w:ascii="Times New Roman" w:hAnsi="Times New Roman"/>
          <w:szCs w:val="24"/>
        </w:rPr>
        <w:t>___________________</w:t>
      </w:r>
      <w:r>
        <w:rPr>
          <w:rFonts w:ascii="Times New Roman" w:hAnsi="Times New Roman"/>
          <w:szCs w:val="24"/>
        </w:rPr>
        <w:t>______________</w:t>
      </w:r>
      <w:r w:rsidRPr="006D4CF4">
        <w:rPr>
          <w:rFonts w:ascii="Times New Roman" w:hAnsi="Times New Roman"/>
          <w:szCs w:val="24"/>
        </w:rPr>
        <w:t>__</w:t>
      </w:r>
    </w:p>
    <w:p w:rsidR="00655C8F" w:rsidRPr="006D4CF4" w:rsidRDefault="00655C8F" w:rsidP="004F7AED">
      <w:pPr>
        <w:spacing w:after="0"/>
        <w:jc w:val="both"/>
        <w:rPr>
          <w:rFonts w:ascii="Times New Roman" w:hAnsi="Times New Roman"/>
          <w:sz w:val="20"/>
        </w:rPr>
      </w:pPr>
      <w:r w:rsidRPr="006D4CF4">
        <w:rPr>
          <w:rFonts w:ascii="Times New Roman" w:hAnsi="Times New Roman"/>
          <w:sz w:val="20"/>
        </w:rPr>
        <w:t>(подпись)</w:t>
      </w:r>
      <w:r>
        <w:rPr>
          <w:rFonts w:ascii="Times New Roman" w:hAnsi="Times New Roman"/>
          <w:sz w:val="20"/>
        </w:rPr>
        <w:tab/>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w:t>
      </w:r>
      <w:r>
        <w:rPr>
          <w:rFonts w:ascii="Times New Roman" w:hAnsi="Times New Roman"/>
          <w:szCs w:val="24"/>
        </w:rPr>
        <w:t xml:space="preserve"> </w:t>
      </w:r>
      <w:r w:rsidRPr="006D4CF4">
        <w:rPr>
          <w:rFonts w:ascii="Times New Roman" w:hAnsi="Times New Roman"/>
          <w:szCs w:val="24"/>
        </w:rPr>
        <w:t>____________________</w:t>
      </w:r>
      <w:r>
        <w:rPr>
          <w:rFonts w:ascii="Times New Roman" w:hAnsi="Times New Roman"/>
          <w:szCs w:val="24"/>
        </w:rPr>
        <w:t>_______________</w:t>
      </w:r>
    </w:p>
    <w:p w:rsidR="00655C8F" w:rsidRPr="006D4CF4" w:rsidRDefault="00655C8F" w:rsidP="004F7AED">
      <w:pPr>
        <w:spacing w:after="0"/>
        <w:jc w:val="both"/>
        <w:rPr>
          <w:rFonts w:ascii="Times New Roman" w:hAnsi="Times New Roman"/>
          <w:sz w:val="20"/>
        </w:rPr>
      </w:pPr>
      <w:r w:rsidRPr="006D4CF4">
        <w:rPr>
          <w:rFonts w:ascii="Times New Roman" w:hAnsi="Times New Roman"/>
          <w:sz w:val="20"/>
        </w:rPr>
        <w:t>(подпись)</w:t>
      </w:r>
      <w:r>
        <w:rPr>
          <w:rFonts w:ascii="Times New Roman" w:hAnsi="Times New Roman"/>
          <w:sz w:val="20"/>
        </w:rPr>
        <w:tab/>
      </w:r>
      <w:r>
        <w:rPr>
          <w:rFonts w:ascii="Times New Roman" w:hAnsi="Times New Roman"/>
          <w:sz w:val="20"/>
        </w:rPr>
        <w:tab/>
      </w:r>
      <w:r w:rsidRPr="006D4CF4">
        <w:rPr>
          <w:rFonts w:ascii="Times New Roman" w:hAnsi="Times New Roman"/>
          <w:sz w:val="20"/>
        </w:rPr>
        <w:t>(расшифровка подписи)</w:t>
      </w:r>
    </w:p>
    <w:p w:rsidR="00655C8F" w:rsidRPr="006D4CF4" w:rsidRDefault="00655C8F" w:rsidP="004F7AED">
      <w:pPr>
        <w:spacing w:after="0"/>
        <w:jc w:val="both"/>
        <w:rPr>
          <w:rFonts w:ascii="Times New Roman" w:hAnsi="Times New Roman"/>
          <w:szCs w:val="24"/>
        </w:rPr>
      </w:pP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С актом проверки ознакомлен(а), копию акта получил(а):__________________________________</w:t>
      </w:r>
    </w:p>
    <w:p w:rsidR="00655C8F" w:rsidRPr="006D4CF4" w:rsidRDefault="00655C8F" w:rsidP="004F7AED">
      <w:pPr>
        <w:spacing w:after="0"/>
        <w:jc w:val="both"/>
        <w:rPr>
          <w:rFonts w:ascii="Times New Roman" w:hAnsi="Times New Roman"/>
          <w:szCs w:val="24"/>
        </w:rPr>
      </w:pPr>
      <w:r>
        <w:rPr>
          <w:rFonts w:ascii="Times New Roman" w:hAnsi="Times New Roman"/>
          <w:szCs w:val="24"/>
        </w:rPr>
        <w:t>______</w:t>
      </w:r>
      <w:r w:rsidRPr="006D4CF4">
        <w:rPr>
          <w:rFonts w:ascii="Times New Roman" w:hAnsi="Times New Roman"/>
          <w:szCs w:val="24"/>
        </w:rPr>
        <w:t>__________________________________________________________________________</w:t>
      </w:r>
    </w:p>
    <w:p w:rsidR="00655C8F" w:rsidRPr="006D4CF4" w:rsidRDefault="00655C8F" w:rsidP="004F7AED">
      <w:pPr>
        <w:spacing w:after="0"/>
        <w:jc w:val="center"/>
        <w:rPr>
          <w:rFonts w:ascii="Times New Roman" w:hAnsi="Times New Roman"/>
          <w:sz w:val="20"/>
        </w:rPr>
      </w:pPr>
      <w:r w:rsidRPr="006D4CF4">
        <w:rPr>
          <w:rFonts w:ascii="Times New Roman" w:hAnsi="Times New Roman"/>
          <w:sz w:val="20"/>
        </w:rPr>
        <w:t>(фамилия, имя, отчество (последнее – при наличии), должность руководителя, иного должностного лица или</w:t>
      </w:r>
      <w:r>
        <w:rPr>
          <w:rFonts w:ascii="Times New Roman" w:hAnsi="Times New Roman"/>
          <w:sz w:val="20"/>
        </w:rPr>
        <w:t xml:space="preserve"> </w:t>
      </w:r>
      <w:r w:rsidRPr="006D4CF4">
        <w:rPr>
          <w:rFonts w:ascii="Times New Roman" w:hAnsi="Times New Roman"/>
          <w:sz w:val="20"/>
        </w:rPr>
        <w:t>уполномоченного представителя юридического лица, индивидуального предпринимателя, его уполномоченного</w:t>
      </w:r>
      <w:r>
        <w:rPr>
          <w:rFonts w:ascii="Times New Roman" w:hAnsi="Times New Roman"/>
          <w:sz w:val="20"/>
        </w:rPr>
        <w:t xml:space="preserve"> </w:t>
      </w:r>
      <w:r w:rsidRPr="006D4CF4">
        <w:rPr>
          <w:rFonts w:ascii="Times New Roman" w:hAnsi="Times New Roman"/>
          <w:sz w:val="20"/>
        </w:rPr>
        <w:t>представителя заявителя)</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 _________________ 20__ г.</w:t>
      </w:r>
    </w:p>
    <w:p w:rsidR="00655C8F" w:rsidRPr="006D4CF4" w:rsidRDefault="00655C8F" w:rsidP="004F7AED">
      <w:pPr>
        <w:spacing w:after="0"/>
        <w:jc w:val="both"/>
        <w:rPr>
          <w:rFonts w:ascii="Times New Roman" w:hAnsi="Times New Roman"/>
          <w:szCs w:val="24"/>
        </w:rPr>
      </w:pPr>
      <w:r w:rsidRPr="006D4CF4">
        <w:rPr>
          <w:rFonts w:ascii="Times New Roman" w:hAnsi="Times New Roman"/>
          <w:szCs w:val="24"/>
        </w:rPr>
        <w:t>________________________________</w:t>
      </w:r>
    </w:p>
    <w:p w:rsidR="00655C8F" w:rsidRPr="006D4CF4" w:rsidRDefault="00655C8F" w:rsidP="004F7AED">
      <w:pPr>
        <w:spacing w:after="0"/>
        <w:ind w:left="708" w:firstLine="708"/>
        <w:jc w:val="both"/>
        <w:rPr>
          <w:rFonts w:ascii="Times New Roman" w:hAnsi="Times New Roman"/>
          <w:sz w:val="20"/>
        </w:rPr>
      </w:pPr>
      <w:r w:rsidRPr="006D4CF4">
        <w:rPr>
          <w:rFonts w:ascii="Times New Roman" w:hAnsi="Times New Roman"/>
          <w:sz w:val="20"/>
        </w:rPr>
        <w:t>(подпись)</w:t>
      </w:r>
    </w:p>
    <w:sectPr w:rsidR="00655C8F" w:rsidRPr="006D4CF4" w:rsidSect="00042CAB">
      <w:footerReference w:type="default" r:id="rId19"/>
      <w:footnotePr>
        <w:pos w:val="beneathText"/>
      </w:footnotePr>
      <w:pgSz w:w="11905" w:h="16837"/>
      <w:pgMar w:top="567" w:right="851" w:bottom="28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C8F" w:rsidRDefault="00655C8F" w:rsidP="00242F29">
      <w:pPr>
        <w:spacing w:after="0" w:line="240" w:lineRule="auto"/>
      </w:pPr>
      <w:r>
        <w:separator/>
      </w:r>
    </w:p>
  </w:endnote>
  <w:endnote w:type="continuationSeparator" w:id="0">
    <w:p w:rsidR="00655C8F" w:rsidRDefault="00655C8F"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C8F" w:rsidRDefault="00655C8F"/>
  <w:p w:rsidR="00655C8F" w:rsidRDefault="00655C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C8F" w:rsidRDefault="00655C8F" w:rsidP="00242F29">
      <w:pPr>
        <w:spacing w:after="0" w:line="240" w:lineRule="auto"/>
      </w:pPr>
      <w:r>
        <w:separator/>
      </w:r>
    </w:p>
  </w:footnote>
  <w:footnote w:type="continuationSeparator" w:id="0">
    <w:p w:rsidR="00655C8F" w:rsidRDefault="00655C8F"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40"/>
        </w:tabs>
        <w:ind w:left="540" w:hanging="360"/>
      </w:pPr>
      <w:rPr>
        <w:rFonts w:ascii="Symbol" w:hAnsi="Symbol"/>
        <w:sz w:val="18"/>
      </w:rPr>
    </w:lvl>
    <w:lvl w:ilvl="1">
      <w:start w:val="1"/>
      <w:numFmt w:val="bullet"/>
      <w:lvlText w:val=""/>
      <w:lvlJc w:val="left"/>
      <w:pPr>
        <w:tabs>
          <w:tab w:val="num" w:pos="900"/>
        </w:tabs>
        <w:ind w:left="900" w:hanging="360"/>
      </w:pPr>
      <w:rPr>
        <w:rFonts w:ascii="Symbol" w:hAnsi="Symbol"/>
        <w:sz w:val="18"/>
      </w:rPr>
    </w:lvl>
    <w:lvl w:ilvl="2">
      <w:start w:val="1"/>
      <w:numFmt w:val="bullet"/>
      <w:lvlText w:val=""/>
      <w:lvlJc w:val="left"/>
      <w:pPr>
        <w:tabs>
          <w:tab w:val="num" w:pos="1260"/>
        </w:tabs>
        <w:ind w:left="1260" w:hanging="360"/>
      </w:pPr>
      <w:rPr>
        <w:rFonts w:ascii="Symbol" w:hAnsi="Symbol"/>
        <w:sz w:val="18"/>
      </w:rPr>
    </w:lvl>
    <w:lvl w:ilvl="3">
      <w:start w:val="1"/>
      <w:numFmt w:val="bullet"/>
      <w:lvlText w:val=""/>
      <w:lvlJc w:val="left"/>
      <w:pPr>
        <w:tabs>
          <w:tab w:val="num" w:pos="1620"/>
        </w:tabs>
        <w:ind w:left="1620" w:hanging="360"/>
      </w:pPr>
      <w:rPr>
        <w:rFonts w:ascii="Symbol" w:hAnsi="Symbol"/>
        <w:sz w:val="18"/>
      </w:rPr>
    </w:lvl>
    <w:lvl w:ilvl="4">
      <w:start w:val="1"/>
      <w:numFmt w:val="bullet"/>
      <w:lvlText w:val=""/>
      <w:lvlJc w:val="left"/>
      <w:pPr>
        <w:tabs>
          <w:tab w:val="num" w:pos="1980"/>
        </w:tabs>
        <w:ind w:left="1980" w:hanging="360"/>
      </w:pPr>
      <w:rPr>
        <w:rFonts w:ascii="Symbol" w:hAnsi="Symbol"/>
        <w:sz w:val="18"/>
      </w:rPr>
    </w:lvl>
    <w:lvl w:ilvl="5">
      <w:start w:val="1"/>
      <w:numFmt w:val="bullet"/>
      <w:lvlText w:val=""/>
      <w:lvlJc w:val="left"/>
      <w:pPr>
        <w:tabs>
          <w:tab w:val="num" w:pos="2340"/>
        </w:tabs>
        <w:ind w:left="2340" w:hanging="360"/>
      </w:pPr>
      <w:rPr>
        <w:rFonts w:ascii="Symbol" w:hAnsi="Symbol"/>
        <w:sz w:val="18"/>
      </w:rPr>
    </w:lvl>
    <w:lvl w:ilvl="6">
      <w:start w:val="1"/>
      <w:numFmt w:val="bullet"/>
      <w:lvlText w:val=""/>
      <w:lvlJc w:val="left"/>
      <w:pPr>
        <w:tabs>
          <w:tab w:val="num" w:pos="2700"/>
        </w:tabs>
        <w:ind w:left="2700" w:hanging="360"/>
      </w:pPr>
      <w:rPr>
        <w:rFonts w:ascii="Symbol" w:hAnsi="Symbol"/>
        <w:sz w:val="18"/>
      </w:rPr>
    </w:lvl>
    <w:lvl w:ilvl="7">
      <w:start w:val="1"/>
      <w:numFmt w:val="bullet"/>
      <w:lvlText w:val=""/>
      <w:lvlJc w:val="left"/>
      <w:pPr>
        <w:tabs>
          <w:tab w:val="num" w:pos="3060"/>
        </w:tabs>
        <w:ind w:left="3060" w:hanging="360"/>
      </w:pPr>
      <w:rPr>
        <w:rFonts w:ascii="Symbol" w:hAnsi="Symbol"/>
        <w:sz w:val="18"/>
      </w:rPr>
    </w:lvl>
    <w:lvl w:ilvl="8">
      <w:start w:val="1"/>
      <w:numFmt w:val="bullet"/>
      <w:lvlText w:val=""/>
      <w:lvlJc w:val="left"/>
      <w:pPr>
        <w:tabs>
          <w:tab w:val="num" w:pos="3420"/>
        </w:tabs>
        <w:ind w:left="3420" w:hanging="360"/>
      </w:pPr>
      <w:rPr>
        <w:rFonts w:ascii="Symbol" w:hAnsi="Symbol"/>
        <w:sz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hint="default"/>
      </w:rPr>
    </w:lvl>
    <w:lvl w:ilvl="8" w:tplc="04190005">
      <w:start w:val="1"/>
      <w:numFmt w:val="bullet"/>
      <w:lvlText w:val=""/>
      <w:lvlJc w:val="left"/>
      <w:pPr>
        <w:ind w:left="6837" w:hanging="360"/>
      </w:pPr>
      <w:rPr>
        <w:rFonts w:ascii="Wingdings" w:hAnsi="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6196C68"/>
    <w:multiLevelType w:val="hybridMultilevel"/>
    <w:tmpl w:val="834806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4225E8"/>
    <w:multiLevelType w:val="hybridMultilevel"/>
    <w:tmpl w:val="CE3C7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8F5975"/>
    <w:multiLevelType w:val="hybridMultilevel"/>
    <w:tmpl w:val="02EED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0D73E9A"/>
    <w:multiLevelType w:val="hybridMultilevel"/>
    <w:tmpl w:val="04BE26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061CF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nsid w:val="74C61C81"/>
    <w:multiLevelType w:val="hybridMultilevel"/>
    <w:tmpl w:val="1F4AA36A"/>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522582D"/>
    <w:multiLevelType w:val="multilevel"/>
    <w:tmpl w:val="F468FEBA"/>
    <w:lvl w:ilvl="0">
      <w:start w:val="5"/>
      <w:numFmt w:val="decimal"/>
      <w:lvlText w:val="%1."/>
      <w:lvlJc w:val="left"/>
      <w:pPr>
        <w:tabs>
          <w:tab w:val="num" w:pos="555"/>
        </w:tabs>
        <w:ind w:left="555" w:hanging="555"/>
      </w:pPr>
      <w:rPr>
        <w:rFonts w:cs="Times New Roman" w:hint="default"/>
      </w:rPr>
    </w:lvl>
    <w:lvl w:ilvl="1">
      <w:start w:val="1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0">
    <w:nsid w:val="7B0E0870"/>
    <w:multiLevelType w:val="hybridMultilevel"/>
    <w:tmpl w:val="EFAA0D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FC463F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19"/>
  </w:num>
  <w:num w:numId="6">
    <w:abstractNumId w:val="16"/>
  </w:num>
  <w:num w:numId="7">
    <w:abstractNumId w:val="21"/>
  </w:num>
  <w:num w:numId="8">
    <w:abstractNumId w:val="17"/>
  </w:num>
  <w:num w:numId="9">
    <w:abstractNumId w:val="11"/>
  </w:num>
  <w:num w:numId="10">
    <w:abstractNumId w:val="8"/>
  </w:num>
  <w:num w:numId="11">
    <w:abstractNumId w:val="12"/>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8"/>
  </w:num>
  <w:num w:numId="19">
    <w:abstractNumId w:val="20"/>
  </w:num>
  <w:num w:numId="20">
    <w:abstractNumId w:val="15"/>
  </w:num>
  <w:num w:numId="21">
    <w:abstractNumId w:val="14"/>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D57"/>
    <w:rsid w:val="000002F9"/>
    <w:rsid w:val="000016AB"/>
    <w:rsid w:val="000018BF"/>
    <w:rsid w:val="00004B2F"/>
    <w:rsid w:val="00005733"/>
    <w:rsid w:val="00006A5E"/>
    <w:rsid w:val="00010841"/>
    <w:rsid w:val="000118A7"/>
    <w:rsid w:val="00013902"/>
    <w:rsid w:val="000142E5"/>
    <w:rsid w:val="00017BDF"/>
    <w:rsid w:val="00020320"/>
    <w:rsid w:val="000203D6"/>
    <w:rsid w:val="00021351"/>
    <w:rsid w:val="0002191F"/>
    <w:rsid w:val="00021F4D"/>
    <w:rsid w:val="000237B8"/>
    <w:rsid w:val="0002683C"/>
    <w:rsid w:val="00027051"/>
    <w:rsid w:val="00027865"/>
    <w:rsid w:val="0003130E"/>
    <w:rsid w:val="00031935"/>
    <w:rsid w:val="00033E1B"/>
    <w:rsid w:val="00034339"/>
    <w:rsid w:val="000357A3"/>
    <w:rsid w:val="00036BAC"/>
    <w:rsid w:val="0003707D"/>
    <w:rsid w:val="000379C5"/>
    <w:rsid w:val="00042B70"/>
    <w:rsid w:val="00042CAB"/>
    <w:rsid w:val="00044149"/>
    <w:rsid w:val="00046AD2"/>
    <w:rsid w:val="0005026B"/>
    <w:rsid w:val="000504B6"/>
    <w:rsid w:val="00050D1D"/>
    <w:rsid w:val="00050EE0"/>
    <w:rsid w:val="00052083"/>
    <w:rsid w:val="00061769"/>
    <w:rsid w:val="00063709"/>
    <w:rsid w:val="0006500F"/>
    <w:rsid w:val="000650C5"/>
    <w:rsid w:val="00065166"/>
    <w:rsid w:val="00065B48"/>
    <w:rsid w:val="00066A88"/>
    <w:rsid w:val="00067FC1"/>
    <w:rsid w:val="000705A3"/>
    <w:rsid w:val="0007366F"/>
    <w:rsid w:val="000736E5"/>
    <w:rsid w:val="000747C9"/>
    <w:rsid w:val="000756A2"/>
    <w:rsid w:val="00076DDF"/>
    <w:rsid w:val="000778A4"/>
    <w:rsid w:val="000814AE"/>
    <w:rsid w:val="00081C34"/>
    <w:rsid w:val="00083281"/>
    <w:rsid w:val="0008624D"/>
    <w:rsid w:val="000872F3"/>
    <w:rsid w:val="00087B03"/>
    <w:rsid w:val="0009020D"/>
    <w:rsid w:val="00091EB4"/>
    <w:rsid w:val="00093653"/>
    <w:rsid w:val="000940A5"/>
    <w:rsid w:val="00094F77"/>
    <w:rsid w:val="00096CCE"/>
    <w:rsid w:val="000A3DF9"/>
    <w:rsid w:val="000A3F1A"/>
    <w:rsid w:val="000A43DF"/>
    <w:rsid w:val="000A6BCA"/>
    <w:rsid w:val="000A7093"/>
    <w:rsid w:val="000A7550"/>
    <w:rsid w:val="000A7855"/>
    <w:rsid w:val="000B1B12"/>
    <w:rsid w:val="000B36C7"/>
    <w:rsid w:val="000B43B7"/>
    <w:rsid w:val="000B4E4B"/>
    <w:rsid w:val="000B51EC"/>
    <w:rsid w:val="000B5523"/>
    <w:rsid w:val="000B573F"/>
    <w:rsid w:val="000B5AB1"/>
    <w:rsid w:val="000B6225"/>
    <w:rsid w:val="000B6938"/>
    <w:rsid w:val="000B6B03"/>
    <w:rsid w:val="000B7771"/>
    <w:rsid w:val="000B7A23"/>
    <w:rsid w:val="000B7B84"/>
    <w:rsid w:val="000C1CEC"/>
    <w:rsid w:val="000C2406"/>
    <w:rsid w:val="000C4192"/>
    <w:rsid w:val="000C7395"/>
    <w:rsid w:val="000C7467"/>
    <w:rsid w:val="000C7DEC"/>
    <w:rsid w:val="000D3AEC"/>
    <w:rsid w:val="000D4105"/>
    <w:rsid w:val="000D4220"/>
    <w:rsid w:val="000D47A3"/>
    <w:rsid w:val="000D56AA"/>
    <w:rsid w:val="000E1A9E"/>
    <w:rsid w:val="000E1BB6"/>
    <w:rsid w:val="000E2C9A"/>
    <w:rsid w:val="000E2F7F"/>
    <w:rsid w:val="000E6243"/>
    <w:rsid w:val="000E69D9"/>
    <w:rsid w:val="000E762F"/>
    <w:rsid w:val="000F155A"/>
    <w:rsid w:val="000F7DE6"/>
    <w:rsid w:val="00101806"/>
    <w:rsid w:val="00101E27"/>
    <w:rsid w:val="0010254E"/>
    <w:rsid w:val="00105530"/>
    <w:rsid w:val="0010611A"/>
    <w:rsid w:val="0010704E"/>
    <w:rsid w:val="00111EDB"/>
    <w:rsid w:val="00112405"/>
    <w:rsid w:val="00114939"/>
    <w:rsid w:val="00114D0A"/>
    <w:rsid w:val="00114DF4"/>
    <w:rsid w:val="00115AB0"/>
    <w:rsid w:val="001175B9"/>
    <w:rsid w:val="00121795"/>
    <w:rsid w:val="001224AC"/>
    <w:rsid w:val="001249F5"/>
    <w:rsid w:val="0012631C"/>
    <w:rsid w:val="00126C3A"/>
    <w:rsid w:val="00132CEB"/>
    <w:rsid w:val="001330EC"/>
    <w:rsid w:val="00133C5C"/>
    <w:rsid w:val="001346C1"/>
    <w:rsid w:val="001350AA"/>
    <w:rsid w:val="00135344"/>
    <w:rsid w:val="00135D47"/>
    <w:rsid w:val="00141931"/>
    <w:rsid w:val="0014227A"/>
    <w:rsid w:val="0014263F"/>
    <w:rsid w:val="00144380"/>
    <w:rsid w:val="00144B47"/>
    <w:rsid w:val="001453A4"/>
    <w:rsid w:val="00151707"/>
    <w:rsid w:val="00152E6C"/>
    <w:rsid w:val="0015562F"/>
    <w:rsid w:val="001566ED"/>
    <w:rsid w:val="0015677D"/>
    <w:rsid w:val="001568D7"/>
    <w:rsid w:val="00163DD6"/>
    <w:rsid w:val="00165083"/>
    <w:rsid w:val="00165F76"/>
    <w:rsid w:val="00166ED5"/>
    <w:rsid w:val="001675E8"/>
    <w:rsid w:val="00170780"/>
    <w:rsid w:val="00170C85"/>
    <w:rsid w:val="001720B1"/>
    <w:rsid w:val="001751BB"/>
    <w:rsid w:val="00176221"/>
    <w:rsid w:val="001771D8"/>
    <w:rsid w:val="00183D68"/>
    <w:rsid w:val="0018460A"/>
    <w:rsid w:val="00186D66"/>
    <w:rsid w:val="00187FDF"/>
    <w:rsid w:val="001907CB"/>
    <w:rsid w:val="00190FB7"/>
    <w:rsid w:val="001919C3"/>
    <w:rsid w:val="00191CAC"/>
    <w:rsid w:val="00191F95"/>
    <w:rsid w:val="0019452E"/>
    <w:rsid w:val="00195CD5"/>
    <w:rsid w:val="00195CFA"/>
    <w:rsid w:val="001960DD"/>
    <w:rsid w:val="0019675A"/>
    <w:rsid w:val="001A0C2F"/>
    <w:rsid w:val="001A1734"/>
    <w:rsid w:val="001A1A55"/>
    <w:rsid w:val="001A3605"/>
    <w:rsid w:val="001A3663"/>
    <w:rsid w:val="001A5187"/>
    <w:rsid w:val="001A5EDF"/>
    <w:rsid w:val="001B00C2"/>
    <w:rsid w:val="001B029D"/>
    <w:rsid w:val="001B0EC6"/>
    <w:rsid w:val="001B0F5D"/>
    <w:rsid w:val="001B5C92"/>
    <w:rsid w:val="001B698A"/>
    <w:rsid w:val="001B7287"/>
    <w:rsid w:val="001B7B5C"/>
    <w:rsid w:val="001B7EB1"/>
    <w:rsid w:val="001C1A55"/>
    <w:rsid w:val="001C3C8B"/>
    <w:rsid w:val="001C424E"/>
    <w:rsid w:val="001C6E71"/>
    <w:rsid w:val="001C6F83"/>
    <w:rsid w:val="001D1D69"/>
    <w:rsid w:val="001D1E6F"/>
    <w:rsid w:val="001D3D6D"/>
    <w:rsid w:val="001D5C2C"/>
    <w:rsid w:val="001D67F0"/>
    <w:rsid w:val="001E1183"/>
    <w:rsid w:val="001E44C1"/>
    <w:rsid w:val="001E576E"/>
    <w:rsid w:val="001E7432"/>
    <w:rsid w:val="001E7EF4"/>
    <w:rsid w:val="001F02A8"/>
    <w:rsid w:val="001F1258"/>
    <w:rsid w:val="001F1EB0"/>
    <w:rsid w:val="001F2B09"/>
    <w:rsid w:val="001F2C25"/>
    <w:rsid w:val="001F45A4"/>
    <w:rsid w:val="001F70D5"/>
    <w:rsid w:val="002004E9"/>
    <w:rsid w:val="00201878"/>
    <w:rsid w:val="00201CEE"/>
    <w:rsid w:val="00202D5C"/>
    <w:rsid w:val="00203B6B"/>
    <w:rsid w:val="00203E7D"/>
    <w:rsid w:val="002041D9"/>
    <w:rsid w:val="00205A97"/>
    <w:rsid w:val="0021033A"/>
    <w:rsid w:val="00212760"/>
    <w:rsid w:val="00214EC9"/>
    <w:rsid w:val="00215C72"/>
    <w:rsid w:val="002160FD"/>
    <w:rsid w:val="002162F3"/>
    <w:rsid w:val="00217CC7"/>
    <w:rsid w:val="00221627"/>
    <w:rsid w:val="00221AE7"/>
    <w:rsid w:val="00222822"/>
    <w:rsid w:val="0022477F"/>
    <w:rsid w:val="00227802"/>
    <w:rsid w:val="0023052C"/>
    <w:rsid w:val="002322E0"/>
    <w:rsid w:val="0023285F"/>
    <w:rsid w:val="002368E2"/>
    <w:rsid w:val="002406A3"/>
    <w:rsid w:val="00242467"/>
    <w:rsid w:val="00242F29"/>
    <w:rsid w:val="00243BFA"/>
    <w:rsid w:val="002444A9"/>
    <w:rsid w:val="00245151"/>
    <w:rsid w:val="00245F39"/>
    <w:rsid w:val="00247756"/>
    <w:rsid w:val="002512F9"/>
    <w:rsid w:val="00253B88"/>
    <w:rsid w:val="00253F97"/>
    <w:rsid w:val="00256C2C"/>
    <w:rsid w:val="002578D8"/>
    <w:rsid w:val="00257A43"/>
    <w:rsid w:val="00257A46"/>
    <w:rsid w:val="0026072D"/>
    <w:rsid w:val="002619DC"/>
    <w:rsid w:val="00262661"/>
    <w:rsid w:val="0026350D"/>
    <w:rsid w:val="002640C8"/>
    <w:rsid w:val="00264169"/>
    <w:rsid w:val="00265E53"/>
    <w:rsid w:val="00267A0C"/>
    <w:rsid w:val="002724FD"/>
    <w:rsid w:val="002736F1"/>
    <w:rsid w:val="0027433A"/>
    <w:rsid w:val="00280404"/>
    <w:rsid w:val="0028484F"/>
    <w:rsid w:val="00290187"/>
    <w:rsid w:val="002906B6"/>
    <w:rsid w:val="00291145"/>
    <w:rsid w:val="00291D2D"/>
    <w:rsid w:val="0029264C"/>
    <w:rsid w:val="0029343C"/>
    <w:rsid w:val="002A1B1B"/>
    <w:rsid w:val="002A25BB"/>
    <w:rsid w:val="002A2EFA"/>
    <w:rsid w:val="002A4845"/>
    <w:rsid w:val="002A5A18"/>
    <w:rsid w:val="002A6257"/>
    <w:rsid w:val="002A62D4"/>
    <w:rsid w:val="002A7D43"/>
    <w:rsid w:val="002B06B5"/>
    <w:rsid w:val="002B1235"/>
    <w:rsid w:val="002B25FB"/>
    <w:rsid w:val="002B2BF7"/>
    <w:rsid w:val="002B2CFF"/>
    <w:rsid w:val="002B4C0B"/>
    <w:rsid w:val="002B511B"/>
    <w:rsid w:val="002B5B87"/>
    <w:rsid w:val="002C068A"/>
    <w:rsid w:val="002C0BD9"/>
    <w:rsid w:val="002C1E40"/>
    <w:rsid w:val="002C29E5"/>
    <w:rsid w:val="002C2CB0"/>
    <w:rsid w:val="002C3856"/>
    <w:rsid w:val="002C4D4E"/>
    <w:rsid w:val="002C606E"/>
    <w:rsid w:val="002C6A4E"/>
    <w:rsid w:val="002D3FEF"/>
    <w:rsid w:val="002D407E"/>
    <w:rsid w:val="002D422E"/>
    <w:rsid w:val="002D54C0"/>
    <w:rsid w:val="002D701D"/>
    <w:rsid w:val="002D7F5D"/>
    <w:rsid w:val="002E0B59"/>
    <w:rsid w:val="002E1A9C"/>
    <w:rsid w:val="002E2602"/>
    <w:rsid w:val="002E3BCA"/>
    <w:rsid w:val="002F16B3"/>
    <w:rsid w:val="002F264E"/>
    <w:rsid w:val="00301329"/>
    <w:rsid w:val="0030187B"/>
    <w:rsid w:val="00302097"/>
    <w:rsid w:val="003031A7"/>
    <w:rsid w:val="00303C66"/>
    <w:rsid w:val="00307D34"/>
    <w:rsid w:val="00310A68"/>
    <w:rsid w:val="00310F7D"/>
    <w:rsid w:val="0031277A"/>
    <w:rsid w:val="003157E5"/>
    <w:rsid w:val="00315C9D"/>
    <w:rsid w:val="003164A1"/>
    <w:rsid w:val="0031724A"/>
    <w:rsid w:val="00317E4B"/>
    <w:rsid w:val="00320EFF"/>
    <w:rsid w:val="003241D6"/>
    <w:rsid w:val="0032456C"/>
    <w:rsid w:val="003251F0"/>
    <w:rsid w:val="003258AB"/>
    <w:rsid w:val="00326B92"/>
    <w:rsid w:val="003273B2"/>
    <w:rsid w:val="00327BDE"/>
    <w:rsid w:val="0033083C"/>
    <w:rsid w:val="00330CD7"/>
    <w:rsid w:val="00331027"/>
    <w:rsid w:val="003311C0"/>
    <w:rsid w:val="00332365"/>
    <w:rsid w:val="00332518"/>
    <w:rsid w:val="00335C8D"/>
    <w:rsid w:val="00340169"/>
    <w:rsid w:val="00341969"/>
    <w:rsid w:val="00342E77"/>
    <w:rsid w:val="00343E51"/>
    <w:rsid w:val="00344352"/>
    <w:rsid w:val="0035035C"/>
    <w:rsid w:val="0035069A"/>
    <w:rsid w:val="0035100E"/>
    <w:rsid w:val="00351BA2"/>
    <w:rsid w:val="00354A86"/>
    <w:rsid w:val="00355D63"/>
    <w:rsid w:val="003576FF"/>
    <w:rsid w:val="00360189"/>
    <w:rsid w:val="00362E93"/>
    <w:rsid w:val="00366569"/>
    <w:rsid w:val="00373715"/>
    <w:rsid w:val="00373BFD"/>
    <w:rsid w:val="00373E73"/>
    <w:rsid w:val="003744B9"/>
    <w:rsid w:val="00376FE9"/>
    <w:rsid w:val="00377149"/>
    <w:rsid w:val="003813E9"/>
    <w:rsid w:val="00382501"/>
    <w:rsid w:val="003856CF"/>
    <w:rsid w:val="00385BCB"/>
    <w:rsid w:val="0038610A"/>
    <w:rsid w:val="00386370"/>
    <w:rsid w:val="00390AD7"/>
    <w:rsid w:val="00391FCF"/>
    <w:rsid w:val="003935B9"/>
    <w:rsid w:val="00393A6C"/>
    <w:rsid w:val="003952B0"/>
    <w:rsid w:val="00395828"/>
    <w:rsid w:val="003970C6"/>
    <w:rsid w:val="003A0278"/>
    <w:rsid w:val="003A1409"/>
    <w:rsid w:val="003A474C"/>
    <w:rsid w:val="003A5F40"/>
    <w:rsid w:val="003A6B6F"/>
    <w:rsid w:val="003B0158"/>
    <w:rsid w:val="003B0EA7"/>
    <w:rsid w:val="003B1238"/>
    <w:rsid w:val="003B137D"/>
    <w:rsid w:val="003B30D0"/>
    <w:rsid w:val="003B448B"/>
    <w:rsid w:val="003B4CF3"/>
    <w:rsid w:val="003B67CE"/>
    <w:rsid w:val="003B710C"/>
    <w:rsid w:val="003B7133"/>
    <w:rsid w:val="003C2F9A"/>
    <w:rsid w:val="003C3401"/>
    <w:rsid w:val="003C35AF"/>
    <w:rsid w:val="003C3F88"/>
    <w:rsid w:val="003C4656"/>
    <w:rsid w:val="003C4CB9"/>
    <w:rsid w:val="003C4DBD"/>
    <w:rsid w:val="003C72B7"/>
    <w:rsid w:val="003C741E"/>
    <w:rsid w:val="003C7892"/>
    <w:rsid w:val="003D0908"/>
    <w:rsid w:val="003D0F46"/>
    <w:rsid w:val="003D228A"/>
    <w:rsid w:val="003D3784"/>
    <w:rsid w:val="003D668F"/>
    <w:rsid w:val="003D7800"/>
    <w:rsid w:val="003E010E"/>
    <w:rsid w:val="003E0D24"/>
    <w:rsid w:val="003E3CAC"/>
    <w:rsid w:val="003E4BC5"/>
    <w:rsid w:val="003F0C01"/>
    <w:rsid w:val="003F1BBA"/>
    <w:rsid w:val="003F1DE7"/>
    <w:rsid w:val="003F5CB8"/>
    <w:rsid w:val="004012FD"/>
    <w:rsid w:val="00401358"/>
    <w:rsid w:val="00402A78"/>
    <w:rsid w:val="00402D65"/>
    <w:rsid w:val="00402E61"/>
    <w:rsid w:val="00403405"/>
    <w:rsid w:val="00403747"/>
    <w:rsid w:val="00405663"/>
    <w:rsid w:val="00406650"/>
    <w:rsid w:val="00407F95"/>
    <w:rsid w:val="00410215"/>
    <w:rsid w:val="00413461"/>
    <w:rsid w:val="00414E62"/>
    <w:rsid w:val="00414ECB"/>
    <w:rsid w:val="0041561C"/>
    <w:rsid w:val="00416A4A"/>
    <w:rsid w:val="00416AA5"/>
    <w:rsid w:val="00417D06"/>
    <w:rsid w:val="004210E4"/>
    <w:rsid w:val="004234D8"/>
    <w:rsid w:val="00425558"/>
    <w:rsid w:val="00425D1B"/>
    <w:rsid w:val="00426775"/>
    <w:rsid w:val="004267BC"/>
    <w:rsid w:val="004269E7"/>
    <w:rsid w:val="00426A4B"/>
    <w:rsid w:val="00430F0B"/>
    <w:rsid w:val="00431006"/>
    <w:rsid w:val="00431036"/>
    <w:rsid w:val="00431B17"/>
    <w:rsid w:val="0043348F"/>
    <w:rsid w:val="00433F7E"/>
    <w:rsid w:val="0044110F"/>
    <w:rsid w:val="004419C6"/>
    <w:rsid w:val="004447A6"/>
    <w:rsid w:val="00445E37"/>
    <w:rsid w:val="00446D8C"/>
    <w:rsid w:val="004500B2"/>
    <w:rsid w:val="004503A7"/>
    <w:rsid w:val="00450DB3"/>
    <w:rsid w:val="0045165D"/>
    <w:rsid w:val="00451D66"/>
    <w:rsid w:val="0045298B"/>
    <w:rsid w:val="00454210"/>
    <w:rsid w:val="00454724"/>
    <w:rsid w:val="00454B4F"/>
    <w:rsid w:val="00455A0F"/>
    <w:rsid w:val="004603E1"/>
    <w:rsid w:val="0046047C"/>
    <w:rsid w:val="0046052F"/>
    <w:rsid w:val="00460CA8"/>
    <w:rsid w:val="00461E96"/>
    <w:rsid w:val="00463590"/>
    <w:rsid w:val="00464F64"/>
    <w:rsid w:val="004670B9"/>
    <w:rsid w:val="00475F80"/>
    <w:rsid w:val="00477216"/>
    <w:rsid w:val="00480308"/>
    <w:rsid w:val="0048159F"/>
    <w:rsid w:val="00483FDE"/>
    <w:rsid w:val="00484022"/>
    <w:rsid w:val="00484CFF"/>
    <w:rsid w:val="004850B2"/>
    <w:rsid w:val="0048560F"/>
    <w:rsid w:val="00486468"/>
    <w:rsid w:val="00486F21"/>
    <w:rsid w:val="00491575"/>
    <w:rsid w:val="0049191C"/>
    <w:rsid w:val="00493568"/>
    <w:rsid w:val="00494587"/>
    <w:rsid w:val="004950CC"/>
    <w:rsid w:val="0049605E"/>
    <w:rsid w:val="004A5017"/>
    <w:rsid w:val="004A5195"/>
    <w:rsid w:val="004A69B0"/>
    <w:rsid w:val="004A71BE"/>
    <w:rsid w:val="004B1E78"/>
    <w:rsid w:val="004B2684"/>
    <w:rsid w:val="004B5FCC"/>
    <w:rsid w:val="004B6248"/>
    <w:rsid w:val="004B6868"/>
    <w:rsid w:val="004B6EEB"/>
    <w:rsid w:val="004C0790"/>
    <w:rsid w:val="004C1649"/>
    <w:rsid w:val="004C1A9D"/>
    <w:rsid w:val="004C5524"/>
    <w:rsid w:val="004C59C1"/>
    <w:rsid w:val="004C7869"/>
    <w:rsid w:val="004D276D"/>
    <w:rsid w:val="004D3756"/>
    <w:rsid w:val="004D4772"/>
    <w:rsid w:val="004D5C37"/>
    <w:rsid w:val="004D63E5"/>
    <w:rsid w:val="004E129F"/>
    <w:rsid w:val="004E39CB"/>
    <w:rsid w:val="004E5A8B"/>
    <w:rsid w:val="004E6A6F"/>
    <w:rsid w:val="004E71CE"/>
    <w:rsid w:val="004E7DDC"/>
    <w:rsid w:val="004F25B0"/>
    <w:rsid w:val="004F5128"/>
    <w:rsid w:val="004F777F"/>
    <w:rsid w:val="004F7AED"/>
    <w:rsid w:val="00502CF7"/>
    <w:rsid w:val="005039F1"/>
    <w:rsid w:val="00503CF6"/>
    <w:rsid w:val="00505A0B"/>
    <w:rsid w:val="005067E5"/>
    <w:rsid w:val="00507A4C"/>
    <w:rsid w:val="005111E6"/>
    <w:rsid w:val="00511933"/>
    <w:rsid w:val="005123BC"/>
    <w:rsid w:val="00512B42"/>
    <w:rsid w:val="00513DA4"/>
    <w:rsid w:val="00514F57"/>
    <w:rsid w:val="005160E5"/>
    <w:rsid w:val="005164C2"/>
    <w:rsid w:val="00517857"/>
    <w:rsid w:val="00522FCA"/>
    <w:rsid w:val="00523D8D"/>
    <w:rsid w:val="00523E45"/>
    <w:rsid w:val="00525685"/>
    <w:rsid w:val="005259D4"/>
    <w:rsid w:val="00530980"/>
    <w:rsid w:val="00532DEC"/>
    <w:rsid w:val="00533DF0"/>
    <w:rsid w:val="0053419E"/>
    <w:rsid w:val="00535001"/>
    <w:rsid w:val="0053544E"/>
    <w:rsid w:val="00535B4E"/>
    <w:rsid w:val="00535E64"/>
    <w:rsid w:val="00537514"/>
    <w:rsid w:val="0054013B"/>
    <w:rsid w:val="0054098A"/>
    <w:rsid w:val="005411C1"/>
    <w:rsid w:val="00542047"/>
    <w:rsid w:val="0054304F"/>
    <w:rsid w:val="00543B83"/>
    <w:rsid w:val="005529DF"/>
    <w:rsid w:val="0055446B"/>
    <w:rsid w:val="00555418"/>
    <w:rsid w:val="005559CD"/>
    <w:rsid w:val="005564E1"/>
    <w:rsid w:val="0056076A"/>
    <w:rsid w:val="00561044"/>
    <w:rsid w:val="00561584"/>
    <w:rsid w:val="00563255"/>
    <w:rsid w:val="0056327C"/>
    <w:rsid w:val="00563340"/>
    <w:rsid w:val="005654C4"/>
    <w:rsid w:val="005665F2"/>
    <w:rsid w:val="00567224"/>
    <w:rsid w:val="005704F4"/>
    <w:rsid w:val="0057051F"/>
    <w:rsid w:val="005709E4"/>
    <w:rsid w:val="005715C7"/>
    <w:rsid w:val="005733BF"/>
    <w:rsid w:val="00574DB4"/>
    <w:rsid w:val="00575579"/>
    <w:rsid w:val="0058135F"/>
    <w:rsid w:val="00582DE1"/>
    <w:rsid w:val="00582FBC"/>
    <w:rsid w:val="00584646"/>
    <w:rsid w:val="00585857"/>
    <w:rsid w:val="00586D80"/>
    <w:rsid w:val="00590F83"/>
    <w:rsid w:val="0059148C"/>
    <w:rsid w:val="00591555"/>
    <w:rsid w:val="005918E1"/>
    <w:rsid w:val="005927D1"/>
    <w:rsid w:val="005928C7"/>
    <w:rsid w:val="0059492F"/>
    <w:rsid w:val="00596420"/>
    <w:rsid w:val="00596B83"/>
    <w:rsid w:val="00596FD1"/>
    <w:rsid w:val="00597B3C"/>
    <w:rsid w:val="005A0083"/>
    <w:rsid w:val="005A2CBE"/>
    <w:rsid w:val="005A35B4"/>
    <w:rsid w:val="005A376C"/>
    <w:rsid w:val="005A40D0"/>
    <w:rsid w:val="005A50DB"/>
    <w:rsid w:val="005A57EB"/>
    <w:rsid w:val="005A7E33"/>
    <w:rsid w:val="005B10E3"/>
    <w:rsid w:val="005B41BB"/>
    <w:rsid w:val="005B5333"/>
    <w:rsid w:val="005B5575"/>
    <w:rsid w:val="005B5643"/>
    <w:rsid w:val="005B5F69"/>
    <w:rsid w:val="005C30E8"/>
    <w:rsid w:val="005C60B6"/>
    <w:rsid w:val="005C74D0"/>
    <w:rsid w:val="005C7552"/>
    <w:rsid w:val="005D1FA3"/>
    <w:rsid w:val="005D4A0A"/>
    <w:rsid w:val="005D5925"/>
    <w:rsid w:val="005D6B4D"/>
    <w:rsid w:val="005D77B5"/>
    <w:rsid w:val="005E0379"/>
    <w:rsid w:val="005E0DC4"/>
    <w:rsid w:val="005E11C8"/>
    <w:rsid w:val="005E137C"/>
    <w:rsid w:val="005E188D"/>
    <w:rsid w:val="005E19F9"/>
    <w:rsid w:val="005E301E"/>
    <w:rsid w:val="005E31D0"/>
    <w:rsid w:val="005E6281"/>
    <w:rsid w:val="005E6543"/>
    <w:rsid w:val="005E673F"/>
    <w:rsid w:val="005E7828"/>
    <w:rsid w:val="005E7FDD"/>
    <w:rsid w:val="005F0450"/>
    <w:rsid w:val="005F1A77"/>
    <w:rsid w:val="005F5D0D"/>
    <w:rsid w:val="005F5E76"/>
    <w:rsid w:val="00600A8A"/>
    <w:rsid w:val="00601602"/>
    <w:rsid w:val="00604B71"/>
    <w:rsid w:val="00604E5A"/>
    <w:rsid w:val="0060596E"/>
    <w:rsid w:val="00605E15"/>
    <w:rsid w:val="00606036"/>
    <w:rsid w:val="00606CED"/>
    <w:rsid w:val="0060755A"/>
    <w:rsid w:val="00612AE0"/>
    <w:rsid w:val="00613251"/>
    <w:rsid w:val="00613960"/>
    <w:rsid w:val="00615611"/>
    <w:rsid w:val="00615B80"/>
    <w:rsid w:val="006176B0"/>
    <w:rsid w:val="006201AE"/>
    <w:rsid w:val="0062060D"/>
    <w:rsid w:val="0062139C"/>
    <w:rsid w:val="00622D12"/>
    <w:rsid w:val="00626363"/>
    <w:rsid w:val="006278CC"/>
    <w:rsid w:val="00631569"/>
    <w:rsid w:val="00632C13"/>
    <w:rsid w:val="00634FCE"/>
    <w:rsid w:val="006417CA"/>
    <w:rsid w:val="006418B8"/>
    <w:rsid w:val="006427A1"/>
    <w:rsid w:val="006435D9"/>
    <w:rsid w:val="00645E2A"/>
    <w:rsid w:val="00646E43"/>
    <w:rsid w:val="00647DAA"/>
    <w:rsid w:val="00652788"/>
    <w:rsid w:val="00654996"/>
    <w:rsid w:val="00655B14"/>
    <w:rsid w:val="00655C8F"/>
    <w:rsid w:val="00656EE5"/>
    <w:rsid w:val="00657EE6"/>
    <w:rsid w:val="0066113A"/>
    <w:rsid w:val="006621E6"/>
    <w:rsid w:val="006623E3"/>
    <w:rsid w:val="00663744"/>
    <w:rsid w:val="00663904"/>
    <w:rsid w:val="00665DC5"/>
    <w:rsid w:val="00670BD1"/>
    <w:rsid w:val="006714B8"/>
    <w:rsid w:val="0067174A"/>
    <w:rsid w:val="00672BA0"/>
    <w:rsid w:val="0067373E"/>
    <w:rsid w:val="006739C5"/>
    <w:rsid w:val="00673A1A"/>
    <w:rsid w:val="006745C4"/>
    <w:rsid w:val="00675734"/>
    <w:rsid w:val="006762F1"/>
    <w:rsid w:val="00676F90"/>
    <w:rsid w:val="00680707"/>
    <w:rsid w:val="006809D5"/>
    <w:rsid w:val="00682EE8"/>
    <w:rsid w:val="00684A00"/>
    <w:rsid w:val="00684E40"/>
    <w:rsid w:val="00686ED3"/>
    <w:rsid w:val="006870C8"/>
    <w:rsid w:val="00687275"/>
    <w:rsid w:val="00687E9B"/>
    <w:rsid w:val="00691AD0"/>
    <w:rsid w:val="006952D6"/>
    <w:rsid w:val="0069787E"/>
    <w:rsid w:val="006A01CB"/>
    <w:rsid w:val="006A0CA5"/>
    <w:rsid w:val="006A114B"/>
    <w:rsid w:val="006A2E3C"/>
    <w:rsid w:val="006A6234"/>
    <w:rsid w:val="006B17B3"/>
    <w:rsid w:val="006B583D"/>
    <w:rsid w:val="006B69B2"/>
    <w:rsid w:val="006B6C24"/>
    <w:rsid w:val="006B74FE"/>
    <w:rsid w:val="006B79E7"/>
    <w:rsid w:val="006C1511"/>
    <w:rsid w:val="006C27A3"/>
    <w:rsid w:val="006C52C7"/>
    <w:rsid w:val="006C61F1"/>
    <w:rsid w:val="006C6DBF"/>
    <w:rsid w:val="006C7321"/>
    <w:rsid w:val="006C7BC8"/>
    <w:rsid w:val="006D1381"/>
    <w:rsid w:val="006D1D9A"/>
    <w:rsid w:val="006D39FB"/>
    <w:rsid w:val="006D42BC"/>
    <w:rsid w:val="006D4CF4"/>
    <w:rsid w:val="006D5309"/>
    <w:rsid w:val="006D662E"/>
    <w:rsid w:val="006D6BB9"/>
    <w:rsid w:val="006E0C7A"/>
    <w:rsid w:val="006E0F21"/>
    <w:rsid w:val="006E1094"/>
    <w:rsid w:val="006E10DE"/>
    <w:rsid w:val="006E200F"/>
    <w:rsid w:val="006E20EF"/>
    <w:rsid w:val="006E3407"/>
    <w:rsid w:val="006E642D"/>
    <w:rsid w:val="006E7330"/>
    <w:rsid w:val="006E74DD"/>
    <w:rsid w:val="006E74F6"/>
    <w:rsid w:val="006E75D7"/>
    <w:rsid w:val="006E78E6"/>
    <w:rsid w:val="006F1958"/>
    <w:rsid w:val="006F2426"/>
    <w:rsid w:val="006F2984"/>
    <w:rsid w:val="006F374F"/>
    <w:rsid w:val="006F4BE7"/>
    <w:rsid w:val="0070033F"/>
    <w:rsid w:val="00701E50"/>
    <w:rsid w:val="007034C2"/>
    <w:rsid w:val="00707318"/>
    <w:rsid w:val="0071011D"/>
    <w:rsid w:val="00710652"/>
    <w:rsid w:val="00710E29"/>
    <w:rsid w:val="00711475"/>
    <w:rsid w:val="00712F75"/>
    <w:rsid w:val="00713131"/>
    <w:rsid w:val="00713A99"/>
    <w:rsid w:val="00714043"/>
    <w:rsid w:val="00714910"/>
    <w:rsid w:val="00715C3D"/>
    <w:rsid w:val="00716314"/>
    <w:rsid w:val="00716415"/>
    <w:rsid w:val="007169AB"/>
    <w:rsid w:val="00717E32"/>
    <w:rsid w:val="007246A9"/>
    <w:rsid w:val="00725165"/>
    <w:rsid w:val="00725DFF"/>
    <w:rsid w:val="00727119"/>
    <w:rsid w:val="00733BAE"/>
    <w:rsid w:val="00733C86"/>
    <w:rsid w:val="00734BFD"/>
    <w:rsid w:val="00736805"/>
    <w:rsid w:val="00736914"/>
    <w:rsid w:val="007417CC"/>
    <w:rsid w:val="007419CD"/>
    <w:rsid w:val="00744CF9"/>
    <w:rsid w:val="007476F3"/>
    <w:rsid w:val="00751749"/>
    <w:rsid w:val="007532D0"/>
    <w:rsid w:val="00753F18"/>
    <w:rsid w:val="0075492D"/>
    <w:rsid w:val="0075534E"/>
    <w:rsid w:val="00757CDD"/>
    <w:rsid w:val="00761671"/>
    <w:rsid w:val="00763A64"/>
    <w:rsid w:val="007664BD"/>
    <w:rsid w:val="0076754C"/>
    <w:rsid w:val="00770F1D"/>
    <w:rsid w:val="00771140"/>
    <w:rsid w:val="007726E3"/>
    <w:rsid w:val="0077326A"/>
    <w:rsid w:val="00773F61"/>
    <w:rsid w:val="007750D8"/>
    <w:rsid w:val="0078021D"/>
    <w:rsid w:val="00781ABF"/>
    <w:rsid w:val="00781CF8"/>
    <w:rsid w:val="007822B4"/>
    <w:rsid w:val="0078240E"/>
    <w:rsid w:val="007833AE"/>
    <w:rsid w:val="0078702B"/>
    <w:rsid w:val="007879AE"/>
    <w:rsid w:val="0079000C"/>
    <w:rsid w:val="00793678"/>
    <w:rsid w:val="007941D9"/>
    <w:rsid w:val="007945BC"/>
    <w:rsid w:val="007949D0"/>
    <w:rsid w:val="00794ED9"/>
    <w:rsid w:val="007950E8"/>
    <w:rsid w:val="007961DC"/>
    <w:rsid w:val="007A0A65"/>
    <w:rsid w:val="007A14BB"/>
    <w:rsid w:val="007A22AD"/>
    <w:rsid w:val="007A5D0E"/>
    <w:rsid w:val="007A7C5F"/>
    <w:rsid w:val="007B0287"/>
    <w:rsid w:val="007B0797"/>
    <w:rsid w:val="007B4C5D"/>
    <w:rsid w:val="007B6344"/>
    <w:rsid w:val="007B68BE"/>
    <w:rsid w:val="007B7C22"/>
    <w:rsid w:val="007B7F32"/>
    <w:rsid w:val="007C06C7"/>
    <w:rsid w:val="007C07B3"/>
    <w:rsid w:val="007C0F4C"/>
    <w:rsid w:val="007C1486"/>
    <w:rsid w:val="007C1C22"/>
    <w:rsid w:val="007C2050"/>
    <w:rsid w:val="007C307E"/>
    <w:rsid w:val="007C486B"/>
    <w:rsid w:val="007C4872"/>
    <w:rsid w:val="007C4A87"/>
    <w:rsid w:val="007C4F63"/>
    <w:rsid w:val="007C5271"/>
    <w:rsid w:val="007C689A"/>
    <w:rsid w:val="007C697D"/>
    <w:rsid w:val="007C6AB8"/>
    <w:rsid w:val="007C7208"/>
    <w:rsid w:val="007D051D"/>
    <w:rsid w:val="007D1C84"/>
    <w:rsid w:val="007D1D6E"/>
    <w:rsid w:val="007D2D0C"/>
    <w:rsid w:val="007D4A39"/>
    <w:rsid w:val="007D71FB"/>
    <w:rsid w:val="007E0372"/>
    <w:rsid w:val="007E2C10"/>
    <w:rsid w:val="007E2FC9"/>
    <w:rsid w:val="007E7FF2"/>
    <w:rsid w:val="007F07F1"/>
    <w:rsid w:val="007F1292"/>
    <w:rsid w:val="007F18CB"/>
    <w:rsid w:val="007F4524"/>
    <w:rsid w:val="007F4C24"/>
    <w:rsid w:val="007F5BA7"/>
    <w:rsid w:val="007F77C9"/>
    <w:rsid w:val="0080128B"/>
    <w:rsid w:val="00801859"/>
    <w:rsid w:val="008028D9"/>
    <w:rsid w:val="00802F25"/>
    <w:rsid w:val="00803A98"/>
    <w:rsid w:val="008054CB"/>
    <w:rsid w:val="00805BE6"/>
    <w:rsid w:val="00807192"/>
    <w:rsid w:val="00810741"/>
    <w:rsid w:val="00810EAB"/>
    <w:rsid w:val="00812ABC"/>
    <w:rsid w:val="00815361"/>
    <w:rsid w:val="0081560D"/>
    <w:rsid w:val="00817425"/>
    <w:rsid w:val="00817F6E"/>
    <w:rsid w:val="00820E8A"/>
    <w:rsid w:val="00824B74"/>
    <w:rsid w:val="00825C1E"/>
    <w:rsid w:val="008260B7"/>
    <w:rsid w:val="00827DDD"/>
    <w:rsid w:val="0083069F"/>
    <w:rsid w:val="00830CD5"/>
    <w:rsid w:val="00832041"/>
    <w:rsid w:val="00832AD1"/>
    <w:rsid w:val="008338A3"/>
    <w:rsid w:val="00833CB6"/>
    <w:rsid w:val="00840EA0"/>
    <w:rsid w:val="00843275"/>
    <w:rsid w:val="00843AAA"/>
    <w:rsid w:val="00843B16"/>
    <w:rsid w:val="008440C8"/>
    <w:rsid w:val="00846464"/>
    <w:rsid w:val="0085100E"/>
    <w:rsid w:val="0085208B"/>
    <w:rsid w:val="00853767"/>
    <w:rsid w:val="00854ABF"/>
    <w:rsid w:val="00854EC7"/>
    <w:rsid w:val="00854FC9"/>
    <w:rsid w:val="00856089"/>
    <w:rsid w:val="00857C44"/>
    <w:rsid w:val="00861629"/>
    <w:rsid w:val="00863747"/>
    <w:rsid w:val="00863806"/>
    <w:rsid w:val="008645B3"/>
    <w:rsid w:val="00864870"/>
    <w:rsid w:val="00864B9D"/>
    <w:rsid w:val="00864F47"/>
    <w:rsid w:val="008654E4"/>
    <w:rsid w:val="00872BFF"/>
    <w:rsid w:val="008743BC"/>
    <w:rsid w:val="00876A67"/>
    <w:rsid w:val="00876C8F"/>
    <w:rsid w:val="00881194"/>
    <w:rsid w:val="0088686A"/>
    <w:rsid w:val="00896AE5"/>
    <w:rsid w:val="008A0257"/>
    <w:rsid w:val="008A0D26"/>
    <w:rsid w:val="008A183E"/>
    <w:rsid w:val="008A1DBA"/>
    <w:rsid w:val="008A1F87"/>
    <w:rsid w:val="008A35BF"/>
    <w:rsid w:val="008A509E"/>
    <w:rsid w:val="008A5607"/>
    <w:rsid w:val="008A62FC"/>
    <w:rsid w:val="008A7CE9"/>
    <w:rsid w:val="008B0527"/>
    <w:rsid w:val="008B19D5"/>
    <w:rsid w:val="008B3B93"/>
    <w:rsid w:val="008B5422"/>
    <w:rsid w:val="008C0809"/>
    <w:rsid w:val="008C0B05"/>
    <w:rsid w:val="008C0CE8"/>
    <w:rsid w:val="008C0F57"/>
    <w:rsid w:val="008C1212"/>
    <w:rsid w:val="008C38F2"/>
    <w:rsid w:val="008C64D0"/>
    <w:rsid w:val="008C6728"/>
    <w:rsid w:val="008D02BA"/>
    <w:rsid w:val="008D0869"/>
    <w:rsid w:val="008D2FA2"/>
    <w:rsid w:val="008D443E"/>
    <w:rsid w:val="008D4670"/>
    <w:rsid w:val="008D4A03"/>
    <w:rsid w:val="008D4A9B"/>
    <w:rsid w:val="008D6039"/>
    <w:rsid w:val="008D64C8"/>
    <w:rsid w:val="008E0363"/>
    <w:rsid w:val="008E188C"/>
    <w:rsid w:val="008E2CF0"/>
    <w:rsid w:val="008E507C"/>
    <w:rsid w:val="008E521C"/>
    <w:rsid w:val="008E5BF1"/>
    <w:rsid w:val="008E6102"/>
    <w:rsid w:val="008E667B"/>
    <w:rsid w:val="008F1507"/>
    <w:rsid w:val="008F1614"/>
    <w:rsid w:val="008F18B2"/>
    <w:rsid w:val="008F5624"/>
    <w:rsid w:val="008F63E0"/>
    <w:rsid w:val="008F6835"/>
    <w:rsid w:val="008F7831"/>
    <w:rsid w:val="008F7E87"/>
    <w:rsid w:val="00900852"/>
    <w:rsid w:val="00900863"/>
    <w:rsid w:val="00901D82"/>
    <w:rsid w:val="00902755"/>
    <w:rsid w:val="009033A3"/>
    <w:rsid w:val="00904B5E"/>
    <w:rsid w:val="00904EDA"/>
    <w:rsid w:val="00904EEA"/>
    <w:rsid w:val="00905B2C"/>
    <w:rsid w:val="00906844"/>
    <w:rsid w:val="009070D9"/>
    <w:rsid w:val="0090799A"/>
    <w:rsid w:val="00911261"/>
    <w:rsid w:val="009119B0"/>
    <w:rsid w:val="00912A6B"/>
    <w:rsid w:val="00913254"/>
    <w:rsid w:val="0091369A"/>
    <w:rsid w:val="00914649"/>
    <w:rsid w:val="00917BDD"/>
    <w:rsid w:val="00917E03"/>
    <w:rsid w:val="00922F06"/>
    <w:rsid w:val="00922F49"/>
    <w:rsid w:val="0092436E"/>
    <w:rsid w:val="0092526C"/>
    <w:rsid w:val="00926FBF"/>
    <w:rsid w:val="00927DF0"/>
    <w:rsid w:val="009320FB"/>
    <w:rsid w:val="009322DA"/>
    <w:rsid w:val="0093234A"/>
    <w:rsid w:val="00934A87"/>
    <w:rsid w:val="00935036"/>
    <w:rsid w:val="00935BDA"/>
    <w:rsid w:val="00936295"/>
    <w:rsid w:val="00937276"/>
    <w:rsid w:val="00941E4E"/>
    <w:rsid w:val="0094227E"/>
    <w:rsid w:val="009445B4"/>
    <w:rsid w:val="00944A18"/>
    <w:rsid w:val="00944AC6"/>
    <w:rsid w:val="00945A60"/>
    <w:rsid w:val="00945F9F"/>
    <w:rsid w:val="00947808"/>
    <w:rsid w:val="0095052E"/>
    <w:rsid w:val="009507B2"/>
    <w:rsid w:val="00953780"/>
    <w:rsid w:val="009561A7"/>
    <w:rsid w:val="00956C8C"/>
    <w:rsid w:val="0096178F"/>
    <w:rsid w:val="009617EC"/>
    <w:rsid w:val="00962149"/>
    <w:rsid w:val="00965167"/>
    <w:rsid w:val="0096530D"/>
    <w:rsid w:val="00966269"/>
    <w:rsid w:val="009679B0"/>
    <w:rsid w:val="00967C63"/>
    <w:rsid w:val="009701DE"/>
    <w:rsid w:val="00971E8C"/>
    <w:rsid w:val="00975EE3"/>
    <w:rsid w:val="009762BA"/>
    <w:rsid w:val="009804C3"/>
    <w:rsid w:val="00984E73"/>
    <w:rsid w:val="009850CF"/>
    <w:rsid w:val="0098556C"/>
    <w:rsid w:val="00985588"/>
    <w:rsid w:val="009870DB"/>
    <w:rsid w:val="0098782B"/>
    <w:rsid w:val="00987AEA"/>
    <w:rsid w:val="00987E90"/>
    <w:rsid w:val="00991E35"/>
    <w:rsid w:val="00992076"/>
    <w:rsid w:val="0099240B"/>
    <w:rsid w:val="009946E2"/>
    <w:rsid w:val="00995F47"/>
    <w:rsid w:val="00996C7A"/>
    <w:rsid w:val="00996FFA"/>
    <w:rsid w:val="00997795"/>
    <w:rsid w:val="009A05C3"/>
    <w:rsid w:val="009A142E"/>
    <w:rsid w:val="009A1AF3"/>
    <w:rsid w:val="009A3AAB"/>
    <w:rsid w:val="009A3D0A"/>
    <w:rsid w:val="009A57C4"/>
    <w:rsid w:val="009A5887"/>
    <w:rsid w:val="009A695F"/>
    <w:rsid w:val="009B1401"/>
    <w:rsid w:val="009B1420"/>
    <w:rsid w:val="009B15B8"/>
    <w:rsid w:val="009B16E7"/>
    <w:rsid w:val="009B31D9"/>
    <w:rsid w:val="009B31E8"/>
    <w:rsid w:val="009B6ED6"/>
    <w:rsid w:val="009C32B4"/>
    <w:rsid w:val="009D0179"/>
    <w:rsid w:val="009D1E54"/>
    <w:rsid w:val="009D2503"/>
    <w:rsid w:val="009D3E8E"/>
    <w:rsid w:val="009D5C10"/>
    <w:rsid w:val="009D626A"/>
    <w:rsid w:val="009D7011"/>
    <w:rsid w:val="009D7E07"/>
    <w:rsid w:val="009E0993"/>
    <w:rsid w:val="009E1219"/>
    <w:rsid w:val="009E1A6F"/>
    <w:rsid w:val="009E22E3"/>
    <w:rsid w:val="009E3059"/>
    <w:rsid w:val="009E5EE0"/>
    <w:rsid w:val="009E7B6F"/>
    <w:rsid w:val="009F023D"/>
    <w:rsid w:val="009F1AB5"/>
    <w:rsid w:val="009F2447"/>
    <w:rsid w:val="009F35A3"/>
    <w:rsid w:val="009F3D6F"/>
    <w:rsid w:val="009F4341"/>
    <w:rsid w:val="009F6BD4"/>
    <w:rsid w:val="009F716B"/>
    <w:rsid w:val="009F72C3"/>
    <w:rsid w:val="00A001E0"/>
    <w:rsid w:val="00A00B48"/>
    <w:rsid w:val="00A065B8"/>
    <w:rsid w:val="00A066B6"/>
    <w:rsid w:val="00A12E0A"/>
    <w:rsid w:val="00A13C6D"/>
    <w:rsid w:val="00A14B4F"/>
    <w:rsid w:val="00A14D4B"/>
    <w:rsid w:val="00A152B5"/>
    <w:rsid w:val="00A1564A"/>
    <w:rsid w:val="00A1569E"/>
    <w:rsid w:val="00A211CC"/>
    <w:rsid w:val="00A21CDD"/>
    <w:rsid w:val="00A22375"/>
    <w:rsid w:val="00A23FA8"/>
    <w:rsid w:val="00A242DB"/>
    <w:rsid w:val="00A24537"/>
    <w:rsid w:val="00A247B9"/>
    <w:rsid w:val="00A26979"/>
    <w:rsid w:val="00A26F47"/>
    <w:rsid w:val="00A305EE"/>
    <w:rsid w:val="00A30A94"/>
    <w:rsid w:val="00A33E9C"/>
    <w:rsid w:val="00A343BA"/>
    <w:rsid w:val="00A34D0F"/>
    <w:rsid w:val="00A34F51"/>
    <w:rsid w:val="00A35FD8"/>
    <w:rsid w:val="00A362A1"/>
    <w:rsid w:val="00A365FE"/>
    <w:rsid w:val="00A36B36"/>
    <w:rsid w:val="00A44273"/>
    <w:rsid w:val="00A44F9F"/>
    <w:rsid w:val="00A454EE"/>
    <w:rsid w:val="00A461F2"/>
    <w:rsid w:val="00A47C57"/>
    <w:rsid w:val="00A47C9D"/>
    <w:rsid w:val="00A50847"/>
    <w:rsid w:val="00A508CD"/>
    <w:rsid w:val="00A51FE3"/>
    <w:rsid w:val="00A52BFB"/>
    <w:rsid w:val="00A53787"/>
    <w:rsid w:val="00A57221"/>
    <w:rsid w:val="00A60C95"/>
    <w:rsid w:val="00A61605"/>
    <w:rsid w:val="00A622B3"/>
    <w:rsid w:val="00A67962"/>
    <w:rsid w:val="00A70335"/>
    <w:rsid w:val="00A70C71"/>
    <w:rsid w:val="00A71874"/>
    <w:rsid w:val="00A71987"/>
    <w:rsid w:val="00A73CF7"/>
    <w:rsid w:val="00A74DDF"/>
    <w:rsid w:val="00A756BD"/>
    <w:rsid w:val="00A75A2B"/>
    <w:rsid w:val="00A76FD6"/>
    <w:rsid w:val="00A771FA"/>
    <w:rsid w:val="00A802F5"/>
    <w:rsid w:val="00A82BBB"/>
    <w:rsid w:val="00A83D57"/>
    <w:rsid w:val="00A84787"/>
    <w:rsid w:val="00A85D2C"/>
    <w:rsid w:val="00A87D43"/>
    <w:rsid w:val="00A90BF0"/>
    <w:rsid w:val="00A92EF8"/>
    <w:rsid w:val="00A956D4"/>
    <w:rsid w:val="00A97053"/>
    <w:rsid w:val="00AA362E"/>
    <w:rsid w:val="00AA376A"/>
    <w:rsid w:val="00AA42C3"/>
    <w:rsid w:val="00AA4505"/>
    <w:rsid w:val="00AA46BB"/>
    <w:rsid w:val="00AA5808"/>
    <w:rsid w:val="00AB173F"/>
    <w:rsid w:val="00AB20BD"/>
    <w:rsid w:val="00AB3F6F"/>
    <w:rsid w:val="00AB419C"/>
    <w:rsid w:val="00AB5374"/>
    <w:rsid w:val="00AB5CE5"/>
    <w:rsid w:val="00AB6F0E"/>
    <w:rsid w:val="00AB6F83"/>
    <w:rsid w:val="00AB738A"/>
    <w:rsid w:val="00AC052B"/>
    <w:rsid w:val="00AC0907"/>
    <w:rsid w:val="00AC0916"/>
    <w:rsid w:val="00AC1E01"/>
    <w:rsid w:val="00AC2B69"/>
    <w:rsid w:val="00AC3BB2"/>
    <w:rsid w:val="00AC3FB5"/>
    <w:rsid w:val="00AC72CA"/>
    <w:rsid w:val="00AC7389"/>
    <w:rsid w:val="00AD0E48"/>
    <w:rsid w:val="00AD24DF"/>
    <w:rsid w:val="00AD2CEF"/>
    <w:rsid w:val="00AD32F7"/>
    <w:rsid w:val="00AD49BB"/>
    <w:rsid w:val="00AD4AB5"/>
    <w:rsid w:val="00AD4B5D"/>
    <w:rsid w:val="00AD6DCA"/>
    <w:rsid w:val="00AD7C00"/>
    <w:rsid w:val="00AD7C33"/>
    <w:rsid w:val="00AD7E26"/>
    <w:rsid w:val="00AE217F"/>
    <w:rsid w:val="00AE307D"/>
    <w:rsid w:val="00AE30B7"/>
    <w:rsid w:val="00AE3355"/>
    <w:rsid w:val="00AE4CC6"/>
    <w:rsid w:val="00AE720D"/>
    <w:rsid w:val="00AF192B"/>
    <w:rsid w:val="00AF2FBE"/>
    <w:rsid w:val="00AF35F6"/>
    <w:rsid w:val="00AF4A43"/>
    <w:rsid w:val="00AF64D8"/>
    <w:rsid w:val="00B00A8B"/>
    <w:rsid w:val="00B02A56"/>
    <w:rsid w:val="00B03550"/>
    <w:rsid w:val="00B048FF"/>
    <w:rsid w:val="00B114F5"/>
    <w:rsid w:val="00B133CF"/>
    <w:rsid w:val="00B14488"/>
    <w:rsid w:val="00B14A8B"/>
    <w:rsid w:val="00B21877"/>
    <w:rsid w:val="00B21C23"/>
    <w:rsid w:val="00B22BEE"/>
    <w:rsid w:val="00B23B57"/>
    <w:rsid w:val="00B267E2"/>
    <w:rsid w:val="00B326E5"/>
    <w:rsid w:val="00B33AA0"/>
    <w:rsid w:val="00B35FAC"/>
    <w:rsid w:val="00B3634F"/>
    <w:rsid w:val="00B36D9D"/>
    <w:rsid w:val="00B37145"/>
    <w:rsid w:val="00B41123"/>
    <w:rsid w:val="00B46815"/>
    <w:rsid w:val="00B5047F"/>
    <w:rsid w:val="00B50A9B"/>
    <w:rsid w:val="00B51303"/>
    <w:rsid w:val="00B51BF7"/>
    <w:rsid w:val="00B53206"/>
    <w:rsid w:val="00B546E9"/>
    <w:rsid w:val="00B5692B"/>
    <w:rsid w:val="00B56E29"/>
    <w:rsid w:val="00B60E58"/>
    <w:rsid w:val="00B6282D"/>
    <w:rsid w:val="00B62E1A"/>
    <w:rsid w:val="00B63C4C"/>
    <w:rsid w:val="00B659AA"/>
    <w:rsid w:val="00B6688F"/>
    <w:rsid w:val="00B719E0"/>
    <w:rsid w:val="00B724CC"/>
    <w:rsid w:val="00B740B3"/>
    <w:rsid w:val="00B74CE1"/>
    <w:rsid w:val="00B8085C"/>
    <w:rsid w:val="00B80EB6"/>
    <w:rsid w:val="00B8185D"/>
    <w:rsid w:val="00B82A39"/>
    <w:rsid w:val="00B83723"/>
    <w:rsid w:val="00B866FF"/>
    <w:rsid w:val="00B92AFB"/>
    <w:rsid w:val="00B95022"/>
    <w:rsid w:val="00B96AED"/>
    <w:rsid w:val="00BA0AFE"/>
    <w:rsid w:val="00BA15C3"/>
    <w:rsid w:val="00BA5468"/>
    <w:rsid w:val="00BB0199"/>
    <w:rsid w:val="00BB08BD"/>
    <w:rsid w:val="00BB189F"/>
    <w:rsid w:val="00BB2B7F"/>
    <w:rsid w:val="00BB3254"/>
    <w:rsid w:val="00BC0DEA"/>
    <w:rsid w:val="00BC1FCD"/>
    <w:rsid w:val="00BC2F9A"/>
    <w:rsid w:val="00BC5646"/>
    <w:rsid w:val="00BC5E74"/>
    <w:rsid w:val="00BD1E2A"/>
    <w:rsid w:val="00BD2A14"/>
    <w:rsid w:val="00BD3B21"/>
    <w:rsid w:val="00BD6C06"/>
    <w:rsid w:val="00BE18FA"/>
    <w:rsid w:val="00BE2538"/>
    <w:rsid w:val="00BE288E"/>
    <w:rsid w:val="00BE7152"/>
    <w:rsid w:val="00BF03C1"/>
    <w:rsid w:val="00BF0FAD"/>
    <w:rsid w:val="00BF4B16"/>
    <w:rsid w:val="00BF6DBA"/>
    <w:rsid w:val="00BF7681"/>
    <w:rsid w:val="00BF7E2A"/>
    <w:rsid w:val="00C0073C"/>
    <w:rsid w:val="00C00C03"/>
    <w:rsid w:val="00C0254F"/>
    <w:rsid w:val="00C04F9C"/>
    <w:rsid w:val="00C051B8"/>
    <w:rsid w:val="00C1077E"/>
    <w:rsid w:val="00C10875"/>
    <w:rsid w:val="00C125FE"/>
    <w:rsid w:val="00C129BA"/>
    <w:rsid w:val="00C13AE2"/>
    <w:rsid w:val="00C204A6"/>
    <w:rsid w:val="00C20AE5"/>
    <w:rsid w:val="00C25279"/>
    <w:rsid w:val="00C30110"/>
    <w:rsid w:val="00C3167D"/>
    <w:rsid w:val="00C32640"/>
    <w:rsid w:val="00C32F6B"/>
    <w:rsid w:val="00C338A2"/>
    <w:rsid w:val="00C345FE"/>
    <w:rsid w:val="00C35335"/>
    <w:rsid w:val="00C40B48"/>
    <w:rsid w:val="00C42563"/>
    <w:rsid w:val="00C449E9"/>
    <w:rsid w:val="00C454C3"/>
    <w:rsid w:val="00C46196"/>
    <w:rsid w:val="00C471B1"/>
    <w:rsid w:val="00C472E6"/>
    <w:rsid w:val="00C50335"/>
    <w:rsid w:val="00C53769"/>
    <w:rsid w:val="00C53C02"/>
    <w:rsid w:val="00C54159"/>
    <w:rsid w:val="00C54E15"/>
    <w:rsid w:val="00C558C2"/>
    <w:rsid w:val="00C55DBC"/>
    <w:rsid w:val="00C6142D"/>
    <w:rsid w:val="00C61AF4"/>
    <w:rsid w:val="00C6262B"/>
    <w:rsid w:val="00C62655"/>
    <w:rsid w:val="00C6406F"/>
    <w:rsid w:val="00C65330"/>
    <w:rsid w:val="00C65A65"/>
    <w:rsid w:val="00C6679A"/>
    <w:rsid w:val="00C67BE2"/>
    <w:rsid w:val="00C7017B"/>
    <w:rsid w:val="00C70394"/>
    <w:rsid w:val="00C74A16"/>
    <w:rsid w:val="00C76687"/>
    <w:rsid w:val="00C768AB"/>
    <w:rsid w:val="00C77451"/>
    <w:rsid w:val="00C779B9"/>
    <w:rsid w:val="00C81777"/>
    <w:rsid w:val="00C81B61"/>
    <w:rsid w:val="00C822F2"/>
    <w:rsid w:val="00C83B13"/>
    <w:rsid w:val="00C84414"/>
    <w:rsid w:val="00C845BF"/>
    <w:rsid w:val="00C8687F"/>
    <w:rsid w:val="00C91850"/>
    <w:rsid w:val="00C922BA"/>
    <w:rsid w:val="00C93E78"/>
    <w:rsid w:val="00C94D36"/>
    <w:rsid w:val="00C9567C"/>
    <w:rsid w:val="00C97511"/>
    <w:rsid w:val="00CA04D8"/>
    <w:rsid w:val="00CA06DD"/>
    <w:rsid w:val="00CA0B06"/>
    <w:rsid w:val="00CA0C59"/>
    <w:rsid w:val="00CA145C"/>
    <w:rsid w:val="00CA215C"/>
    <w:rsid w:val="00CA2194"/>
    <w:rsid w:val="00CA21CE"/>
    <w:rsid w:val="00CA3FCA"/>
    <w:rsid w:val="00CA443A"/>
    <w:rsid w:val="00CA5574"/>
    <w:rsid w:val="00CA5C00"/>
    <w:rsid w:val="00CA7416"/>
    <w:rsid w:val="00CA7EF3"/>
    <w:rsid w:val="00CB4EF1"/>
    <w:rsid w:val="00CB697C"/>
    <w:rsid w:val="00CB6F67"/>
    <w:rsid w:val="00CC0381"/>
    <w:rsid w:val="00CC0E16"/>
    <w:rsid w:val="00CC5631"/>
    <w:rsid w:val="00CC5AC5"/>
    <w:rsid w:val="00CC650A"/>
    <w:rsid w:val="00CC7160"/>
    <w:rsid w:val="00CC7DA2"/>
    <w:rsid w:val="00CD04EA"/>
    <w:rsid w:val="00CD0BC9"/>
    <w:rsid w:val="00CD1AD3"/>
    <w:rsid w:val="00CD337E"/>
    <w:rsid w:val="00CD3810"/>
    <w:rsid w:val="00CD5EC4"/>
    <w:rsid w:val="00CD5EDD"/>
    <w:rsid w:val="00CD6C4C"/>
    <w:rsid w:val="00CD7136"/>
    <w:rsid w:val="00CD78F3"/>
    <w:rsid w:val="00CE00BA"/>
    <w:rsid w:val="00CE0BBA"/>
    <w:rsid w:val="00CE12D4"/>
    <w:rsid w:val="00CE3FA9"/>
    <w:rsid w:val="00CE41D7"/>
    <w:rsid w:val="00CE49D5"/>
    <w:rsid w:val="00CE5D45"/>
    <w:rsid w:val="00CE6174"/>
    <w:rsid w:val="00CF0A84"/>
    <w:rsid w:val="00CF2191"/>
    <w:rsid w:val="00CF275D"/>
    <w:rsid w:val="00CF3541"/>
    <w:rsid w:val="00CF6DB7"/>
    <w:rsid w:val="00CF721E"/>
    <w:rsid w:val="00D03261"/>
    <w:rsid w:val="00D040BA"/>
    <w:rsid w:val="00D051E4"/>
    <w:rsid w:val="00D05470"/>
    <w:rsid w:val="00D05FF1"/>
    <w:rsid w:val="00D0667C"/>
    <w:rsid w:val="00D12D88"/>
    <w:rsid w:val="00D14E58"/>
    <w:rsid w:val="00D15A62"/>
    <w:rsid w:val="00D16300"/>
    <w:rsid w:val="00D16910"/>
    <w:rsid w:val="00D175D7"/>
    <w:rsid w:val="00D20235"/>
    <w:rsid w:val="00D20B0B"/>
    <w:rsid w:val="00D22966"/>
    <w:rsid w:val="00D24B9B"/>
    <w:rsid w:val="00D25555"/>
    <w:rsid w:val="00D26C20"/>
    <w:rsid w:val="00D26FF4"/>
    <w:rsid w:val="00D30AC3"/>
    <w:rsid w:val="00D31111"/>
    <w:rsid w:val="00D33E5F"/>
    <w:rsid w:val="00D34FB0"/>
    <w:rsid w:val="00D357A3"/>
    <w:rsid w:val="00D36476"/>
    <w:rsid w:val="00D3723A"/>
    <w:rsid w:val="00D40C70"/>
    <w:rsid w:val="00D4159E"/>
    <w:rsid w:val="00D4262D"/>
    <w:rsid w:val="00D43992"/>
    <w:rsid w:val="00D5045A"/>
    <w:rsid w:val="00D52290"/>
    <w:rsid w:val="00D52EE7"/>
    <w:rsid w:val="00D5388F"/>
    <w:rsid w:val="00D54F65"/>
    <w:rsid w:val="00D553A7"/>
    <w:rsid w:val="00D560AE"/>
    <w:rsid w:val="00D56D44"/>
    <w:rsid w:val="00D57D40"/>
    <w:rsid w:val="00D57F86"/>
    <w:rsid w:val="00D6169D"/>
    <w:rsid w:val="00D61BD4"/>
    <w:rsid w:val="00D62D52"/>
    <w:rsid w:val="00D66BB8"/>
    <w:rsid w:val="00D7048C"/>
    <w:rsid w:val="00D70C75"/>
    <w:rsid w:val="00D71FD1"/>
    <w:rsid w:val="00D7325D"/>
    <w:rsid w:val="00D7357A"/>
    <w:rsid w:val="00D74555"/>
    <w:rsid w:val="00D754C1"/>
    <w:rsid w:val="00D75FA4"/>
    <w:rsid w:val="00D769E0"/>
    <w:rsid w:val="00D77CE6"/>
    <w:rsid w:val="00D80186"/>
    <w:rsid w:val="00D821FB"/>
    <w:rsid w:val="00D828F0"/>
    <w:rsid w:val="00D868BF"/>
    <w:rsid w:val="00D87563"/>
    <w:rsid w:val="00D87890"/>
    <w:rsid w:val="00D90510"/>
    <w:rsid w:val="00D920EF"/>
    <w:rsid w:val="00D936ED"/>
    <w:rsid w:val="00D946DB"/>
    <w:rsid w:val="00DA10A7"/>
    <w:rsid w:val="00DA376C"/>
    <w:rsid w:val="00DA5414"/>
    <w:rsid w:val="00DA572D"/>
    <w:rsid w:val="00DB1F03"/>
    <w:rsid w:val="00DB2917"/>
    <w:rsid w:val="00DB3799"/>
    <w:rsid w:val="00DB3DB6"/>
    <w:rsid w:val="00DB3DDA"/>
    <w:rsid w:val="00DB4027"/>
    <w:rsid w:val="00DB5AA7"/>
    <w:rsid w:val="00DB5FBC"/>
    <w:rsid w:val="00DB75EA"/>
    <w:rsid w:val="00DB7B82"/>
    <w:rsid w:val="00DC01F3"/>
    <w:rsid w:val="00DC3231"/>
    <w:rsid w:val="00DC3E53"/>
    <w:rsid w:val="00DC674E"/>
    <w:rsid w:val="00DC7104"/>
    <w:rsid w:val="00DC7457"/>
    <w:rsid w:val="00DD01CA"/>
    <w:rsid w:val="00DD1853"/>
    <w:rsid w:val="00DD383C"/>
    <w:rsid w:val="00DD3BB9"/>
    <w:rsid w:val="00DD75F3"/>
    <w:rsid w:val="00DE1ED4"/>
    <w:rsid w:val="00DE252F"/>
    <w:rsid w:val="00DE26D9"/>
    <w:rsid w:val="00DE38A6"/>
    <w:rsid w:val="00DE4C58"/>
    <w:rsid w:val="00DE65C8"/>
    <w:rsid w:val="00DE72A3"/>
    <w:rsid w:val="00DE7861"/>
    <w:rsid w:val="00DF0C68"/>
    <w:rsid w:val="00DF0EB6"/>
    <w:rsid w:val="00DF1C55"/>
    <w:rsid w:val="00DF2175"/>
    <w:rsid w:val="00DF22DB"/>
    <w:rsid w:val="00DF2731"/>
    <w:rsid w:val="00DF316F"/>
    <w:rsid w:val="00DF420D"/>
    <w:rsid w:val="00DF43B6"/>
    <w:rsid w:val="00DF7416"/>
    <w:rsid w:val="00E00F3D"/>
    <w:rsid w:val="00E01389"/>
    <w:rsid w:val="00E02A1C"/>
    <w:rsid w:val="00E04CA5"/>
    <w:rsid w:val="00E0618C"/>
    <w:rsid w:val="00E06EB4"/>
    <w:rsid w:val="00E11254"/>
    <w:rsid w:val="00E11947"/>
    <w:rsid w:val="00E12FA0"/>
    <w:rsid w:val="00E1318A"/>
    <w:rsid w:val="00E143BF"/>
    <w:rsid w:val="00E15D74"/>
    <w:rsid w:val="00E20A62"/>
    <w:rsid w:val="00E20BCA"/>
    <w:rsid w:val="00E21AC1"/>
    <w:rsid w:val="00E23422"/>
    <w:rsid w:val="00E2362D"/>
    <w:rsid w:val="00E23846"/>
    <w:rsid w:val="00E24559"/>
    <w:rsid w:val="00E255F6"/>
    <w:rsid w:val="00E27673"/>
    <w:rsid w:val="00E309D0"/>
    <w:rsid w:val="00E30A7C"/>
    <w:rsid w:val="00E3252B"/>
    <w:rsid w:val="00E330F4"/>
    <w:rsid w:val="00E33A22"/>
    <w:rsid w:val="00E36ADA"/>
    <w:rsid w:val="00E37AC5"/>
    <w:rsid w:val="00E40A45"/>
    <w:rsid w:val="00E41099"/>
    <w:rsid w:val="00E41EAF"/>
    <w:rsid w:val="00E44248"/>
    <w:rsid w:val="00E452E6"/>
    <w:rsid w:val="00E46CDC"/>
    <w:rsid w:val="00E470E8"/>
    <w:rsid w:val="00E47D43"/>
    <w:rsid w:val="00E541A7"/>
    <w:rsid w:val="00E5431B"/>
    <w:rsid w:val="00E5465B"/>
    <w:rsid w:val="00E55249"/>
    <w:rsid w:val="00E56512"/>
    <w:rsid w:val="00E56711"/>
    <w:rsid w:val="00E60931"/>
    <w:rsid w:val="00E6484E"/>
    <w:rsid w:val="00E64A05"/>
    <w:rsid w:val="00E67D8F"/>
    <w:rsid w:val="00E701D1"/>
    <w:rsid w:val="00E72852"/>
    <w:rsid w:val="00E76D30"/>
    <w:rsid w:val="00E77C45"/>
    <w:rsid w:val="00E8143C"/>
    <w:rsid w:val="00E83330"/>
    <w:rsid w:val="00E83803"/>
    <w:rsid w:val="00E83BE7"/>
    <w:rsid w:val="00E86198"/>
    <w:rsid w:val="00E86F8A"/>
    <w:rsid w:val="00E87265"/>
    <w:rsid w:val="00E93F31"/>
    <w:rsid w:val="00E9481C"/>
    <w:rsid w:val="00E95530"/>
    <w:rsid w:val="00E97D2C"/>
    <w:rsid w:val="00EA2783"/>
    <w:rsid w:val="00EA3481"/>
    <w:rsid w:val="00EA4670"/>
    <w:rsid w:val="00EB00D3"/>
    <w:rsid w:val="00EB10A8"/>
    <w:rsid w:val="00EB4E8E"/>
    <w:rsid w:val="00EB53EB"/>
    <w:rsid w:val="00EB58C3"/>
    <w:rsid w:val="00EB59BB"/>
    <w:rsid w:val="00EB6171"/>
    <w:rsid w:val="00EC138D"/>
    <w:rsid w:val="00EC1AFA"/>
    <w:rsid w:val="00EC2F57"/>
    <w:rsid w:val="00EC3CFE"/>
    <w:rsid w:val="00EC46AE"/>
    <w:rsid w:val="00EC48D3"/>
    <w:rsid w:val="00EC4CB0"/>
    <w:rsid w:val="00EC5597"/>
    <w:rsid w:val="00EC6D08"/>
    <w:rsid w:val="00EC783B"/>
    <w:rsid w:val="00ED0466"/>
    <w:rsid w:val="00ED15FD"/>
    <w:rsid w:val="00ED34DB"/>
    <w:rsid w:val="00ED4405"/>
    <w:rsid w:val="00ED4D04"/>
    <w:rsid w:val="00ED661C"/>
    <w:rsid w:val="00ED69D0"/>
    <w:rsid w:val="00ED6F9D"/>
    <w:rsid w:val="00EE0527"/>
    <w:rsid w:val="00EE2026"/>
    <w:rsid w:val="00EE3453"/>
    <w:rsid w:val="00EE3C28"/>
    <w:rsid w:val="00EE5A6E"/>
    <w:rsid w:val="00EE79A5"/>
    <w:rsid w:val="00EE7D3F"/>
    <w:rsid w:val="00EF15A8"/>
    <w:rsid w:val="00EF1A0F"/>
    <w:rsid w:val="00F03AB6"/>
    <w:rsid w:val="00F03D46"/>
    <w:rsid w:val="00F040F4"/>
    <w:rsid w:val="00F04D62"/>
    <w:rsid w:val="00F04E17"/>
    <w:rsid w:val="00F0621E"/>
    <w:rsid w:val="00F067FD"/>
    <w:rsid w:val="00F1061E"/>
    <w:rsid w:val="00F14D05"/>
    <w:rsid w:val="00F16A7E"/>
    <w:rsid w:val="00F17FEE"/>
    <w:rsid w:val="00F21CF6"/>
    <w:rsid w:val="00F23BFD"/>
    <w:rsid w:val="00F23E5E"/>
    <w:rsid w:val="00F23F4A"/>
    <w:rsid w:val="00F25734"/>
    <w:rsid w:val="00F26BD5"/>
    <w:rsid w:val="00F30495"/>
    <w:rsid w:val="00F30760"/>
    <w:rsid w:val="00F30E5D"/>
    <w:rsid w:val="00F34982"/>
    <w:rsid w:val="00F35595"/>
    <w:rsid w:val="00F372AB"/>
    <w:rsid w:val="00F376A0"/>
    <w:rsid w:val="00F3770C"/>
    <w:rsid w:val="00F37876"/>
    <w:rsid w:val="00F40759"/>
    <w:rsid w:val="00F413D4"/>
    <w:rsid w:val="00F414DA"/>
    <w:rsid w:val="00F42DA2"/>
    <w:rsid w:val="00F42ECA"/>
    <w:rsid w:val="00F44230"/>
    <w:rsid w:val="00F44C94"/>
    <w:rsid w:val="00F46A97"/>
    <w:rsid w:val="00F47F1C"/>
    <w:rsid w:val="00F5117D"/>
    <w:rsid w:val="00F51D0A"/>
    <w:rsid w:val="00F533C1"/>
    <w:rsid w:val="00F5343D"/>
    <w:rsid w:val="00F613F4"/>
    <w:rsid w:val="00F646BB"/>
    <w:rsid w:val="00F65C6B"/>
    <w:rsid w:val="00F66096"/>
    <w:rsid w:val="00F666DF"/>
    <w:rsid w:val="00F67AB2"/>
    <w:rsid w:val="00F67EAD"/>
    <w:rsid w:val="00F70848"/>
    <w:rsid w:val="00F70D5C"/>
    <w:rsid w:val="00F70D72"/>
    <w:rsid w:val="00F715B6"/>
    <w:rsid w:val="00F7252E"/>
    <w:rsid w:val="00F7333A"/>
    <w:rsid w:val="00F74141"/>
    <w:rsid w:val="00F75952"/>
    <w:rsid w:val="00F76769"/>
    <w:rsid w:val="00F80CA1"/>
    <w:rsid w:val="00F81042"/>
    <w:rsid w:val="00F81A1D"/>
    <w:rsid w:val="00F85273"/>
    <w:rsid w:val="00F86447"/>
    <w:rsid w:val="00F87382"/>
    <w:rsid w:val="00F87950"/>
    <w:rsid w:val="00F9585B"/>
    <w:rsid w:val="00F96119"/>
    <w:rsid w:val="00F97C6C"/>
    <w:rsid w:val="00FA11EF"/>
    <w:rsid w:val="00FA18A1"/>
    <w:rsid w:val="00FA3765"/>
    <w:rsid w:val="00FA401C"/>
    <w:rsid w:val="00FA4175"/>
    <w:rsid w:val="00FA4B8E"/>
    <w:rsid w:val="00FA642E"/>
    <w:rsid w:val="00FA69CC"/>
    <w:rsid w:val="00FA7DAE"/>
    <w:rsid w:val="00FB0C69"/>
    <w:rsid w:val="00FB1DB1"/>
    <w:rsid w:val="00FB285C"/>
    <w:rsid w:val="00FB499C"/>
    <w:rsid w:val="00FB53E2"/>
    <w:rsid w:val="00FB6EE0"/>
    <w:rsid w:val="00FB75E6"/>
    <w:rsid w:val="00FB7D63"/>
    <w:rsid w:val="00FC3022"/>
    <w:rsid w:val="00FC3FA1"/>
    <w:rsid w:val="00FC541A"/>
    <w:rsid w:val="00FC57E4"/>
    <w:rsid w:val="00FC7F55"/>
    <w:rsid w:val="00FD1B40"/>
    <w:rsid w:val="00FD3AF3"/>
    <w:rsid w:val="00FD4F3E"/>
    <w:rsid w:val="00FD5477"/>
    <w:rsid w:val="00FD62A1"/>
    <w:rsid w:val="00FD6594"/>
    <w:rsid w:val="00FD6630"/>
    <w:rsid w:val="00FD6D35"/>
    <w:rsid w:val="00FD782F"/>
    <w:rsid w:val="00FE0CE5"/>
    <w:rsid w:val="00FE2314"/>
    <w:rsid w:val="00FE23AC"/>
    <w:rsid w:val="00FE417B"/>
    <w:rsid w:val="00FF1687"/>
    <w:rsid w:val="00FF77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B40"/>
    <w:pPr>
      <w:suppressAutoHyphens/>
      <w:spacing w:after="200" w:line="276" w:lineRule="auto"/>
    </w:pPr>
    <w:rPr>
      <w:rFonts w:cs="Calibri"/>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3D57"/>
    <w:rPr>
      <w:rFonts w:cs="Times New Roman"/>
      <w:color w:val="0000FF"/>
      <w:u w:val="single"/>
    </w:rPr>
  </w:style>
  <w:style w:type="paragraph" w:customStyle="1" w:styleId="ConsPlusDocList">
    <w:name w:val="ConsPlusDocList"/>
    <w:next w:val="Normal"/>
    <w:uiPriority w:val="99"/>
    <w:rsid w:val="00A83D57"/>
    <w:pPr>
      <w:widowControl w:val="0"/>
      <w:suppressAutoHyphens/>
    </w:pPr>
    <w:rPr>
      <w:rFonts w:ascii="Arial" w:hAnsi="Arial" w:cs="Arial"/>
      <w:sz w:val="20"/>
      <w:szCs w:val="20"/>
      <w:lang w:eastAsia="en-US"/>
    </w:rPr>
  </w:style>
  <w:style w:type="paragraph" w:styleId="ListParagraph">
    <w:name w:val="List Paragraph"/>
    <w:basedOn w:val="Normal"/>
    <w:uiPriority w:val="99"/>
    <w:qFormat/>
    <w:rsid w:val="00373BFD"/>
    <w:pPr>
      <w:ind w:left="720"/>
    </w:pPr>
  </w:style>
  <w:style w:type="paragraph" w:customStyle="1" w:styleId="ConsPlusNormal">
    <w:name w:val="ConsPlusNormal"/>
    <w:uiPriority w:val="99"/>
    <w:rsid w:val="006D6BB9"/>
    <w:pPr>
      <w:autoSpaceDE w:val="0"/>
      <w:autoSpaceDN w:val="0"/>
      <w:adjustRightInd w:val="0"/>
    </w:pPr>
    <w:rPr>
      <w:rFonts w:ascii="Times New Roman" w:hAnsi="Times New Roman"/>
      <w:sz w:val="28"/>
      <w:szCs w:val="28"/>
    </w:rPr>
  </w:style>
  <w:style w:type="paragraph" w:styleId="Header">
    <w:name w:val="header"/>
    <w:basedOn w:val="Normal"/>
    <w:link w:val="HeaderChar"/>
    <w:uiPriority w:val="99"/>
    <w:rsid w:val="00242F2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42F29"/>
    <w:rPr>
      <w:rFonts w:cs="Calibri"/>
      <w:sz w:val="22"/>
      <w:szCs w:val="22"/>
      <w:lang w:eastAsia="ar-SA" w:bidi="ar-SA"/>
    </w:rPr>
  </w:style>
  <w:style w:type="paragraph" w:styleId="Footer">
    <w:name w:val="footer"/>
    <w:basedOn w:val="Normal"/>
    <w:link w:val="FooterChar"/>
    <w:uiPriority w:val="99"/>
    <w:rsid w:val="00242F2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42F29"/>
    <w:rPr>
      <w:rFonts w:cs="Calibri"/>
      <w:sz w:val="22"/>
      <w:szCs w:val="22"/>
      <w:lang w:eastAsia="ar-SA" w:bidi="ar-SA"/>
    </w:rPr>
  </w:style>
  <w:style w:type="character" w:customStyle="1" w:styleId="a">
    <w:name w:val="Знак"/>
    <w:basedOn w:val="DefaultParagraphFont"/>
    <w:uiPriority w:val="99"/>
    <w:rsid w:val="005E6281"/>
    <w:rPr>
      <w:rFonts w:cs="Times New Roman"/>
      <w:sz w:val="16"/>
      <w:szCs w:val="16"/>
      <w:lang w:val="ru-RU"/>
    </w:rPr>
  </w:style>
  <w:style w:type="table" w:styleId="TableGrid">
    <w:name w:val="Table Grid"/>
    <w:basedOn w:val="TableNormal"/>
    <w:uiPriority w:val="99"/>
    <w:locked/>
    <w:rsid w:val="005256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529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298B"/>
    <w:rPr>
      <w:rFonts w:ascii="Tahoma" w:hAnsi="Tahoma" w:cs="Tahoma"/>
      <w:sz w:val="16"/>
      <w:szCs w:val="16"/>
      <w:lang w:eastAsia="ar-SA" w:bidi="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sz w:val="20"/>
      <w:szCs w:val="20"/>
    </w:rPr>
  </w:style>
  <w:style w:type="paragraph" w:customStyle="1" w:styleId="ConsNormal">
    <w:name w:val="ConsNormal"/>
    <w:uiPriority w:val="99"/>
    <w:rsid w:val="008D4A03"/>
    <w:pPr>
      <w:widowControl w:val="0"/>
      <w:autoSpaceDE w:val="0"/>
      <w:autoSpaceDN w:val="0"/>
      <w:adjustRightInd w:val="0"/>
      <w:jc w:val="both"/>
    </w:pPr>
    <w:rPr>
      <w:rFonts w:ascii="Courier New" w:eastAsia="Times New Roman" w:hAnsi="Courier New" w:cs="Courier New"/>
      <w:sz w:val="20"/>
      <w:szCs w:val="20"/>
    </w:rPr>
  </w:style>
  <w:style w:type="paragraph" w:styleId="BodyText2">
    <w:name w:val="Body Text 2"/>
    <w:basedOn w:val="Normal"/>
    <w:link w:val="BodyText2Char"/>
    <w:uiPriority w:val="99"/>
    <w:rsid w:val="00B23B57"/>
    <w:pPr>
      <w:suppressAutoHyphens w:val="0"/>
      <w:spacing w:after="0" w:line="240" w:lineRule="auto"/>
    </w:pPr>
    <w:rPr>
      <w:rFonts w:ascii="Times New Roman" w:hAnsi="Times New Roman" w:cs="Times New Roman"/>
      <w:b/>
      <w:sz w:val="28"/>
      <w:szCs w:val="20"/>
      <w:lang w:val="en-US" w:eastAsia="ru-RU"/>
    </w:rPr>
  </w:style>
  <w:style w:type="character" w:customStyle="1" w:styleId="BodyText2Char">
    <w:name w:val="Body Text 2 Char"/>
    <w:basedOn w:val="DefaultParagraphFont"/>
    <w:link w:val="BodyText2"/>
    <w:uiPriority w:val="99"/>
    <w:semiHidden/>
    <w:locked/>
    <w:rsid w:val="00B23B57"/>
    <w:rPr>
      <w:rFonts w:cs="Times New Roman"/>
      <w:b/>
      <w:sz w:val="28"/>
      <w:lang w:val="en-US" w:eastAsia="ru-RU" w:bidi="ar-SA"/>
    </w:rPr>
  </w:style>
  <w:style w:type="paragraph" w:customStyle="1" w:styleId="ConsPlusTitle">
    <w:name w:val="ConsPlusTitle"/>
    <w:uiPriority w:val="99"/>
    <w:rsid w:val="00431006"/>
    <w:pPr>
      <w:widowControl w:val="0"/>
      <w:autoSpaceDE w:val="0"/>
      <w:autoSpaceDN w:val="0"/>
      <w:adjustRightInd w:val="0"/>
    </w:pPr>
    <w:rPr>
      <w:rFonts w:ascii="Arial" w:hAnsi="Arial" w:cs="Arial"/>
      <w:b/>
      <w:bCs/>
      <w:sz w:val="20"/>
      <w:szCs w:val="20"/>
    </w:rPr>
  </w:style>
  <w:style w:type="paragraph" w:customStyle="1" w:styleId="a0">
    <w:name w:val="Знак Знак Знак Знак"/>
    <w:basedOn w:val="Normal"/>
    <w:uiPriority w:val="99"/>
    <w:rsid w:val="001B00C2"/>
    <w:pPr>
      <w:suppressAutoHyphens w:val="0"/>
      <w:spacing w:after="160" w:line="240" w:lineRule="exact"/>
    </w:pPr>
    <w:rPr>
      <w:rFonts w:ascii="Verdana"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41596550">
      <w:marLeft w:val="0"/>
      <w:marRight w:val="0"/>
      <w:marTop w:val="0"/>
      <w:marBottom w:val="0"/>
      <w:divBdr>
        <w:top w:val="none" w:sz="0" w:space="0" w:color="auto"/>
        <w:left w:val="none" w:sz="0" w:space="0" w:color="auto"/>
        <w:bottom w:val="none" w:sz="0" w:space="0" w:color="auto"/>
        <w:right w:val="none" w:sz="0" w:space="0" w:color="auto"/>
      </w:divBdr>
    </w:div>
    <w:div w:id="1941596551">
      <w:marLeft w:val="0"/>
      <w:marRight w:val="0"/>
      <w:marTop w:val="0"/>
      <w:marBottom w:val="0"/>
      <w:divBdr>
        <w:top w:val="none" w:sz="0" w:space="0" w:color="auto"/>
        <w:left w:val="none" w:sz="0" w:space="0" w:color="auto"/>
        <w:bottom w:val="none" w:sz="0" w:space="0" w:color="auto"/>
        <w:right w:val="none" w:sz="0" w:space="0" w:color="auto"/>
      </w:divBdr>
    </w:div>
    <w:div w:id="1941596552">
      <w:marLeft w:val="0"/>
      <w:marRight w:val="0"/>
      <w:marTop w:val="0"/>
      <w:marBottom w:val="0"/>
      <w:divBdr>
        <w:top w:val="none" w:sz="0" w:space="0" w:color="auto"/>
        <w:left w:val="none" w:sz="0" w:space="0" w:color="auto"/>
        <w:bottom w:val="none" w:sz="0" w:space="0" w:color="auto"/>
        <w:right w:val="none" w:sz="0" w:space="0" w:color="auto"/>
      </w:divBdr>
      <w:divsChild>
        <w:div w:id="1941596548">
          <w:marLeft w:val="0"/>
          <w:marRight w:val="0"/>
          <w:marTop w:val="0"/>
          <w:marBottom w:val="0"/>
          <w:divBdr>
            <w:top w:val="none" w:sz="0" w:space="0" w:color="auto"/>
            <w:left w:val="none" w:sz="0" w:space="0" w:color="auto"/>
            <w:bottom w:val="none" w:sz="0" w:space="0" w:color="auto"/>
            <w:right w:val="none" w:sz="0" w:space="0" w:color="auto"/>
          </w:divBdr>
        </w:div>
        <w:div w:id="1941596549">
          <w:marLeft w:val="0"/>
          <w:marRight w:val="0"/>
          <w:marTop w:val="0"/>
          <w:marBottom w:val="0"/>
          <w:divBdr>
            <w:top w:val="none" w:sz="0" w:space="0" w:color="auto"/>
            <w:left w:val="none" w:sz="0" w:space="0" w:color="auto"/>
            <w:bottom w:val="none" w:sz="0" w:space="0" w:color="auto"/>
            <w:right w:val="none" w:sz="0" w:space="0" w:color="auto"/>
          </w:divBdr>
        </w:div>
        <w:div w:id="1941596554">
          <w:marLeft w:val="0"/>
          <w:marRight w:val="0"/>
          <w:marTop w:val="0"/>
          <w:marBottom w:val="0"/>
          <w:divBdr>
            <w:top w:val="none" w:sz="0" w:space="0" w:color="auto"/>
            <w:left w:val="none" w:sz="0" w:space="0" w:color="auto"/>
            <w:bottom w:val="none" w:sz="0" w:space="0" w:color="auto"/>
            <w:right w:val="none" w:sz="0" w:space="0" w:color="auto"/>
          </w:divBdr>
        </w:div>
        <w:div w:id="1941596555">
          <w:marLeft w:val="0"/>
          <w:marRight w:val="0"/>
          <w:marTop w:val="0"/>
          <w:marBottom w:val="0"/>
          <w:divBdr>
            <w:top w:val="none" w:sz="0" w:space="0" w:color="auto"/>
            <w:left w:val="none" w:sz="0" w:space="0" w:color="auto"/>
            <w:bottom w:val="none" w:sz="0" w:space="0" w:color="auto"/>
            <w:right w:val="none" w:sz="0" w:space="0" w:color="auto"/>
          </w:divBdr>
        </w:div>
        <w:div w:id="1941596556">
          <w:marLeft w:val="0"/>
          <w:marRight w:val="0"/>
          <w:marTop w:val="0"/>
          <w:marBottom w:val="0"/>
          <w:divBdr>
            <w:top w:val="none" w:sz="0" w:space="0" w:color="auto"/>
            <w:left w:val="none" w:sz="0" w:space="0" w:color="auto"/>
            <w:bottom w:val="none" w:sz="0" w:space="0" w:color="auto"/>
            <w:right w:val="none" w:sz="0" w:space="0" w:color="auto"/>
          </w:divBdr>
        </w:div>
        <w:div w:id="1941596557">
          <w:marLeft w:val="0"/>
          <w:marRight w:val="0"/>
          <w:marTop w:val="0"/>
          <w:marBottom w:val="0"/>
          <w:divBdr>
            <w:top w:val="none" w:sz="0" w:space="0" w:color="auto"/>
            <w:left w:val="none" w:sz="0" w:space="0" w:color="auto"/>
            <w:bottom w:val="none" w:sz="0" w:space="0" w:color="auto"/>
            <w:right w:val="none" w:sz="0" w:space="0" w:color="auto"/>
          </w:divBdr>
        </w:div>
        <w:div w:id="1941596558">
          <w:marLeft w:val="0"/>
          <w:marRight w:val="0"/>
          <w:marTop w:val="0"/>
          <w:marBottom w:val="0"/>
          <w:divBdr>
            <w:top w:val="none" w:sz="0" w:space="0" w:color="auto"/>
            <w:left w:val="none" w:sz="0" w:space="0" w:color="auto"/>
            <w:bottom w:val="none" w:sz="0" w:space="0" w:color="auto"/>
            <w:right w:val="none" w:sz="0" w:space="0" w:color="auto"/>
          </w:divBdr>
        </w:div>
        <w:div w:id="1941596559">
          <w:marLeft w:val="0"/>
          <w:marRight w:val="0"/>
          <w:marTop w:val="0"/>
          <w:marBottom w:val="0"/>
          <w:divBdr>
            <w:top w:val="none" w:sz="0" w:space="0" w:color="auto"/>
            <w:left w:val="none" w:sz="0" w:space="0" w:color="auto"/>
            <w:bottom w:val="none" w:sz="0" w:space="0" w:color="auto"/>
            <w:right w:val="none" w:sz="0" w:space="0" w:color="auto"/>
          </w:divBdr>
        </w:div>
      </w:divsChild>
    </w:div>
    <w:div w:id="1941596553">
      <w:marLeft w:val="0"/>
      <w:marRight w:val="0"/>
      <w:marTop w:val="0"/>
      <w:marBottom w:val="0"/>
      <w:divBdr>
        <w:top w:val="none" w:sz="0" w:space="0" w:color="auto"/>
        <w:left w:val="none" w:sz="0" w:space="0" w:color="auto"/>
        <w:bottom w:val="none" w:sz="0" w:space="0" w:color="auto"/>
        <w:right w:val="none" w:sz="0" w:space="0" w:color="auto"/>
      </w:divBdr>
    </w:div>
    <w:div w:id="1941596560">
      <w:marLeft w:val="0"/>
      <w:marRight w:val="0"/>
      <w:marTop w:val="0"/>
      <w:marBottom w:val="0"/>
      <w:divBdr>
        <w:top w:val="none" w:sz="0" w:space="0" w:color="auto"/>
        <w:left w:val="none" w:sz="0" w:space="0" w:color="auto"/>
        <w:bottom w:val="none" w:sz="0" w:space="0" w:color="auto"/>
        <w:right w:val="none" w:sz="0" w:space="0" w:color="auto"/>
      </w:divBdr>
    </w:div>
    <w:div w:id="1941596562">
      <w:marLeft w:val="0"/>
      <w:marRight w:val="0"/>
      <w:marTop w:val="0"/>
      <w:marBottom w:val="0"/>
      <w:divBdr>
        <w:top w:val="none" w:sz="0" w:space="0" w:color="auto"/>
        <w:left w:val="none" w:sz="0" w:space="0" w:color="auto"/>
        <w:bottom w:val="none" w:sz="0" w:space="0" w:color="auto"/>
        <w:right w:val="none" w:sz="0" w:space="0" w:color="auto"/>
      </w:divBdr>
      <w:divsChild>
        <w:div w:id="1941596563">
          <w:marLeft w:val="0"/>
          <w:marRight w:val="0"/>
          <w:marTop w:val="10"/>
          <w:marBottom w:val="0"/>
          <w:divBdr>
            <w:top w:val="single" w:sz="36" w:space="0" w:color="auto"/>
            <w:left w:val="single" w:sz="36" w:space="0" w:color="auto"/>
            <w:bottom w:val="single" w:sz="36" w:space="0" w:color="auto"/>
            <w:right w:val="single" w:sz="36" w:space="0" w:color="auto"/>
          </w:divBdr>
          <w:divsChild>
            <w:div w:id="1941596561">
              <w:marLeft w:val="0"/>
              <w:marRight w:val="0"/>
              <w:marTop w:val="0"/>
              <w:marBottom w:val="0"/>
              <w:divBdr>
                <w:top w:val="none" w:sz="0" w:space="0" w:color="auto"/>
                <w:left w:val="none" w:sz="0" w:space="0" w:color="auto"/>
                <w:bottom w:val="none" w:sz="0" w:space="0" w:color="auto"/>
                <w:right w:val="none" w:sz="0" w:space="0" w:color="auto"/>
              </w:divBdr>
            </w:div>
            <w:div w:id="19415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veevo-adm.ru/" TargetMode="External"/><Relationship Id="rId13" Type="http://schemas.openxmlformats.org/officeDocument/2006/relationships/hyperlink" Target="consultantplus://offline/ref=7F983A184B4E9C8CD08732C90A6A5DFB813C005ED44241F0B25442FF71A27DCA18C332CE18F9ED7FEAFB9CD0BCF266257B77131CDB1330G" TargetMode="External"/><Relationship Id="rId18" Type="http://schemas.openxmlformats.org/officeDocument/2006/relationships/hyperlink" Target="consultantplus://offline/ref=BDC5918FF7088E60F1E1921A7B32136BC966BAB6F2098B69A7C9262240557C5816B652F7FFB279A4729B3098CA281700EB1E2C0DAB77w5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diveevo-adm.ru/" TargetMode="External"/><Relationship Id="rId12" Type="http://schemas.openxmlformats.org/officeDocument/2006/relationships/hyperlink" Target="consultantplus://offline/ref=F642DBE2873096C4B8A1FD93D6B457FEA0A7DA52CD59DBEE716FB46932C969300D309FC8B831DF22B4D676f9L6G" TargetMode="External"/><Relationship Id="rId17" Type="http://schemas.openxmlformats.org/officeDocument/2006/relationships/hyperlink" Target="consultantplus://offline/ref=C13CB65DB1EFED9C3AF4D2FEE69A541ED087EB94CCBEDBA5063D091F80284A298577145635iDJDH" TargetMode="External"/><Relationship Id="rId2" Type="http://schemas.openxmlformats.org/officeDocument/2006/relationships/styles" Target="styles.xml"/><Relationship Id="rId16" Type="http://schemas.openxmlformats.org/officeDocument/2006/relationships/hyperlink" Target="consultantplus://offline/ref=7B191936C0290AE9D3CE70232ECFF9827D25F88CFB32A753B266BDFBFBA12C816065D257DCF7D595D4B8E616D7C6FE174D0C641149C6A3B9B2i2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6C1CBA3D08E36A49F4251D78533F99EA81ECE3B6A61BE9CB912DA86FC8BA1A65371463E40F10D2CBC53D17DE4D0E8B929DCBBA5E1EAM9H" TargetMode="External"/><Relationship Id="rId5" Type="http://schemas.openxmlformats.org/officeDocument/2006/relationships/footnotes" Target="footnotes.xml"/><Relationship Id="rId15" Type="http://schemas.openxmlformats.org/officeDocument/2006/relationships/hyperlink" Target="consultantplus://offline/ref=7B191936C0290AE9D3CE70232ECFF9827D27FC85F034A753B266BDFBFBA12C8172658A5BDCF4CB90DEADB04791B9i3O" TargetMode="External"/><Relationship Id="rId10" Type="http://schemas.openxmlformats.org/officeDocument/2006/relationships/hyperlink" Target="consultantplus://offline/ref=F63C01189797BF582DE316EEB73AAFCA5868B59DC4EFB4C5D84154A9293B65948636018E98990EE7BD53A893CA928510C78437587C02D90CrBJ5J"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iveevo-adm.ru/" TargetMode="External"/><Relationship Id="rId14" Type="http://schemas.openxmlformats.org/officeDocument/2006/relationships/hyperlink" Target="consultantplus://offline/ref=4B6DDF592A0560A89F14C413EB518B998C5DF77217A75084D7F168458A41AA8A92BA99790E64B0B6F6839AF60CmBJ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90</Pages>
  <Words>-32766</Words>
  <Characters>-32766</Characters>
  <Application>Microsoft Office Outlook</Application>
  <DocSecurity>0</DocSecurity>
  <Lines>0</Lines>
  <Paragraphs>0</Paragraphs>
  <ScaleCrop>false</ScaleCrop>
  <Company>vava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Д О Б Р Е Н</dc:title>
  <dc:subject/>
  <dc:creator>agp306</dc:creator>
  <cp:keywords/>
  <dc:description/>
  <cp:lastModifiedBy>Юлия</cp:lastModifiedBy>
  <cp:revision>3</cp:revision>
  <cp:lastPrinted>2022-06-08T11:01:00Z</cp:lastPrinted>
  <dcterms:created xsi:type="dcterms:W3CDTF">2025-10-21T08:57:00Z</dcterms:created>
  <dcterms:modified xsi:type="dcterms:W3CDTF">2025-10-21T09:01:00Z</dcterms:modified>
</cp:coreProperties>
</file>